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03661F6" w14:textId="77777777" w:rsidR="00895210" w:rsidRDefault="00151247" w:rsidP="00495F5F">
      <w:pPr>
        <w:pStyle w:val="Naslov2"/>
        <w:numPr>
          <w:ilvl w:val="0"/>
          <w:numId w:val="0"/>
        </w:numPr>
        <w:tabs>
          <w:tab w:val="clear" w:pos="7088"/>
        </w:tabs>
        <w:spacing w:before="0" w:after="0"/>
        <w:jc w:val="both"/>
      </w:pPr>
      <w:r>
        <w:t xml:space="preserve"> </w:t>
      </w:r>
    </w:p>
    <w:p w14:paraId="015901EC" w14:textId="77777777" w:rsidR="00895210" w:rsidRDefault="00895210" w:rsidP="00495F5F">
      <w:pPr>
        <w:tabs>
          <w:tab w:val="left" w:pos="567"/>
        </w:tabs>
        <w:jc w:val="both"/>
      </w:pPr>
    </w:p>
    <w:p w14:paraId="4EAB6F42" w14:textId="77777777" w:rsidR="00895210" w:rsidRDefault="00895210" w:rsidP="00495F5F">
      <w:pPr>
        <w:tabs>
          <w:tab w:val="left" w:pos="567"/>
        </w:tabs>
        <w:jc w:val="both"/>
      </w:pPr>
    </w:p>
    <w:p w14:paraId="21D81D7B" w14:textId="77777777" w:rsidR="00895210" w:rsidRDefault="00895210" w:rsidP="00495F5F">
      <w:pPr>
        <w:tabs>
          <w:tab w:val="left" w:pos="567"/>
        </w:tabs>
        <w:jc w:val="both"/>
      </w:pPr>
    </w:p>
    <w:p w14:paraId="7AEFC934" w14:textId="77777777" w:rsidR="00895210" w:rsidRDefault="00895210" w:rsidP="00495F5F">
      <w:pPr>
        <w:tabs>
          <w:tab w:val="left" w:pos="567"/>
        </w:tabs>
        <w:jc w:val="both"/>
      </w:pPr>
    </w:p>
    <w:p w14:paraId="5C06C1B5" w14:textId="24AE920D" w:rsidR="00895210" w:rsidRDefault="00895210" w:rsidP="00495F5F">
      <w:pPr>
        <w:tabs>
          <w:tab w:val="left" w:pos="567"/>
        </w:tabs>
        <w:jc w:val="both"/>
      </w:pPr>
      <w:r>
        <w:t>Številka razpisne dokumentacije:</w:t>
      </w:r>
      <w:r w:rsidR="00B20C73">
        <w:t xml:space="preserve"> 36/015-23</w:t>
      </w:r>
      <w:r>
        <w:t xml:space="preserve"> </w:t>
      </w:r>
    </w:p>
    <w:p w14:paraId="0A42134D" w14:textId="77777777" w:rsidR="00895210" w:rsidRDefault="00895210" w:rsidP="00495F5F">
      <w:pPr>
        <w:tabs>
          <w:tab w:val="left" w:pos="567"/>
        </w:tabs>
        <w:jc w:val="both"/>
      </w:pPr>
    </w:p>
    <w:p w14:paraId="23EB1C95" w14:textId="12408FC1" w:rsidR="00895210" w:rsidRDefault="00895210" w:rsidP="00495F5F">
      <w:pPr>
        <w:tabs>
          <w:tab w:val="left" w:pos="720"/>
          <w:tab w:val="left" w:pos="1440"/>
          <w:tab w:val="left" w:pos="2160"/>
          <w:tab w:val="center" w:pos="4677"/>
        </w:tabs>
        <w:jc w:val="both"/>
      </w:pPr>
      <w:r>
        <w:t>Številka javnega naročila:</w:t>
      </w:r>
      <w:r w:rsidR="00B20C73">
        <w:t xml:space="preserve"> 10-JN-S/2023</w:t>
      </w:r>
      <w:r w:rsidR="00AC31DD">
        <w:t xml:space="preserve"> </w:t>
      </w:r>
    </w:p>
    <w:p w14:paraId="0DB44F08" w14:textId="77777777" w:rsidR="00895210" w:rsidRDefault="00895210" w:rsidP="00495F5F">
      <w:pPr>
        <w:jc w:val="both"/>
      </w:pPr>
    </w:p>
    <w:p w14:paraId="5948A3A5" w14:textId="77777777" w:rsidR="00895210" w:rsidRDefault="00895210" w:rsidP="00495F5F">
      <w:pPr>
        <w:jc w:val="both"/>
      </w:pPr>
    </w:p>
    <w:p w14:paraId="52BAE48E" w14:textId="77777777" w:rsidR="00895210" w:rsidRDefault="00895210" w:rsidP="00495F5F">
      <w:pPr>
        <w:jc w:val="both"/>
      </w:pPr>
    </w:p>
    <w:p w14:paraId="66DEFFD7" w14:textId="77777777" w:rsidR="00895210" w:rsidRDefault="00895210" w:rsidP="00495F5F">
      <w:pPr>
        <w:jc w:val="both"/>
      </w:pPr>
    </w:p>
    <w:p w14:paraId="1409B64C" w14:textId="77777777" w:rsidR="00895210" w:rsidRDefault="00895210" w:rsidP="00495F5F">
      <w:pPr>
        <w:pStyle w:val="Naslov7"/>
        <w:jc w:val="both"/>
      </w:pPr>
    </w:p>
    <w:p w14:paraId="53A33742" w14:textId="77777777" w:rsidR="00895210" w:rsidRDefault="00895210" w:rsidP="00495F5F">
      <w:pPr>
        <w:pStyle w:val="Naslov7"/>
        <w:jc w:val="both"/>
      </w:pPr>
    </w:p>
    <w:p w14:paraId="378BBAEA" w14:textId="77777777" w:rsidR="00895210" w:rsidRDefault="00895210" w:rsidP="00495F5F">
      <w:pPr>
        <w:pStyle w:val="Naslov7"/>
        <w:jc w:val="both"/>
      </w:pPr>
    </w:p>
    <w:p w14:paraId="068E77FB" w14:textId="77777777" w:rsidR="00895210" w:rsidRDefault="00895210" w:rsidP="00495F5F">
      <w:pPr>
        <w:pStyle w:val="Naslov7"/>
      </w:pPr>
    </w:p>
    <w:p w14:paraId="229D8AEA" w14:textId="77777777" w:rsidR="00895210" w:rsidRDefault="00895210" w:rsidP="00495F5F">
      <w:pPr>
        <w:pStyle w:val="Naslov7"/>
      </w:pPr>
      <w:r>
        <w:t>RAZPISNA DOKUMENTACIJA</w:t>
      </w:r>
    </w:p>
    <w:p w14:paraId="10E6E55D" w14:textId="77777777" w:rsidR="00895210" w:rsidRDefault="00895210" w:rsidP="00495F5F">
      <w:pPr>
        <w:jc w:val="center"/>
        <w:rPr>
          <w:b/>
        </w:rPr>
      </w:pPr>
    </w:p>
    <w:p w14:paraId="04F9D6AA" w14:textId="39C7146D" w:rsidR="00895210" w:rsidRDefault="00895210" w:rsidP="00495F5F">
      <w:pPr>
        <w:jc w:val="center"/>
      </w:pPr>
      <w:r>
        <w:t>ZA ODDAJO JAVNEGA NAROČILA ZA</w:t>
      </w:r>
      <w:r w:rsidR="00233986">
        <w:t xml:space="preserve"> </w:t>
      </w:r>
      <w:r w:rsidR="00DB5F53">
        <w:t>IZVAJANJE STORITEV</w:t>
      </w:r>
      <w:r>
        <w:t>:</w:t>
      </w:r>
    </w:p>
    <w:p w14:paraId="7FACDBDF" w14:textId="77777777" w:rsidR="00895210" w:rsidRDefault="00895210" w:rsidP="00495F5F">
      <w:pPr>
        <w:jc w:val="center"/>
      </w:pPr>
    </w:p>
    <w:p w14:paraId="7EB86562" w14:textId="0C43F658" w:rsidR="008E07B0" w:rsidRPr="00AD1988" w:rsidRDefault="001B6CD5" w:rsidP="00495F5F">
      <w:pPr>
        <w:jc w:val="center"/>
        <w:rPr>
          <w:b/>
          <w:noProof/>
          <w:lang w:eastAsia="sl-SI"/>
        </w:rPr>
      </w:pPr>
      <w:r w:rsidRPr="001B6CD5">
        <w:rPr>
          <w:b/>
          <w:sz w:val="28"/>
          <w:szCs w:val="28"/>
        </w:rPr>
        <w:t>Zavarovanje premoženja in odgovornosti</w:t>
      </w:r>
    </w:p>
    <w:p w14:paraId="257BE8FC" w14:textId="0497B040" w:rsidR="0008238C" w:rsidRPr="00C71C17" w:rsidRDefault="0008238C" w:rsidP="00495F5F">
      <w:pPr>
        <w:jc w:val="center"/>
        <w:rPr>
          <w:b/>
          <w:bCs/>
        </w:rPr>
      </w:pPr>
    </w:p>
    <w:p w14:paraId="1DA5BF79" w14:textId="3B71CD30" w:rsidR="00895210" w:rsidRDefault="00895210" w:rsidP="00495F5F">
      <w:pPr>
        <w:jc w:val="center"/>
      </w:pPr>
      <w:r>
        <w:rPr>
          <w:sz w:val="22"/>
          <w:szCs w:val="22"/>
        </w:rPr>
        <w:t xml:space="preserve">(po </w:t>
      </w:r>
      <w:r w:rsidR="00240A05">
        <w:rPr>
          <w:sz w:val="22"/>
          <w:szCs w:val="22"/>
        </w:rPr>
        <w:t xml:space="preserve">odprtem </w:t>
      </w:r>
      <w:r>
        <w:rPr>
          <w:sz w:val="22"/>
          <w:szCs w:val="22"/>
        </w:rPr>
        <w:t>postopku)</w:t>
      </w:r>
    </w:p>
    <w:p w14:paraId="7AAF5A13" w14:textId="77777777" w:rsidR="00895210" w:rsidRDefault="00895210" w:rsidP="00495F5F">
      <w:pPr>
        <w:jc w:val="both"/>
      </w:pPr>
    </w:p>
    <w:p w14:paraId="341F71EE" w14:textId="77777777" w:rsidR="00895210" w:rsidRDefault="00895210" w:rsidP="00495F5F">
      <w:pPr>
        <w:jc w:val="both"/>
      </w:pPr>
    </w:p>
    <w:p w14:paraId="35628803" w14:textId="77777777" w:rsidR="00895210" w:rsidRDefault="00895210" w:rsidP="00495F5F">
      <w:pPr>
        <w:jc w:val="both"/>
      </w:pPr>
    </w:p>
    <w:p w14:paraId="18CA0ED4" w14:textId="77777777" w:rsidR="008E07B0" w:rsidRDefault="00895210" w:rsidP="00495F5F">
      <w:pPr>
        <w:tabs>
          <w:tab w:val="center" w:pos="6663"/>
        </w:tabs>
        <w:jc w:val="both"/>
      </w:pPr>
      <w:r>
        <w:tab/>
      </w:r>
    </w:p>
    <w:p w14:paraId="2CE39D7A" w14:textId="77777777" w:rsidR="008E07B0" w:rsidRDefault="008E07B0" w:rsidP="00495F5F">
      <w:pPr>
        <w:tabs>
          <w:tab w:val="center" w:pos="6663"/>
        </w:tabs>
        <w:jc w:val="both"/>
      </w:pPr>
    </w:p>
    <w:p w14:paraId="7DF9F900" w14:textId="77777777" w:rsidR="008E07B0" w:rsidRDefault="008E07B0" w:rsidP="00495F5F">
      <w:pPr>
        <w:tabs>
          <w:tab w:val="center" w:pos="6663"/>
        </w:tabs>
        <w:jc w:val="both"/>
      </w:pPr>
    </w:p>
    <w:p w14:paraId="169443EC" w14:textId="77777777" w:rsidR="008E07B0" w:rsidRDefault="008E07B0" w:rsidP="00495F5F">
      <w:pPr>
        <w:tabs>
          <w:tab w:val="center" w:pos="6663"/>
        </w:tabs>
        <w:jc w:val="both"/>
      </w:pPr>
    </w:p>
    <w:p w14:paraId="4AC2B35C" w14:textId="77777777" w:rsidR="008E07B0" w:rsidRDefault="008E07B0" w:rsidP="00495F5F">
      <w:pPr>
        <w:tabs>
          <w:tab w:val="center" w:pos="6663"/>
        </w:tabs>
        <w:jc w:val="both"/>
      </w:pPr>
    </w:p>
    <w:p w14:paraId="644C7169" w14:textId="77777777" w:rsidR="008E07B0" w:rsidRDefault="008E07B0" w:rsidP="00495F5F">
      <w:pPr>
        <w:tabs>
          <w:tab w:val="center" w:pos="6663"/>
        </w:tabs>
        <w:jc w:val="both"/>
      </w:pPr>
    </w:p>
    <w:p w14:paraId="31B9E87F" w14:textId="77777777" w:rsidR="008E07B0" w:rsidRDefault="008E07B0" w:rsidP="00495F5F">
      <w:pPr>
        <w:tabs>
          <w:tab w:val="center" w:pos="6663"/>
        </w:tabs>
        <w:jc w:val="both"/>
      </w:pPr>
    </w:p>
    <w:p w14:paraId="3566CEEC" w14:textId="63A7A6E1" w:rsidR="00895210" w:rsidRDefault="00895210" w:rsidP="00495F5F">
      <w:pPr>
        <w:tabs>
          <w:tab w:val="center" w:pos="6663"/>
        </w:tabs>
        <w:jc w:val="both"/>
      </w:pPr>
      <w:r>
        <w:t>Predstojnik naročnika:</w:t>
      </w:r>
    </w:p>
    <w:p w14:paraId="441CF453" w14:textId="77777777" w:rsidR="00895210" w:rsidRDefault="00895210" w:rsidP="00495F5F">
      <w:pPr>
        <w:tabs>
          <w:tab w:val="center" w:pos="6663"/>
        </w:tabs>
        <w:jc w:val="both"/>
      </w:pPr>
      <w:r>
        <w:tab/>
      </w:r>
      <w:r w:rsidR="00581925">
        <w:t xml:space="preserve"> </w:t>
      </w:r>
      <w:r w:rsidR="007D4E2E">
        <w:t>d</w:t>
      </w:r>
      <w:r>
        <w:t>irekto</w:t>
      </w:r>
      <w:r w:rsidR="00296DC8">
        <w:t>r</w:t>
      </w:r>
    </w:p>
    <w:p w14:paraId="25D5DDA9" w14:textId="48BFDBE8" w:rsidR="00895210" w:rsidRDefault="00895210" w:rsidP="00495F5F">
      <w:pPr>
        <w:tabs>
          <w:tab w:val="center" w:pos="6663"/>
        </w:tabs>
        <w:jc w:val="both"/>
      </w:pPr>
      <w:r>
        <w:tab/>
      </w:r>
      <w:r w:rsidR="008E07B0">
        <w:t xml:space="preserve">Davor </w:t>
      </w:r>
      <w:proofErr w:type="spellStart"/>
      <w:r w:rsidR="008E07B0">
        <w:t>Briševac</w:t>
      </w:r>
      <w:proofErr w:type="spellEnd"/>
    </w:p>
    <w:p w14:paraId="18A55724" w14:textId="77777777" w:rsidR="00895210" w:rsidRDefault="00895210" w:rsidP="00495F5F">
      <w:pPr>
        <w:ind w:left="3600"/>
        <w:jc w:val="both"/>
      </w:pPr>
    </w:p>
    <w:p w14:paraId="1A0CC324" w14:textId="77777777" w:rsidR="00895210" w:rsidRDefault="00895210" w:rsidP="00495F5F">
      <w:pPr>
        <w:tabs>
          <w:tab w:val="center" w:pos="6804"/>
        </w:tabs>
        <w:jc w:val="both"/>
      </w:pPr>
      <w:r>
        <w:tab/>
      </w:r>
    </w:p>
    <w:p w14:paraId="76A7055B" w14:textId="77777777" w:rsidR="00895210" w:rsidRDefault="00895210" w:rsidP="00495F5F">
      <w:pPr>
        <w:ind w:left="3600"/>
        <w:jc w:val="both"/>
      </w:pPr>
    </w:p>
    <w:p w14:paraId="008566A1" w14:textId="77777777" w:rsidR="005014FB" w:rsidRDefault="005014FB" w:rsidP="00495F5F">
      <w:pPr>
        <w:ind w:left="3600"/>
        <w:jc w:val="both"/>
      </w:pPr>
    </w:p>
    <w:p w14:paraId="18BED7A0" w14:textId="77777777" w:rsidR="005014FB" w:rsidRDefault="005014FB" w:rsidP="00495F5F">
      <w:pPr>
        <w:ind w:left="3600"/>
        <w:jc w:val="both"/>
      </w:pPr>
    </w:p>
    <w:p w14:paraId="6C62E440" w14:textId="77777777" w:rsidR="00895210" w:rsidRDefault="00895210" w:rsidP="00495F5F">
      <w:pPr>
        <w:jc w:val="both"/>
      </w:pPr>
    </w:p>
    <w:p w14:paraId="28DB4966" w14:textId="3172079B" w:rsidR="00895210" w:rsidRDefault="00895210" w:rsidP="00495F5F">
      <w:pPr>
        <w:jc w:val="both"/>
      </w:pPr>
      <w:r>
        <w:t xml:space="preserve">Koper, </w:t>
      </w:r>
      <w:r w:rsidR="00B20C73">
        <w:t>oktober</w:t>
      </w:r>
      <w:r w:rsidR="008E07B0">
        <w:t xml:space="preserve"> 2023</w:t>
      </w:r>
    </w:p>
    <w:p w14:paraId="7F9B9DB3" w14:textId="77777777" w:rsidR="00895210" w:rsidRDefault="00895210" w:rsidP="00495F5F">
      <w:pPr>
        <w:jc w:val="both"/>
      </w:pPr>
    </w:p>
    <w:p w14:paraId="0FFDDF74" w14:textId="77777777" w:rsidR="00895210" w:rsidRDefault="00895210" w:rsidP="00495F5F">
      <w:pPr>
        <w:jc w:val="both"/>
        <w:sectPr w:rsidR="00895210" w:rsidSect="003A0D64">
          <w:headerReference w:type="first" r:id="rId9"/>
          <w:footerReference w:type="first" r:id="rId10"/>
          <w:pgSz w:w="11906" w:h="16838"/>
          <w:pgMar w:top="1970" w:right="1276" w:bottom="1279" w:left="1418" w:header="708" w:footer="720" w:gutter="0"/>
          <w:cols w:space="708"/>
          <w:titlePg/>
          <w:docGrid w:linePitch="360"/>
        </w:sectPr>
      </w:pPr>
    </w:p>
    <w:p w14:paraId="19722FB2" w14:textId="77777777" w:rsidR="001E26E3" w:rsidRDefault="001E26E3" w:rsidP="00495F5F">
      <w:pPr>
        <w:pageBreakBefore/>
        <w:jc w:val="both"/>
      </w:pPr>
      <w:r>
        <w:lastRenderedPageBreak/>
        <w:t>V S E B I N A :</w:t>
      </w:r>
    </w:p>
    <w:p w14:paraId="4C9C8F3D" w14:textId="77777777" w:rsidR="001E26E3" w:rsidRDefault="001E26E3" w:rsidP="00495F5F">
      <w:pPr>
        <w:jc w:val="both"/>
      </w:pPr>
    </w:p>
    <w:p w14:paraId="2D2FED41" w14:textId="77777777" w:rsidR="001E26E3" w:rsidRDefault="001E26E3" w:rsidP="00495F5F">
      <w:pPr>
        <w:pStyle w:val="Naslov2"/>
        <w:numPr>
          <w:ilvl w:val="0"/>
          <w:numId w:val="1"/>
        </w:numPr>
        <w:jc w:val="both"/>
      </w:pPr>
      <w:r>
        <w:t>POVABILO K ODDAJI PONUDBE</w:t>
      </w:r>
    </w:p>
    <w:p w14:paraId="22ADA524" w14:textId="77777777" w:rsidR="001E26E3" w:rsidRDefault="001E26E3" w:rsidP="00495F5F">
      <w:pPr>
        <w:jc w:val="both"/>
      </w:pPr>
    </w:p>
    <w:p w14:paraId="7AA51756" w14:textId="77777777" w:rsidR="001E26E3" w:rsidRDefault="001E26E3" w:rsidP="00495F5F">
      <w:pPr>
        <w:pStyle w:val="Naslov2"/>
        <w:numPr>
          <w:ilvl w:val="0"/>
          <w:numId w:val="1"/>
        </w:numPr>
        <w:jc w:val="both"/>
      </w:pPr>
      <w:r>
        <w:t xml:space="preserve">NAVODILA PONUDNIKOM ZA IZDELAVO PONUDBE </w:t>
      </w:r>
    </w:p>
    <w:p w14:paraId="2A7D4677" w14:textId="77777777" w:rsidR="001E26E3" w:rsidRDefault="001E26E3" w:rsidP="00495F5F">
      <w:pPr>
        <w:jc w:val="both"/>
      </w:pPr>
    </w:p>
    <w:p w14:paraId="2304FF66" w14:textId="77777777" w:rsidR="001E26E3" w:rsidRDefault="001E26E3" w:rsidP="00495F5F">
      <w:pPr>
        <w:ind w:left="1843" w:hanging="567"/>
        <w:jc w:val="both"/>
      </w:pPr>
      <w:r>
        <w:t>1. Dokumenti, ki jih mora vsebovati ponudba</w:t>
      </w:r>
    </w:p>
    <w:p w14:paraId="11C6C06D" w14:textId="77777777" w:rsidR="001E26E3" w:rsidRDefault="001E26E3" w:rsidP="00495F5F">
      <w:pPr>
        <w:ind w:left="1843" w:hanging="567"/>
        <w:jc w:val="both"/>
      </w:pPr>
      <w:r>
        <w:t>2. Navodila za izdelavo ponudbe</w:t>
      </w:r>
    </w:p>
    <w:p w14:paraId="10D0DD4F" w14:textId="77777777" w:rsidR="001E26E3" w:rsidRDefault="00DB5F53" w:rsidP="00495F5F">
      <w:pPr>
        <w:ind w:left="1843" w:hanging="567"/>
        <w:jc w:val="both"/>
      </w:pPr>
      <w:r>
        <w:t xml:space="preserve">2.1 </w:t>
      </w:r>
      <w:r w:rsidR="001E26E3">
        <w:t>Opredelitev in obseg javnega naročila</w:t>
      </w:r>
    </w:p>
    <w:p w14:paraId="37C6CCA8" w14:textId="77777777" w:rsidR="001E26E3" w:rsidRDefault="001E26E3" w:rsidP="00495F5F">
      <w:pPr>
        <w:ind w:left="1843" w:hanging="567"/>
        <w:jc w:val="both"/>
      </w:pPr>
      <w:r>
        <w:t>2.2. Jezik</w:t>
      </w:r>
    </w:p>
    <w:p w14:paraId="60A62245" w14:textId="77777777" w:rsidR="001E26E3" w:rsidRDefault="001E26E3" w:rsidP="00495F5F">
      <w:pPr>
        <w:ind w:left="1843" w:hanging="567"/>
        <w:jc w:val="both"/>
      </w:pPr>
      <w:r>
        <w:t xml:space="preserve">2.3. Predložitev ponudbe </w:t>
      </w:r>
    </w:p>
    <w:p w14:paraId="607D97B7" w14:textId="77777777" w:rsidR="001E26E3" w:rsidRDefault="001E26E3" w:rsidP="00495F5F">
      <w:pPr>
        <w:ind w:left="1843" w:hanging="567"/>
        <w:jc w:val="both"/>
      </w:pPr>
      <w:r>
        <w:t>2.4  Cena</w:t>
      </w:r>
    </w:p>
    <w:p w14:paraId="4D3241D6" w14:textId="77777777" w:rsidR="001E26E3" w:rsidRDefault="00DB5F53" w:rsidP="00495F5F">
      <w:pPr>
        <w:ind w:left="1701" w:hanging="397"/>
        <w:jc w:val="both"/>
      </w:pPr>
      <w:r>
        <w:t xml:space="preserve">2.5 </w:t>
      </w:r>
      <w:r w:rsidR="001E26E3">
        <w:t>Zavarovanja (</w:t>
      </w:r>
      <w:r>
        <w:t>bančna garancija ali kavcijsko zavarovanje zavarovalnice</w:t>
      </w:r>
      <w:r w:rsidR="007D0FAF">
        <w:t xml:space="preserve"> </w:t>
      </w:r>
      <w:r>
        <w:t xml:space="preserve">za resnost ponudbe in </w:t>
      </w:r>
      <w:r w:rsidR="00BD079F">
        <w:t>za</w:t>
      </w:r>
      <w:r w:rsidR="001E26E3">
        <w:t xml:space="preserve"> dobro izvedbo pogodbe</w:t>
      </w:r>
      <w:r>
        <w:t>nih obveznosti</w:t>
      </w:r>
      <w:r w:rsidR="001E26E3">
        <w:t>)</w:t>
      </w:r>
    </w:p>
    <w:p w14:paraId="1C14A056" w14:textId="77777777" w:rsidR="001E26E3" w:rsidRDefault="001E26E3" w:rsidP="00495F5F">
      <w:pPr>
        <w:ind w:left="1843" w:hanging="567"/>
        <w:jc w:val="both"/>
      </w:pPr>
      <w:r>
        <w:t>2.6  Varovanje podatkov</w:t>
      </w:r>
    </w:p>
    <w:p w14:paraId="5E57C4CE" w14:textId="77777777" w:rsidR="001E26E3" w:rsidRDefault="001E26E3" w:rsidP="00495F5F">
      <w:pPr>
        <w:ind w:left="1843" w:hanging="567"/>
        <w:jc w:val="both"/>
      </w:pPr>
      <w:r>
        <w:t>2.7  Pojasnila in dopolnitve</w:t>
      </w:r>
    </w:p>
    <w:p w14:paraId="6825EA33" w14:textId="77777777" w:rsidR="001E26E3" w:rsidRDefault="001E26E3" w:rsidP="00495F5F">
      <w:pPr>
        <w:ind w:left="1843" w:hanging="567"/>
        <w:jc w:val="both"/>
      </w:pPr>
      <w:r>
        <w:t>3. Merila za izbiro ponudnika</w:t>
      </w:r>
    </w:p>
    <w:p w14:paraId="11969ECA" w14:textId="77777777" w:rsidR="001E26E3" w:rsidRDefault="001E26E3" w:rsidP="00495F5F">
      <w:pPr>
        <w:ind w:left="1843" w:hanging="567"/>
        <w:jc w:val="both"/>
      </w:pPr>
      <w:r>
        <w:t>4. Ugotavljanje sposobnosti</w:t>
      </w:r>
    </w:p>
    <w:p w14:paraId="5A567350" w14:textId="77777777" w:rsidR="001E26E3" w:rsidRDefault="001E26E3" w:rsidP="00495F5F">
      <w:pPr>
        <w:ind w:left="1843" w:hanging="567"/>
        <w:jc w:val="both"/>
      </w:pPr>
      <w:r>
        <w:t>5. Pogoji za sodelovanje</w:t>
      </w:r>
    </w:p>
    <w:p w14:paraId="4192AC4A" w14:textId="77777777" w:rsidR="001E26E3" w:rsidRDefault="001E26E3" w:rsidP="00495F5F">
      <w:pPr>
        <w:ind w:left="1843" w:hanging="567"/>
        <w:jc w:val="both"/>
      </w:pPr>
      <w:r>
        <w:t>6. Način in roki za oddajo ponudbe</w:t>
      </w:r>
    </w:p>
    <w:p w14:paraId="32E85FC3" w14:textId="77777777" w:rsidR="001E26E3" w:rsidRDefault="001E26E3" w:rsidP="00495F5F">
      <w:pPr>
        <w:ind w:left="1843" w:hanging="567"/>
        <w:jc w:val="both"/>
      </w:pPr>
      <w:r>
        <w:t>7. Odpiranje ponudb in postopek sprejema odločitve naročnika</w:t>
      </w:r>
    </w:p>
    <w:p w14:paraId="17AE7D41" w14:textId="77777777" w:rsidR="001E26E3" w:rsidRDefault="001E26E3" w:rsidP="00495F5F">
      <w:pPr>
        <w:ind w:left="1843" w:hanging="567"/>
        <w:jc w:val="both"/>
      </w:pPr>
      <w:r>
        <w:t xml:space="preserve">8. Pogodba </w:t>
      </w:r>
    </w:p>
    <w:p w14:paraId="1C07F00C" w14:textId="77777777" w:rsidR="001E26E3" w:rsidRDefault="001E26E3" w:rsidP="00495F5F">
      <w:pPr>
        <w:ind w:left="1843" w:hanging="567"/>
        <w:jc w:val="both"/>
      </w:pPr>
      <w:r>
        <w:t>9. Pravno varstvo</w:t>
      </w:r>
    </w:p>
    <w:p w14:paraId="7790B022" w14:textId="77777777" w:rsidR="001E26E3" w:rsidRDefault="001E26E3" w:rsidP="00495F5F">
      <w:pPr>
        <w:ind w:left="1843" w:hanging="567"/>
        <w:jc w:val="both"/>
      </w:pPr>
    </w:p>
    <w:p w14:paraId="04C1F5E7" w14:textId="77777777" w:rsidR="001E26E3" w:rsidRDefault="001E26E3" w:rsidP="00495F5F">
      <w:pPr>
        <w:pStyle w:val="Naslov2"/>
        <w:numPr>
          <w:ilvl w:val="0"/>
          <w:numId w:val="1"/>
        </w:numPr>
        <w:jc w:val="both"/>
      </w:pPr>
      <w:r>
        <w:t>OBRAZCI</w:t>
      </w:r>
    </w:p>
    <w:p w14:paraId="2003419D" w14:textId="38234C81" w:rsidR="001E26E3" w:rsidRDefault="009F7E17" w:rsidP="00495F5F">
      <w:pPr>
        <w:ind w:left="1287"/>
        <w:jc w:val="both"/>
      </w:pPr>
      <w:r>
        <w:t xml:space="preserve">1. </w:t>
      </w:r>
      <w:r w:rsidR="00A9620C" w:rsidRPr="00EA56D0">
        <w:t xml:space="preserve">OBRAZEC CENOVNE TABELE </w:t>
      </w:r>
      <w:r w:rsidR="000C7E15">
        <w:t>S PREDRAČUNOM</w:t>
      </w:r>
      <w:r>
        <w:t xml:space="preserve"> </w:t>
      </w:r>
    </w:p>
    <w:p w14:paraId="37F8DB55" w14:textId="503673C8" w:rsidR="001E26E3" w:rsidRDefault="001E26E3" w:rsidP="00495F5F">
      <w:pPr>
        <w:ind w:left="1287"/>
        <w:jc w:val="both"/>
      </w:pPr>
      <w:r w:rsidRPr="00EA56D0">
        <w:t>2</w:t>
      </w:r>
      <w:r w:rsidR="00A9620C" w:rsidRPr="00A9620C">
        <w:t xml:space="preserve"> </w:t>
      </w:r>
      <w:r w:rsidR="00A9620C">
        <w:t xml:space="preserve"> </w:t>
      </w:r>
      <w:r w:rsidR="00992DBF">
        <w:t xml:space="preserve">OBRAZEC </w:t>
      </w:r>
      <w:r w:rsidR="00A9620C">
        <w:t>ESPD – v ločeni datoteki</w:t>
      </w:r>
    </w:p>
    <w:p w14:paraId="610327AA" w14:textId="04B330DB" w:rsidR="00A9620C" w:rsidRDefault="001E26E3" w:rsidP="00495F5F">
      <w:pPr>
        <w:ind w:left="1287"/>
        <w:jc w:val="both"/>
      </w:pPr>
      <w:r>
        <w:t xml:space="preserve">3. </w:t>
      </w:r>
      <w:r w:rsidR="00A9620C" w:rsidRPr="00EA56D0">
        <w:t>OBRAZEC PONUD</w:t>
      </w:r>
      <w:r w:rsidR="009F7E17">
        <w:t>NIKA</w:t>
      </w:r>
      <w:r w:rsidR="00A9620C" w:rsidRPr="00EA56D0">
        <w:t xml:space="preserve"> </w:t>
      </w:r>
    </w:p>
    <w:p w14:paraId="51159227" w14:textId="77777777" w:rsidR="001E26E3" w:rsidRDefault="00A9620C" w:rsidP="00495F5F">
      <w:pPr>
        <w:ind w:left="1287"/>
        <w:jc w:val="both"/>
      </w:pPr>
      <w:r>
        <w:t xml:space="preserve">4. </w:t>
      </w:r>
      <w:r w:rsidR="001E26E3">
        <w:t>OBRAZEC IZJAVE ZA PRIDOBITEV OSEBNIH PODATKOV</w:t>
      </w:r>
    </w:p>
    <w:p w14:paraId="5476E437" w14:textId="4240B9D7" w:rsidR="009D2BBE" w:rsidRDefault="009D2BBE" w:rsidP="00495F5F">
      <w:pPr>
        <w:ind w:left="1287"/>
        <w:jc w:val="both"/>
      </w:pPr>
      <w:r>
        <w:t>5. OBRAZEC IZJAVE ZA PRIDOBITEV PODATKOV – PRAVNE OSEBE</w:t>
      </w:r>
    </w:p>
    <w:p w14:paraId="4394C380" w14:textId="633AF457" w:rsidR="001E26E3" w:rsidRDefault="00A27DDD" w:rsidP="00495F5F">
      <w:pPr>
        <w:ind w:left="1287"/>
        <w:jc w:val="both"/>
      </w:pPr>
      <w:r>
        <w:t>6</w:t>
      </w:r>
      <w:r w:rsidR="001E26E3">
        <w:t>. OBRAZEC IZJAVE O POPRAVKU RAČUNSKIH NAPAK</w:t>
      </w:r>
    </w:p>
    <w:p w14:paraId="17690183" w14:textId="36AB64FD" w:rsidR="00E546BF" w:rsidRDefault="00B23E4B" w:rsidP="00495F5F">
      <w:pPr>
        <w:ind w:left="1287"/>
        <w:jc w:val="both"/>
      </w:pPr>
      <w:r>
        <w:t>7</w:t>
      </w:r>
      <w:r w:rsidR="001E26E3">
        <w:t>. OBRAZEC IZJAVE O SAMO</w:t>
      </w:r>
      <w:r w:rsidR="00823907">
        <w:t xml:space="preserve">STOJNI IZVEDBI DEL ALI NAVEDBA </w:t>
      </w:r>
      <w:r w:rsidR="00E546BF">
        <w:t xml:space="preserve">   </w:t>
      </w:r>
    </w:p>
    <w:p w14:paraId="326BCBEB" w14:textId="77777777" w:rsidR="001E26E3" w:rsidRDefault="00E546BF" w:rsidP="00495F5F">
      <w:pPr>
        <w:ind w:left="1287"/>
        <w:jc w:val="both"/>
      </w:pPr>
      <w:r>
        <w:t xml:space="preserve">    </w:t>
      </w:r>
      <w:r w:rsidR="001E26E3">
        <w:t>PODIZVAJALCEV</w:t>
      </w:r>
    </w:p>
    <w:p w14:paraId="6C7ABB3A" w14:textId="14908DD8" w:rsidR="001E26E3" w:rsidRDefault="00A9620C" w:rsidP="00495F5F">
      <w:pPr>
        <w:jc w:val="both"/>
      </w:pPr>
      <w:r>
        <w:t xml:space="preserve">                     </w:t>
      </w:r>
      <w:r w:rsidR="00B23E4B">
        <w:t>8</w:t>
      </w:r>
      <w:r w:rsidR="001E26E3">
        <w:t>. OBRAZEC IZJAVE O ZAGOTAVLJANJU SPOSOBNOSTI</w:t>
      </w:r>
    </w:p>
    <w:p w14:paraId="3B6D9D80" w14:textId="0E719839" w:rsidR="00BE0D4D" w:rsidRPr="00F929D7" w:rsidRDefault="0008238C" w:rsidP="00495F5F">
      <w:pPr>
        <w:tabs>
          <w:tab w:val="center" w:pos="6804"/>
        </w:tabs>
        <w:jc w:val="both"/>
        <w:rPr>
          <w:b/>
        </w:rPr>
      </w:pPr>
      <w:r>
        <w:t xml:space="preserve">                     </w:t>
      </w:r>
      <w:r w:rsidR="00B23E4B">
        <w:t>9</w:t>
      </w:r>
      <w:r w:rsidR="00BE0D4D">
        <w:t>.</w:t>
      </w:r>
      <w:r w:rsidR="00BE0D4D" w:rsidRPr="00BE0D4D">
        <w:rPr>
          <w:b/>
        </w:rPr>
        <w:t xml:space="preserve"> </w:t>
      </w:r>
      <w:r w:rsidR="00BE0D4D" w:rsidRPr="00BE0D4D">
        <w:rPr>
          <w:bCs/>
        </w:rPr>
        <w:t>O</w:t>
      </w:r>
      <w:r w:rsidR="00BE0D4D" w:rsidRPr="00BE0D4D">
        <w:rPr>
          <w:bCs/>
          <w:spacing w:val="-2"/>
        </w:rPr>
        <w:t>B</w:t>
      </w:r>
      <w:r w:rsidR="00BE0D4D" w:rsidRPr="00BE0D4D">
        <w:rPr>
          <w:bCs/>
        </w:rPr>
        <w:t>R</w:t>
      </w:r>
      <w:r w:rsidR="00BE0D4D" w:rsidRPr="00BE0D4D">
        <w:rPr>
          <w:bCs/>
          <w:spacing w:val="2"/>
        </w:rPr>
        <w:t>A</w:t>
      </w:r>
      <w:r w:rsidR="00BE0D4D" w:rsidRPr="00BE0D4D">
        <w:rPr>
          <w:bCs/>
          <w:spacing w:val="-3"/>
        </w:rPr>
        <w:t>Z</w:t>
      </w:r>
      <w:r w:rsidR="00BE0D4D" w:rsidRPr="00BE0D4D">
        <w:rPr>
          <w:bCs/>
        </w:rPr>
        <w:t>EC</w:t>
      </w:r>
      <w:r w:rsidR="00BE0D4D" w:rsidRPr="00BE0D4D">
        <w:rPr>
          <w:bCs/>
          <w:spacing w:val="3"/>
        </w:rPr>
        <w:t xml:space="preserve"> </w:t>
      </w:r>
      <w:r w:rsidR="00BE0D4D" w:rsidRPr="00BE0D4D">
        <w:rPr>
          <w:bCs/>
          <w:spacing w:val="-3"/>
        </w:rPr>
        <w:t>IZ</w:t>
      </w:r>
      <w:r w:rsidR="00BE0D4D" w:rsidRPr="00BE0D4D">
        <w:rPr>
          <w:bCs/>
          <w:spacing w:val="2"/>
        </w:rPr>
        <w:t>JA</w:t>
      </w:r>
      <w:r w:rsidR="00BE0D4D" w:rsidRPr="00BE0D4D">
        <w:rPr>
          <w:bCs/>
        </w:rPr>
        <w:t>VE</w:t>
      </w:r>
      <w:r w:rsidR="00BE0D4D" w:rsidRPr="00BE0D4D">
        <w:rPr>
          <w:bCs/>
          <w:spacing w:val="1"/>
        </w:rPr>
        <w:t xml:space="preserve"> P</w:t>
      </w:r>
      <w:r w:rsidR="00BE0D4D" w:rsidRPr="00BE0D4D">
        <w:rPr>
          <w:bCs/>
        </w:rPr>
        <w:t>O</w:t>
      </w:r>
      <w:r w:rsidR="00BE0D4D" w:rsidRPr="00BE0D4D">
        <w:rPr>
          <w:bCs/>
          <w:spacing w:val="-1"/>
        </w:rPr>
        <w:t>N</w:t>
      </w:r>
      <w:r w:rsidR="00BE0D4D" w:rsidRPr="00BE0D4D">
        <w:rPr>
          <w:bCs/>
        </w:rPr>
        <w:t>U</w:t>
      </w:r>
      <w:r w:rsidR="00BE0D4D" w:rsidRPr="00BE0D4D">
        <w:rPr>
          <w:bCs/>
          <w:spacing w:val="-1"/>
        </w:rPr>
        <w:t>D</w:t>
      </w:r>
      <w:r w:rsidR="00BE0D4D" w:rsidRPr="00BE0D4D">
        <w:rPr>
          <w:bCs/>
          <w:spacing w:val="2"/>
        </w:rPr>
        <w:t>N</w:t>
      </w:r>
      <w:r w:rsidR="00BE0D4D" w:rsidRPr="00BE0D4D">
        <w:rPr>
          <w:bCs/>
          <w:spacing w:val="-3"/>
        </w:rPr>
        <w:t>I</w:t>
      </w:r>
      <w:r w:rsidR="00BE0D4D" w:rsidRPr="00BE0D4D">
        <w:rPr>
          <w:bCs/>
        </w:rPr>
        <w:t>KA</w:t>
      </w:r>
      <w:r w:rsidR="00BE0D4D" w:rsidRPr="00BE0D4D">
        <w:rPr>
          <w:bCs/>
          <w:spacing w:val="1"/>
        </w:rPr>
        <w:t xml:space="preserve"> </w:t>
      </w:r>
      <w:r w:rsidR="00BE0D4D" w:rsidRPr="00BE0D4D">
        <w:rPr>
          <w:bCs/>
        </w:rPr>
        <w:t>O KADROVSKI SPOSOBNOSTI</w:t>
      </w:r>
    </w:p>
    <w:p w14:paraId="704D839E" w14:textId="38503940" w:rsidR="00A9620C" w:rsidRDefault="00A9620C" w:rsidP="00495F5F">
      <w:pPr>
        <w:pStyle w:val="Naslov2"/>
        <w:numPr>
          <w:ilvl w:val="0"/>
          <w:numId w:val="0"/>
        </w:numPr>
        <w:spacing w:before="0" w:after="0"/>
        <w:jc w:val="both"/>
      </w:pPr>
      <w:r>
        <w:t xml:space="preserve">                     </w:t>
      </w:r>
      <w:r w:rsidR="00A27DDD">
        <w:t>1</w:t>
      </w:r>
      <w:r w:rsidR="00B23E4B">
        <w:t>0</w:t>
      </w:r>
      <w:r w:rsidR="00240A05">
        <w:t xml:space="preserve">. </w:t>
      </w:r>
      <w:r>
        <w:t>VZOR</w:t>
      </w:r>
      <w:r w:rsidR="00D21EFE">
        <w:t>E</w:t>
      </w:r>
      <w:r w:rsidR="009D2BBE">
        <w:t>C</w:t>
      </w:r>
      <w:r>
        <w:t xml:space="preserve"> POGODBE </w:t>
      </w:r>
    </w:p>
    <w:p w14:paraId="68BF4965" w14:textId="40036709" w:rsidR="00A9620C" w:rsidRDefault="00A9620C" w:rsidP="00495F5F">
      <w:pPr>
        <w:jc w:val="both"/>
      </w:pPr>
      <w:r>
        <w:t xml:space="preserve">                    </w:t>
      </w:r>
      <w:r w:rsidR="00A27DDD">
        <w:t xml:space="preserve"> </w:t>
      </w:r>
      <w:r>
        <w:t>1</w:t>
      </w:r>
      <w:r w:rsidR="00B23E4B">
        <w:t>1</w:t>
      </w:r>
      <w:r>
        <w:t xml:space="preserve">. OBRAZEC ZAVAROVANJA ZA DOBRO IZVEDBO POGODBENIH </w:t>
      </w:r>
    </w:p>
    <w:p w14:paraId="0D6F916B" w14:textId="77777777" w:rsidR="001E26E3" w:rsidRDefault="00A9620C" w:rsidP="00495F5F">
      <w:pPr>
        <w:jc w:val="both"/>
      </w:pPr>
      <w:r>
        <w:t xml:space="preserve">                          OBVEZNOSTI</w:t>
      </w:r>
    </w:p>
    <w:p w14:paraId="0C2A74AA" w14:textId="77777777" w:rsidR="001E26E3" w:rsidRDefault="001E26E3" w:rsidP="00495F5F">
      <w:pPr>
        <w:jc w:val="both"/>
      </w:pPr>
    </w:p>
    <w:p w14:paraId="53CA597A" w14:textId="77777777" w:rsidR="001E26E3" w:rsidRDefault="001E26E3" w:rsidP="00495F5F">
      <w:pPr>
        <w:pageBreakBefore/>
        <w:numPr>
          <w:ilvl w:val="0"/>
          <w:numId w:val="6"/>
        </w:numPr>
        <w:jc w:val="both"/>
      </w:pPr>
      <w:r>
        <w:rPr>
          <w:b/>
          <w:bCs/>
        </w:rPr>
        <w:lastRenderedPageBreak/>
        <w:t>POVABILO K ODDAJI PONUDBE</w:t>
      </w:r>
    </w:p>
    <w:p w14:paraId="14D76E3F" w14:textId="77777777" w:rsidR="001E26E3" w:rsidRDefault="001E26E3" w:rsidP="00495F5F">
      <w:pPr>
        <w:jc w:val="both"/>
      </w:pPr>
    </w:p>
    <w:p w14:paraId="27AD20F5" w14:textId="77777777" w:rsidR="001E26E3" w:rsidRDefault="001E26E3" w:rsidP="00495F5F">
      <w:pPr>
        <w:jc w:val="both"/>
      </w:pPr>
      <w:r>
        <w:t>Naročnik:</w:t>
      </w:r>
      <w:r>
        <w:rPr>
          <w:b/>
          <w:bCs/>
        </w:rPr>
        <w:t xml:space="preserve"> </w:t>
      </w:r>
      <w:r>
        <w:t xml:space="preserve">Javno podjetje – </w:t>
      </w:r>
      <w:proofErr w:type="spellStart"/>
      <w:r>
        <w:t>Azienda</w:t>
      </w:r>
      <w:proofErr w:type="spellEnd"/>
      <w:r>
        <w:t xml:space="preserve"> </w:t>
      </w:r>
      <w:proofErr w:type="spellStart"/>
      <w:r>
        <w:t>pubblica</w:t>
      </w:r>
      <w:proofErr w:type="spellEnd"/>
      <w:r>
        <w:t xml:space="preserve"> Marjetica Koper, </w:t>
      </w:r>
      <w:proofErr w:type="spellStart"/>
      <w:r>
        <w:t>d.o.o</w:t>
      </w:r>
      <w:proofErr w:type="spellEnd"/>
      <w:r>
        <w:t xml:space="preserve">.- </w:t>
      </w:r>
      <w:proofErr w:type="spellStart"/>
      <w:r>
        <w:t>s.r.l</w:t>
      </w:r>
      <w:proofErr w:type="spellEnd"/>
      <w:r>
        <w:t xml:space="preserve">.  </w:t>
      </w:r>
    </w:p>
    <w:p w14:paraId="37D62814" w14:textId="77777777" w:rsidR="001E26E3" w:rsidRDefault="001E26E3" w:rsidP="00495F5F">
      <w:pPr>
        <w:jc w:val="both"/>
      </w:pPr>
      <w:r>
        <w:t>Naslov: Ulica 15. maja 4, 6000 Koper</w:t>
      </w:r>
    </w:p>
    <w:p w14:paraId="2DCC4F46" w14:textId="77777777" w:rsidR="001E26E3" w:rsidRDefault="001E26E3" w:rsidP="00495F5F">
      <w:pPr>
        <w:jc w:val="both"/>
      </w:pPr>
    </w:p>
    <w:p w14:paraId="1209F943" w14:textId="77777777" w:rsidR="001E26E3" w:rsidRDefault="001E26E3" w:rsidP="00495F5F">
      <w:pPr>
        <w:jc w:val="both"/>
      </w:pPr>
      <w:r>
        <w:t>skladno  z določili Zakona o javnem naročanju (Ur. list RS, št. 91/2015</w:t>
      </w:r>
      <w:r w:rsidR="00DB5F53">
        <w:t xml:space="preserve"> in 14/18</w:t>
      </w:r>
      <w:r>
        <w:t xml:space="preserve">, v nadaljevanju: ZJN-3) na podlagi javnega razpisa za oddajo javnega naročila po </w:t>
      </w:r>
      <w:r w:rsidR="00240A05">
        <w:rPr>
          <w:b/>
          <w:bCs/>
        </w:rPr>
        <w:t>odprtem postopku</w:t>
      </w:r>
      <w:r>
        <w:rPr>
          <w:b/>
          <w:bCs/>
        </w:rPr>
        <w:t xml:space="preserve"> </w:t>
      </w:r>
      <w:r>
        <w:t xml:space="preserve">v skladu z zahtevami in pogoji iz tega javnega razpisa vabi ponudnike, da oddajo ponudbo za naslednji predmet javnega naročila: </w:t>
      </w:r>
    </w:p>
    <w:p w14:paraId="23AC4819" w14:textId="77777777" w:rsidR="001E26E3" w:rsidRDefault="001E26E3" w:rsidP="00495F5F">
      <w:pPr>
        <w:jc w:val="both"/>
      </w:pPr>
    </w:p>
    <w:p w14:paraId="2356A8DF" w14:textId="621E77E8" w:rsidR="0008238C" w:rsidRDefault="00E60E05" w:rsidP="00495F5F">
      <w:pPr>
        <w:jc w:val="both"/>
        <w:rPr>
          <w:b/>
        </w:rPr>
      </w:pPr>
      <w:r>
        <w:rPr>
          <w:b/>
        </w:rPr>
        <w:t>»</w:t>
      </w:r>
      <w:r w:rsidR="0008238C">
        <w:rPr>
          <w:b/>
        </w:rPr>
        <w:t>Zavarovanje premoženja in odgovornosti</w:t>
      </w:r>
      <w:r>
        <w:rPr>
          <w:b/>
        </w:rPr>
        <w:t>«</w:t>
      </w:r>
    </w:p>
    <w:p w14:paraId="4E9938EB" w14:textId="77777777" w:rsidR="00230DD7" w:rsidRDefault="00230DD7" w:rsidP="00495F5F">
      <w:pPr>
        <w:pStyle w:val="TableHeading"/>
        <w:suppressLineNumbers w:val="0"/>
        <w:jc w:val="both"/>
      </w:pPr>
    </w:p>
    <w:p w14:paraId="67297B44" w14:textId="77777777" w:rsidR="001E26E3" w:rsidRDefault="001E26E3" w:rsidP="00495F5F">
      <w:pPr>
        <w:jc w:val="both"/>
      </w:pPr>
      <w:r>
        <w:t xml:space="preserve">Ta javni razpis je izdelan na podlagi pogojev in zahtev naročnika Marjetica Koper </w:t>
      </w:r>
      <w:proofErr w:type="spellStart"/>
      <w:r>
        <w:t>d.o.o</w:t>
      </w:r>
      <w:proofErr w:type="spellEnd"/>
      <w:r>
        <w:t xml:space="preserve">.- </w:t>
      </w:r>
      <w:proofErr w:type="spellStart"/>
      <w:r>
        <w:t>s.r.l</w:t>
      </w:r>
      <w:proofErr w:type="spellEnd"/>
      <w:r>
        <w:t>. za oddajo predmetnega javnega naročila po izvedenem postopku. V primeru, da določeno razmerje, obveznost, obvezne pogoje ali ravnanja kateregakoli udeleženca postopka ni ali ni v celoti urejeno v tem razpisu, veljajo neposredno določila veljavnih predpisov, ki urejajo postopke in ravnanja udeležencev v postopkih javnega naročanja ali so v zvezi s temi postopki oziroma določila ostalih predpisov, ki se nanašajo na predmet tega javnega naročila.</w:t>
      </w:r>
    </w:p>
    <w:p w14:paraId="3D6ACF1F" w14:textId="77777777" w:rsidR="001E26E3" w:rsidRDefault="001E26E3" w:rsidP="00495F5F">
      <w:pPr>
        <w:jc w:val="both"/>
      </w:pPr>
    </w:p>
    <w:p w14:paraId="4598B5EC" w14:textId="77777777" w:rsidR="001E26E3" w:rsidRDefault="001E26E3" w:rsidP="00495F5F">
      <w:pPr>
        <w:jc w:val="both"/>
      </w:pPr>
      <w:r>
        <w:t xml:space="preserve">Razpisna dokumentacija in priloge je ponudnikom dostopna na spletni strani </w:t>
      </w:r>
      <w:r w:rsidR="00901DCE">
        <w:t xml:space="preserve">UR. L. RS-portal javnih naročil in </w:t>
      </w:r>
      <w:r>
        <w:t xml:space="preserve">naročnika </w:t>
      </w:r>
      <w:hyperlink r:id="rId11" w:history="1">
        <w:r>
          <w:rPr>
            <w:rStyle w:val="Hiperpovezava"/>
          </w:rPr>
          <w:t>www.marjeticakoper.si</w:t>
        </w:r>
      </w:hyperlink>
      <w:r>
        <w:t xml:space="preserve"> in je brezplačna. </w:t>
      </w:r>
    </w:p>
    <w:p w14:paraId="0E87FA86" w14:textId="77777777" w:rsidR="001E26E3" w:rsidRDefault="001E26E3" w:rsidP="00495F5F">
      <w:pPr>
        <w:jc w:val="both"/>
      </w:pPr>
    </w:p>
    <w:p w14:paraId="11A2ADB7" w14:textId="77777777" w:rsidR="00DF38AE" w:rsidRDefault="00DF38AE" w:rsidP="00495F5F">
      <w:pPr>
        <w:jc w:val="both"/>
      </w:pPr>
    </w:p>
    <w:p w14:paraId="28EF0073" w14:textId="77777777" w:rsidR="001E26E3" w:rsidRDefault="001E26E3" w:rsidP="00495F5F">
      <w:pPr>
        <w:pStyle w:val="Naslov2"/>
        <w:numPr>
          <w:ilvl w:val="0"/>
          <w:numId w:val="4"/>
        </w:numPr>
        <w:jc w:val="both"/>
      </w:pPr>
      <w:bookmarkStart w:id="0" w:name="_Hlk14701359"/>
      <w:r>
        <w:t>NAVODILA PONUDNIKOM ZA IZDELAVO PONUDBE</w:t>
      </w:r>
    </w:p>
    <w:bookmarkEnd w:id="0"/>
    <w:p w14:paraId="73F113BE" w14:textId="77777777" w:rsidR="001E26E3" w:rsidRDefault="001E26E3" w:rsidP="00495F5F">
      <w:pPr>
        <w:jc w:val="both"/>
      </w:pPr>
    </w:p>
    <w:p w14:paraId="028F434F" w14:textId="77777777" w:rsidR="00DF38AE" w:rsidRDefault="00DF38AE" w:rsidP="00495F5F">
      <w:pPr>
        <w:jc w:val="both"/>
      </w:pPr>
    </w:p>
    <w:p w14:paraId="4D15D4BD" w14:textId="77777777" w:rsidR="001E26E3" w:rsidRDefault="001E26E3" w:rsidP="00495F5F">
      <w:pPr>
        <w:pStyle w:val="podpoglavja1"/>
        <w:numPr>
          <w:ilvl w:val="0"/>
          <w:numId w:val="0"/>
        </w:numPr>
        <w:ind w:left="1418"/>
      </w:pPr>
      <w:bookmarkStart w:id="1" w:name="_Hlk14701761"/>
      <w:r>
        <w:rPr>
          <w:szCs w:val="24"/>
        </w:rPr>
        <w:t>Dokumenti, ki jih mora vsebovati ponudba</w:t>
      </w:r>
    </w:p>
    <w:bookmarkEnd w:id="1"/>
    <w:p w14:paraId="598F227D" w14:textId="77777777" w:rsidR="001E26E3" w:rsidRDefault="001E26E3" w:rsidP="00495F5F">
      <w:pPr>
        <w:pStyle w:val="podpoglavja1"/>
        <w:numPr>
          <w:ilvl w:val="0"/>
          <w:numId w:val="0"/>
        </w:numPr>
        <w:ind w:left="1418" w:hanging="851"/>
      </w:pPr>
    </w:p>
    <w:p w14:paraId="092BEFCC" w14:textId="1D8D459C" w:rsidR="00391FB5" w:rsidRDefault="00EA56D0" w:rsidP="00495F5F">
      <w:pPr>
        <w:ind w:left="-45" w:firstLine="45"/>
        <w:jc w:val="both"/>
      </w:pPr>
      <w:r w:rsidRPr="003506D7">
        <w:t>1</w:t>
      </w:r>
      <w:r w:rsidR="001E26E3" w:rsidRPr="003506D7">
        <w:t>. Obrazec cenovne tabele</w:t>
      </w:r>
      <w:r w:rsidRPr="003506D7">
        <w:t xml:space="preserve"> </w:t>
      </w:r>
      <w:r w:rsidR="000618AD">
        <w:t>s predračunom</w:t>
      </w:r>
      <w:r w:rsidR="005A5381" w:rsidRPr="003506D7">
        <w:t xml:space="preserve"> </w:t>
      </w:r>
    </w:p>
    <w:p w14:paraId="632AFF5B" w14:textId="4AF0FFB3" w:rsidR="00EA56D0" w:rsidRPr="003506D7" w:rsidRDefault="00391FB5" w:rsidP="00495F5F">
      <w:pPr>
        <w:ind w:left="-45" w:firstLine="45"/>
        <w:jc w:val="both"/>
      </w:pPr>
      <w:r>
        <w:t xml:space="preserve">    </w:t>
      </w:r>
      <w:r w:rsidR="005A5381" w:rsidRPr="003506D7">
        <w:t>ponudnik ga v sistemu e-JN naloži v razdelek »Predračun«</w:t>
      </w:r>
    </w:p>
    <w:p w14:paraId="0393401F" w14:textId="77777777" w:rsidR="00EA56D0" w:rsidRPr="003506D7" w:rsidRDefault="00EA56D0" w:rsidP="00495F5F">
      <w:pPr>
        <w:ind w:left="-45" w:firstLine="45"/>
        <w:jc w:val="both"/>
      </w:pPr>
      <w:r w:rsidRPr="003506D7">
        <w:t>----</w:t>
      </w:r>
    </w:p>
    <w:p w14:paraId="430F949E" w14:textId="77777777" w:rsidR="00EA56D0" w:rsidRPr="003506D7" w:rsidRDefault="00EA56D0" w:rsidP="00495F5F">
      <w:pPr>
        <w:pStyle w:val="Index"/>
        <w:suppressLineNumbers w:val="0"/>
        <w:jc w:val="both"/>
      </w:pPr>
      <w:r w:rsidRPr="003506D7">
        <w:t>2. ESPD obrazec</w:t>
      </w:r>
      <w:r w:rsidR="005A5381" w:rsidRPr="003506D7">
        <w:t xml:space="preserve"> – ponudnik ga v sistemu e-JN naloži v razdelek »ESPD«</w:t>
      </w:r>
    </w:p>
    <w:p w14:paraId="47C54372" w14:textId="77777777" w:rsidR="00EA56D0" w:rsidRPr="003506D7" w:rsidRDefault="00EA56D0" w:rsidP="00495F5F">
      <w:pPr>
        <w:jc w:val="both"/>
      </w:pPr>
      <w:r w:rsidRPr="003506D7">
        <w:t>----</w:t>
      </w:r>
    </w:p>
    <w:p w14:paraId="75B94247" w14:textId="7283C9B4" w:rsidR="00EA56D0" w:rsidRPr="003506D7" w:rsidRDefault="00EA56D0" w:rsidP="00495F5F">
      <w:pPr>
        <w:jc w:val="both"/>
      </w:pPr>
      <w:r w:rsidRPr="003506D7">
        <w:t>3</w:t>
      </w:r>
      <w:r w:rsidR="005A5381" w:rsidRPr="003506D7">
        <w:t xml:space="preserve">. Obrazec </w:t>
      </w:r>
      <w:r w:rsidR="00391FB5">
        <w:t>ponudnika</w:t>
      </w:r>
      <w:r w:rsidR="005A5381" w:rsidRPr="003506D7">
        <w:t>, podpisan in skeniran v PDF obliki</w:t>
      </w:r>
      <w:r w:rsidR="001011F4">
        <w:rPr>
          <w:b/>
        </w:rPr>
        <w:t xml:space="preserve"> </w:t>
      </w:r>
      <w:r w:rsidR="001011F4" w:rsidRPr="003506D7">
        <w:t xml:space="preserve"> skeniran</w:t>
      </w:r>
      <w:r w:rsidR="00DA6465">
        <w:t>o</w:t>
      </w:r>
      <w:r w:rsidR="001011F4" w:rsidRPr="003506D7">
        <w:t xml:space="preserve"> v PDF obliki</w:t>
      </w:r>
      <w:r w:rsidR="00775198" w:rsidRPr="00775198">
        <w:rPr>
          <w:b/>
        </w:rPr>
        <w:t>)</w:t>
      </w:r>
    </w:p>
    <w:p w14:paraId="5F30A423" w14:textId="77777777" w:rsidR="001E26E3" w:rsidRDefault="00EA56D0" w:rsidP="00495F5F">
      <w:pPr>
        <w:jc w:val="both"/>
      </w:pPr>
      <w:r w:rsidRPr="003506D7">
        <w:t>4</w:t>
      </w:r>
      <w:r w:rsidR="001E26E3" w:rsidRPr="003506D7">
        <w:t>. Obrazec izjave za pridobitev osebnih podatkov</w:t>
      </w:r>
      <w:r w:rsidR="005A5381" w:rsidRPr="003506D7">
        <w:t>, podpisan in skeniran v PDF obliki</w:t>
      </w:r>
    </w:p>
    <w:p w14:paraId="0FF087D6" w14:textId="414472AB" w:rsidR="00391FB5" w:rsidRPr="003506D7" w:rsidRDefault="00391FB5" w:rsidP="00495F5F">
      <w:pPr>
        <w:jc w:val="both"/>
      </w:pPr>
      <w:r>
        <w:t xml:space="preserve">5. Obrazec izjave za pridobitev podatkov – pravne osebe, </w:t>
      </w:r>
      <w:r w:rsidRPr="003506D7">
        <w:t>podpisan in skeniran v PDF obliki</w:t>
      </w:r>
    </w:p>
    <w:p w14:paraId="6815C6C7" w14:textId="6299808D" w:rsidR="001E26E3" w:rsidRPr="003506D7" w:rsidRDefault="00391FB5" w:rsidP="00495F5F">
      <w:pPr>
        <w:jc w:val="both"/>
      </w:pPr>
      <w:r>
        <w:t>6</w:t>
      </w:r>
      <w:r w:rsidR="001E26E3" w:rsidRPr="003506D7">
        <w:t>. Obrazec izjave o popravku računskih napak</w:t>
      </w:r>
      <w:r w:rsidR="005A5381" w:rsidRPr="003506D7">
        <w:t>, podpisan in skeniran v PDF obliki</w:t>
      </w:r>
    </w:p>
    <w:p w14:paraId="33DE56FF" w14:textId="43637BCF" w:rsidR="00BD1B92" w:rsidRDefault="00391FB5" w:rsidP="00495F5F">
      <w:pPr>
        <w:pStyle w:val="Index"/>
        <w:suppressLineNumbers w:val="0"/>
        <w:jc w:val="both"/>
      </w:pPr>
      <w:r>
        <w:t>7</w:t>
      </w:r>
      <w:r w:rsidR="001E26E3" w:rsidRPr="003506D7">
        <w:t xml:space="preserve">. </w:t>
      </w:r>
      <w:r w:rsidR="00240A05" w:rsidRPr="003506D7">
        <w:t>Bančna garancija ali kavcijsko zavarovanje zavarovalnice</w:t>
      </w:r>
      <w:r w:rsidR="001E26E3" w:rsidRPr="003506D7">
        <w:t xml:space="preserve"> za zavarovanje resnosti ponudbe</w:t>
      </w:r>
      <w:r w:rsidR="005A5381" w:rsidRPr="003506D7">
        <w:t xml:space="preserve">, </w:t>
      </w:r>
      <w:bookmarkStart w:id="2" w:name="_Hlk14701515"/>
    </w:p>
    <w:p w14:paraId="2677A7FF" w14:textId="32B36AC1" w:rsidR="001E26E3" w:rsidRPr="003506D7" w:rsidRDefault="00BD1B92" w:rsidP="00495F5F">
      <w:pPr>
        <w:pStyle w:val="Index"/>
        <w:suppressLineNumbers w:val="0"/>
        <w:jc w:val="both"/>
      </w:pPr>
      <w:r>
        <w:t xml:space="preserve">    </w:t>
      </w:r>
      <w:r w:rsidR="005A5381" w:rsidRPr="003506D7">
        <w:t>izdana s strani banke</w:t>
      </w:r>
      <w:r w:rsidR="00C148BA">
        <w:t xml:space="preserve"> </w:t>
      </w:r>
      <w:bookmarkEnd w:id="2"/>
      <w:r w:rsidR="00C148BA" w:rsidRPr="003506D7">
        <w:t>podpisan</w:t>
      </w:r>
      <w:r w:rsidR="00D20865">
        <w:t>a</w:t>
      </w:r>
      <w:r w:rsidR="005A5381" w:rsidRPr="003506D7">
        <w:t xml:space="preserve"> in skenirana v PDF obliki</w:t>
      </w:r>
    </w:p>
    <w:p w14:paraId="2B87F11D" w14:textId="1A5C85D4" w:rsidR="00BD1B92" w:rsidRDefault="00391FB5" w:rsidP="00495F5F">
      <w:pPr>
        <w:pStyle w:val="Index"/>
        <w:suppressLineNumbers w:val="0"/>
        <w:jc w:val="both"/>
      </w:pPr>
      <w:r>
        <w:t>8</w:t>
      </w:r>
      <w:r w:rsidR="001E26E3" w:rsidRPr="003506D7">
        <w:t>. Obrazec izjave o samostojni izvedbi del ali navedba podizvajalcev</w:t>
      </w:r>
      <w:r w:rsidR="003506D7" w:rsidRPr="003506D7">
        <w:t xml:space="preserve">, podpisane in skenirane v </w:t>
      </w:r>
    </w:p>
    <w:p w14:paraId="5774A419" w14:textId="03471B34" w:rsidR="001E26E3" w:rsidRPr="003506D7" w:rsidRDefault="00BD1B92" w:rsidP="00495F5F">
      <w:pPr>
        <w:pStyle w:val="Index"/>
        <w:suppressLineNumbers w:val="0"/>
        <w:jc w:val="both"/>
      </w:pPr>
      <w:r>
        <w:t xml:space="preserve">    </w:t>
      </w:r>
      <w:r w:rsidR="003506D7" w:rsidRPr="003506D7">
        <w:t>PDF obliki</w:t>
      </w:r>
    </w:p>
    <w:p w14:paraId="30C83158" w14:textId="51E0E1F1" w:rsidR="00DB5F53" w:rsidRDefault="00391FB5" w:rsidP="00495F5F">
      <w:pPr>
        <w:pStyle w:val="Index"/>
        <w:suppressLineNumbers w:val="0"/>
        <w:jc w:val="both"/>
      </w:pPr>
      <w:r>
        <w:t>9</w:t>
      </w:r>
      <w:r w:rsidR="001E26E3" w:rsidRPr="003506D7">
        <w:t>. Obrazec izjave o zagotavljanju sposobnosti</w:t>
      </w:r>
      <w:r w:rsidR="003506D7" w:rsidRPr="003506D7">
        <w:t>, podpisane in skenirane v PDF obliki</w:t>
      </w:r>
    </w:p>
    <w:p w14:paraId="0B19C3C8" w14:textId="0F1A8941" w:rsidR="002D5C52" w:rsidRPr="00F929D7" w:rsidRDefault="00391FB5" w:rsidP="00495F5F">
      <w:pPr>
        <w:tabs>
          <w:tab w:val="center" w:pos="6804"/>
        </w:tabs>
        <w:jc w:val="both"/>
        <w:rPr>
          <w:b/>
        </w:rPr>
      </w:pPr>
      <w:r>
        <w:t>10</w:t>
      </w:r>
      <w:r w:rsidR="002D5C52">
        <w:t>.O</w:t>
      </w:r>
      <w:r w:rsidR="002D5C52" w:rsidRPr="00BE0D4D">
        <w:rPr>
          <w:bCs/>
          <w:spacing w:val="-2"/>
        </w:rPr>
        <w:t>b</w:t>
      </w:r>
      <w:r w:rsidR="002D5C52" w:rsidRPr="00BE0D4D">
        <w:rPr>
          <w:bCs/>
        </w:rPr>
        <w:t>r</w:t>
      </w:r>
      <w:r w:rsidR="002D5C52" w:rsidRPr="00BE0D4D">
        <w:rPr>
          <w:bCs/>
          <w:spacing w:val="2"/>
        </w:rPr>
        <w:t>a</w:t>
      </w:r>
      <w:r w:rsidR="002D5C52" w:rsidRPr="00BE0D4D">
        <w:rPr>
          <w:bCs/>
          <w:spacing w:val="-3"/>
        </w:rPr>
        <w:t>z</w:t>
      </w:r>
      <w:r w:rsidR="002D5C52" w:rsidRPr="00BE0D4D">
        <w:rPr>
          <w:bCs/>
        </w:rPr>
        <w:t>ec</w:t>
      </w:r>
      <w:r w:rsidR="002D5C52" w:rsidRPr="00BE0D4D">
        <w:rPr>
          <w:bCs/>
          <w:spacing w:val="3"/>
        </w:rPr>
        <w:t xml:space="preserve"> </w:t>
      </w:r>
      <w:r w:rsidR="002D5C52" w:rsidRPr="00BE0D4D">
        <w:rPr>
          <w:bCs/>
          <w:spacing w:val="-3"/>
        </w:rPr>
        <w:t>iz</w:t>
      </w:r>
      <w:r w:rsidR="002D5C52" w:rsidRPr="00BE0D4D">
        <w:rPr>
          <w:bCs/>
          <w:spacing w:val="2"/>
        </w:rPr>
        <w:t>ja</w:t>
      </w:r>
      <w:r w:rsidR="002D5C52" w:rsidRPr="00BE0D4D">
        <w:rPr>
          <w:bCs/>
        </w:rPr>
        <w:t>ve</w:t>
      </w:r>
      <w:r w:rsidR="002D5C52" w:rsidRPr="00BE0D4D">
        <w:rPr>
          <w:bCs/>
          <w:spacing w:val="1"/>
        </w:rPr>
        <w:t xml:space="preserve"> p</w:t>
      </w:r>
      <w:r w:rsidR="002D5C52" w:rsidRPr="00BE0D4D">
        <w:rPr>
          <w:bCs/>
        </w:rPr>
        <w:t>o</w:t>
      </w:r>
      <w:r w:rsidR="002D5C52" w:rsidRPr="00BE0D4D">
        <w:rPr>
          <w:bCs/>
          <w:spacing w:val="-1"/>
        </w:rPr>
        <w:t>n</w:t>
      </w:r>
      <w:r w:rsidR="002D5C52" w:rsidRPr="00BE0D4D">
        <w:rPr>
          <w:bCs/>
        </w:rPr>
        <w:t>u</w:t>
      </w:r>
      <w:r w:rsidR="002D5C52" w:rsidRPr="00BE0D4D">
        <w:rPr>
          <w:bCs/>
          <w:spacing w:val="-1"/>
        </w:rPr>
        <w:t>d</w:t>
      </w:r>
      <w:r w:rsidR="002D5C52" w:rsidRPr="00BE0D4D">
        <w:rPr>
          <w:bCs/>
          <w:spacing w:val="2"/>
        </w:rPr>
        <w:t>n</w:t>
      </w:r>
      <w:r w:rsidR="002D5C52" w:rsidRPr="00BE0D4D">
        <w:rPr>
          <w:bCs/>
          <w:spacing w:val="-3"/>
        </w:rPr>
        <w:t>i</w:t>
      </w:r>
      <w:r w:rsidR="002D5C52" w:rsidRPr="00BE0D4D">
        <w:rPr>
          <w:bCs/>
        </w:rPr>
        <w:t>ka</w:t>
      </w:r>
      <w:r w:rsidR="002D5C52" w:rsidRPr="00BE0D4D">
        <w:rPr>
          <w:bCs/>
          <w:spacing w:val="1"/>
        </w:rPr>
        <w:t xml:space="preserve"> </w:t>
      </w:r>
      <w:r w:rsidR="002D5C52" w:rsidRPr="00BE0D4D">
        <w:rPr>
          <w:bCs/>
        </w:rPr>
        <w:t>o kadrovski sposobnosti</w:t>
      </w:r>
      <w:r w:rsidR="002D5C52">
        <w:rPr>
          <w:bCs/>
        </w:rPr>
        <w:t xml:space="preserve"> </w:t>
      </w:r>
      <w:r w:rsidR="002D5C52" w:rsidRPr="003506D7">
        <w:t>podpisane in skenirane v PDF obliki</w:t>
      </w:r>
    </w:p>
    <w:p w14:paraId="0648F82D" w14:textId="1EBD7773" w:rsidR="001E26E3" w:rsidRPr="003506D7" w:rsidRDefault="00391FB5" w:rsidP="00495F5F">
      <w:pPr>
        <w:pStyle w:val="Index"/>
        <w:suppressLineNumbers w:val="0"/>
        <w:jc w:val="both"/>
      </w:pPr>
      <w:r>
        <w:t>11</w:t>
      </w:r>
      <w:r w:rsidR="001E26E3" w:rsidRPr="003506D7">
        <w:t>.</w:t>
      </w:r>
      <w:r w:rsidR="008F1D1F" w:rsidRPr="003506D7">
        <w:t xml:space="preserve"> </w:t>
      </w:r>
      <w:r w:rsidR="001E26E3" w:rsidRPr="003506D7">
        <w:t>Vzorec pogodbe</w:t>
      </w:r>
      <w:r w:rsidR="003506D7" w:rsidRPr="003506D7">
        <w:t xml:space="preserve">, </w:t>
      </w:r>
      <w:r w:rsidR="00D20865" w:rsidRPr="003506D7">
        <w:t xml:space="preserve">podpisan </w:t>
      </w:r>
      <w:r w:rsidR="00D20865">
        <w:t xml:space="preserve">in </w:t>
      </w:r>
      <w:r w:rsidR="003506D7" w:rsidRPr="003506D7">
        <w:t>skenirane v PDF obliki</w:t>
      </w:r>
    </w:p>
    <w:p w14:paraId="04F04202" w14:textId="01D67126" w:rsidR="00BD1B92" w:rsidRDefault="006F58D5" w:rsidP="00495F5F">
      <w:pPr>
        <w:pStyle w:val="Index"/>
        <w:suppressLineNumbers w:val="0"/>
        <w:jc w:val="both"/>
      </w:pPr>
      <w:r>
        <w:t>1</w:t>
      </w:r>
      <w:r w:rsidR="00391FB5">
        <w:t>2</w:t>
      </w:r>
      <w:r w:rsidR="00CB6ECA">
        <w:t xml:space="preserve">. Obrazec </w:t>
      </w:r>
      <w:r w:rsidR="00CB6ECA" w:rsidRPr="003506D7">
        <w:t>garancij</w:t>
      </w:r>
      <w:r w:rsidR="00CB6ECA">
        <w:t>e</w:t>
      </w:r>
      <w:r w:rsidR="00CB6ECA" w:rsidRPr="003506D7">
        <w:t xml:space="preserve"> ali kavcijsk</w:t>
      </w:r>
      <w:r w:rsidR="00CB6ECA">
        <w:t>ega</w:t>
      </w:r>
      <w:r w:rsidR="00CB6ECA" w:rsidRPr="003506D7">
        <w:t xml:space="preserve"> zavarovanj</w:t>
      </w:r>
      <w:r w:rsidR="00CB6ECA">
        <w:t>a</w:t>
      </w:r>
      <w:r w:rsidR="00CB6ECA" w:rsidRPr="003506D7">
        <w:t xml:space="preserve"> zavarovalnice za zavarovanje</w:t>
      </w:r>
      <w:r w:rsidR="00CB6ECA">
        <w:t xml:space="preserve"> dobre izvedbe </w:t>
      </w:r>
    </w:p>
    <w:p w14:paraId="38659237" w14:textId="24F7365D" w:rsidR="00F71FAA" w:rsidRDefault="00BD1B92" w:rsidP="00495F5F">
      <w:pPr>
        <w:pStyle w:val="Index"/>
        <w:suppressLineNumbers w:val="0"/>
        <w:jc w:val="both"/>
      </w:pPr>
      <w:r>
        <w:t xml:space="preserve">     </w:t>
      </w:r>
      <w:r w:rsidR="00CB6ECA">
        <w:t xml:space="preserve">pogodbenih obveznosti </w:t>
      </w:r>
      <w:r w:rsidR="00CB6ECA" w:rsidRPr="00950036">
        <w:rPr>
          <w:b/>
          <w:bCs/>
        </w:rPr>
        <w:t>podpisan</w:t>
      </w:r>
      <w:r w:rsidR="00CB6ECA">
        <w:t xml:space="preserve"> </w:t>
      </w:r>
      <w:r w:rsidR="00CB6ECA" w:rsidRPr="009E0FB3">
        <w:rPr>
          <w:b/>
        </w:rPr>
        <w:t>s strani ponudnika</w:t>
      </w:r>
      <w:r w:rsidR="00F71FAA">
        <w:t>, skeniran</w:t>
      </w:r>
      <w:r w:rsidR="00F71FAA" w:rsidRPr="003506D7">
        <w:t xml:space="preserve"> v PDF obliki</w:t>
      </w:r>
      <w:r w:rsidR="002E100D">
        <w:t>.</w:t>
      </w:r>
    </w:p>
    <w:p w14:paraId="3221DB6F" w14:textId="68136CF8" w:rsidR="0008113E" w:rsidRPr="0008113E" w:rsidRDefault="0008113E" w:rsidP="00495F5F">
      <w:pPr>
        <w:pStyle w:val="Index"/>
        <w:suppressLineNumbers w:val="0"/>
        <w:jc w:val="both"/>
        <w:rPr>
          <w:b/>
          <w:i/>
        </w:rPr>
      </w:pPr>
      <w:r w:rsidRPr="0008113E">
        <w:rPr>
          <w:b/>
          <w:i/>
        </w:rPr>
        <w:t xml:space="preserve">Navedene obrazce in dokumente </w:t>
      </w:r>
      <w:r w:rsidR="002D5C52">
        <w:rPr>
          <w:b/>
          <w:i/>
        </w:rPr>
        <w:t xml:space="preserve"> </w:t>
      </w:r>
      <w:r w:rsidRPr="0008113E">
        <w:rPr>
          <w:b/>
          <w:i/>
        </w:rPr>
        <w:t>od tč. 3-</w:t>
      </w:r>
      <w:r w:rsidR="008B600C">
        <w:rPr>
          <w:b/>
          <w:i/>
        </w:rPr>
        <w:t>1</w:t>
      </w:r>
      <w:r w:rsidR="00642A64">
        <w:rPr>
          <w:b/>
          <w:i/>
        </w:rPr>
        <w:t>2</w:t>
      </w:r>
      <w:bookmarkStart w:id="3" w:name="_Hlk14701959"/>
      <w:r w:rsidR="001B26F6">
        <w:rPr>
          <w:b/>
          <w:i/>
        </w:rPr>
        <w:t xml:space="preserve"> </w:t>
      </w:r>
      <w:r w:rsidRPr="0008113E">
        <w:rPr>
          <w:b/>
          <w:i/>
        </w:rPr>
        <w:t>ponudnik v sistemu e-JN naloži v razdelek »Drugi dokumenti«</w:t>
      </w:r>
    </w:p>
    <w:bookmarkEnd w:id="3"/>
    <w:p w14:paraId="57EBF249" w14:textId="77777777" w:rsidR="00DF6E84" w:rsidRDefault="00DF6E84" w:rsidP="00495F5F">
      <w:pPr>
        <w:jc w:val="both"/>
      </w:pPr>
    </w:p>
    <w:p w14:paraId="11BAC6DE" w14:textId="02E24744" w:rsidR="001E26E3" w:rsidRDefault="001E26E3" w:rsidP="00495F5F">
      <w:pPr>
        <w:jc w:val="both"/>
      </w:pPr>
      <w:r w:rsidRPr="003506D7">
        <w:lastRenderedPageBreak/>
        <w:t>Vsi obrazci morajo biti izpolnjeni skl</w:t>
      </w:r>
      <w:r w:rsidR="005A5381" w:rsidRPr="003506D7">
        <w:t xml:space="preserve">adno z zahtevami iz razpisa ter kjer je zahtevano, </w:t>
      </w:r>
      <w:r w:rsidRPr="003506D7">
        <w:t xml:space="preserve">podpisani in žigosani </w:t>
      </w:r>
      <w:r w:rsidRPr="003506D7">
        <w:rPr>
          <w:i/>
          <w:iCs/>
        </w:rPr>
        <w:t>(če ponudnik posluje z žigom</w:t>
      </w:r>
      <w:r w:rsidRPr="003506D7">
        <w:t>) s strani ponudnika oziroma zastopnika ali pooblaščenca ponudnika. Vzorec pogodbe ponudnik oziroma zastopnik ali pooblaščenec ponudnika podpiše in žigosa na mestu za podpis pogodbe.</w:t>
      </w:r>
      <w:r w:rsidR="00D21EFE">
        <w:t xml:space="preserve"> </w:t>
      </w:r>
    </w:p>
    <w:p w14:paraId="456BFF26" w14:textId="77777777" w:rsidR="001E26E3" w:rsidRDefault="001E26E3" w:rsidP="00495F5F">
      <w:pPr>
        <w:jc w:val="both"/>
      </w:pPr>
    </w:p>
    <w:p w14:paraId="5B28401A" w14:textId="77777777" w:rsidR="004D6BD3" w:rsidRDefault="004D6BD3" w:rsidP="00495F5F">
      <w:pPr>
        <w:jc w:val="both"/>
      </w:pPr>
    </w:p>
    <w:p w14:paraId="3230037B" w14:textId="77777777" w:rsidR="001E26E3" w:rsidRDefault="001E26E3" w:rsidP="00495F5F">
      <w:pPr>
        <w:pStyle w:val="podpoglavja1"/>
        <w:numPr>
          <w:ilvl w:val="0"/>
          <w:numId w:val="0"/>
        </w:numPr>
        <w:rPr>
          <w:bCs/>
        </w:rPr>
      </w:pPr>
      <w:r>
        <w:rPr>
          <w:u w:val="none"/>
        </w:rPr>
        <w:t xml:space="preserve">2. </w:t>
      </w:r>
      <w:r>
        <w:t>Navodila za izdelavo ponudbe</w:t>
      </w:r>
      <w:r>
        <w:rPr>
          <w:bCs/>
        </w:rPr>
        <w:t xml:space="preserve"> s ponudbenimi pogoji</w:t>
      </w:r>
    </w:p>
    <w:p w14:paraId="77025DF2" w14:textId="77777777" w:rsidR="001E26E3" w:rsidRDefault="001E26E3" w:rsidP="00495F5F">
      <w:pPr>
        <w:pStyle w:val="Telobesedila"/>
        <w:jc w:val="both"/>
        <w:rPr>
          <w:bCs/>
        </w:rPr>
      </w:pPr>
    </w:p>
    <w:p w14:paraId="30DB0C12" w14:textId="77777777" w:rsidR="001E26E3" w:rsidRDefault="001E26E3" w:rsidP="00495F5F">
      <w:pPr>
        <w:pStyle w:val="Telobesedila"/>
        <w:tabs>
          <w:tab w:val="left" w:pos="567"/>
        </w:tabs>
        <w:jc w:val="both"/>
        <w:rPr>
          <w:bCs/>
          <w:sz w:val="24"/>
        </w:rPr>
      </w:pPr>
      <w:r w:rsidRPr="004D6BD3">
        <w:rPr>
          <w:b/>
          <w:bCs/>
          <w:sz w:val="24"/>
        </w:rPr>
        <w:t>2</w:t>
      </w:r>
      <w:r>
        <w:rPr>
          <w:bCs/>
          <w:sz w:val="24"/>
        </w:rPr>
        <w:t xml:space="preserve">.1 </w:t>
      </w:r>
      <w:r>
        <w:rPr>
          <w:b/>
          <w:bCs/>
          <w:sz w:val="24"/>
        </w:rPr>
        <w:t xml:space="preserve">Opredelitev in obseg  javnega naročila </w:t>
      </w:r>
    </w:p>
    <w:p w14:paraId="5E6ACB74" w14:textId="77777777" w:rsidR="001E26E3" w:rsidRDefault="001E26E3" w:rsidP="00495F5F">
      <w:pPr>
        <w:pStyle w:val="Telobesedila"/>
        <w:tabs>
          <w:tab w:val="left" w:pos="567"/>
        </w:tabs>
        <w:jc w:val="both"/>
        <w:rPr>
          <w:bCs/>
          <w:sz w:val="24"/>
        </w:rPr>
      </w:pPr>
    </w:p>
    <w:p w14:paraId="420C14D5" w14:textId="77777777" w:rsidR="001E26E3" w:rsidRDefault="001E26E3" w:rsidP="00495F5F">
      <w:pPr>
        <w:jc w:val="both"/>
        <w:rPr>
          <w:u w:val="single"/>
        </w:rPr>
      </w:pPr>
      <w:r>
        <w:rPr>
          <w:u w:val="single"/>
        </w:rPr>
        <w:t xml:space="preserve">Predmet javnega naročila je: </w:t>
      </w:r>
    </w:p>
    <w:p w14:paraId="6487F43C" w14:textId="480BF5A4" w:rsidR="002428B9" w:rsidRPr="00C71C17" w:rsidRDefault="002428B9" w:rsidP="00495F5F">
      <w:pPr>
        <w:jc w:val="both"/>
        <w:rPr>
          <w:b/>
          <w:bCs/>
        </w:rPr>
      </w:pPr>
      <w:r>
        <w:rPr>
          <w:b/>
        </w:rPr>
        <w:t xml:space="preserve">Zavarovanje premoženja in odgovornosti </w:t>
      </w:r>
      <w:r w:rsidRPr="00296EC4">
        <w:rPr>
          <w:b/>
          <w:u w:val="single"/>
        </w:rPr>
        <w:t>za obdobje štirih let</w:t>
      </w:r>
      <w:r>
        <w:rPr>
          <w:b/>
        </w:rPr>
        <w:t>.</w:t>
      </w:r>
    </w:p>
    <w:p w14:paraId="4EB19F3A" w14:textId="77777777" w:rsidR="005014B2" w:rsidRPr="005014B2" w:rsidRDefault="005014B2" w:rsidP="00495F5F">
      <w:pPr>
        <w:jc w:val="both"/>
        <w:rPr>
          <w:b/>
        </w:rPr>
      </w:pPr>
    </w:p>
    <w:tbl>
      <w:tblPr>
        <w:tblW w:w="9709" w:type="dxa"/>
        <w:tblLayout w:type="fixed"/>
        <w:tblCellMar>
          <w:left w:w="10" w:type="dxa"/>
          <w:right w:w="10" w:type="dxa"/>
        </w:tblCellMar>
        <w:tblLook w:val="04A0" w:firstRow="1" w:lastRow="0" w:firstColumn="1" w:lastColumn="0" w:noHBand="0" w:noVBand="1"/>
      </w:tblPr>
      <w:tblGrid>
        <w:gridCol w:w="9709"/>
      </w:tblGrid>
      <w:tr w:rsidR="0046479E" w:rsidRPr="0046479E" w14:paraId="064A7C34" w14:textId="77777777" w:rsidTr="009B1BCA">
        <w:tc>
          <w:tcPr>
            <w:tcW w:w="9709" w:type="dxa"/>
            <w:tcMar>
              <w:top w:w="0" w:type="dxa"/>
              <w:left w:w="70" w:type="dxa"/>
              <w:bottom w:w="0" w:type="dxa"/>
              <w:right w:w="70" w:type="dxa"/>
            </w:tcMar>
          </w:tcPr>
          <w:p w14:paraId="0F365076" w14:textId="77777777" w:rsidR="00FB6DBD" w:rsidRPr="00553DC1" w:rsidRDefault="00FB6DBD" w:rsidP="00495F5F">
            <w:pPr>
              <w:spacing w:line="288" w:lineRule="auto"/>
              <w:jc w:val="both"/>
              <w:rPr>
                <w:b/>
                <w:bCs/>
                <w:noProof/>
                <w:lang w:eastAsia="sl-SI"/>
              </w:rPr>
            </w:pPr>
            <w:r w:rsidRPr="00553DC1">
              <w:rPr>
                <w:b/>
                <w:bCs/>
                <w:noProof/>
                <w:lang w:eastAsia="sl-SI"/>
              </w:rPr>
              <w:t>ZAVAROVALNO - TEHNIČNA SPECIFIKACIJA: MINIMALNE  ZAHTEVE</w:t>
            </w:r>
          </w:p>
          <w:p w14:paraId="31B970EC" w14:textId="77777777" w:rsidR="00FB6DBD" w:rsidRPr="00553DC1" w:rsidRDefault="00FB6DBD" w:rsidP="00495F5F">
            <w:pPr>
              <w:spacing w:line="288" w:lineRule="auto"/>
              <w:jc w:val="both"/>
              <w:rPr>
                <w:b/>
                <w:bCs/>
                <w:noProof/>
                <w:lang w:eastAsia="sl-SI"/>
              </w:rPr>
            </w:pPr>
          </w:p>
          <w:p w14:paraId="322DCE19" w14:textId="77777777" w:rsidR="00FB6DBD" w:rsidRPr="00553DC1" w:rsidRDefault="00FB6DBD" w:rsidP="00495F5F">
            <w:pPr>
              <w:spacing w:line="288" w:lineRule="auto"/>
              <w:jc w:val="both"/>
              <w:rPr>
                <w:bCs/>
                <w:noProof/>
                <w:lang w:eastAsia="sl-SI"/>
              </w:rPr>
            </w:pPr>
            <w:r w:rsidRPr="00553DC1">
              <w:rPr>
                <w:bCs/>
                <w:noProof/>
                <w:lang w:eastAsia="sl-SI"/>
              </w:rPr>
              <w:t>Predmet javnega naročila: Zavarovanje premoženja in premoženjskih interesov Javnega podjetja Marjetica Koper d.d. – kot navedeno v nadaljevanju, v obdobju od  30</w:t>
            </w:r>
            <w:r w:rsidRPr="00553DC1">
              <w:rPr>
                <w:noProof/>
                <w:lang w:eastAsia="sl-SI"/>
              </w:rPr>
              <w:t>.11.2023 od 24:00 ure do 30.11.2027 do 24:00 ure</w:t>
            </w:r>
            <w:r w:rsidRPr="00553DC1">
              <w:rPr>
                <w:bCs/>
                <w:noProof/>
                <w:lang w:eastAsia="sl-SI"/>
              </w:rPr>
              <w:t xml:space="preserve"> – oseminštirideset mesecev.</w:t>
            </w:r>
          </w:p>
          <w:p w14:paraId="2248700C" w14:textId="77777777" w:rsidR="00FB6DBD" w:rsidRPr="00553DC1" w:rsidRDefault="00FB6DBD" w:rsidP="00495F5F">
            <w:pPr>
              <w:spacing w:line="288" w:lineRule="auto"/>
              <w:jc w:val="both"/>
              <w:rPr>
                <w:bCs/>
                <w:noProof/>
                <w:lang w:eastAsia="sl-SI"/>
              </w:rPr>
            </w:pPr>
          </w:p>
          <w:p w14:paraId="4FFF4377" w14:textId="77777777" w:rsidR="00FB6DBD" w:rsidRPr="00553DC1" w:rsidRDefault="00FB6DBD" w:rsidP="00495F5F">
            <w:pPr>
              <w:spacing w:line="288" w:lineRule="auto"/>
              <w:jc w:val="both"/>
              <w:rPr>
                <w:bCs/>
                <w:noProof/>
                <w:lang w:eastAsia="sl-SI"/>
              </w:rPr>
            </w:pPr>
            <w:r w:rsidRPr="00553DC1">
              <w:rPr>
                <w:bCs/>
                <w:noProof/>
                <w:lang w:eastAsia="sl-SI"/>
              </w:rPr>
              <w:t>Naročnik je pripravil minimalno zavarovalno tehnično dokumentacijo, ki jo ponudniki morajo upoštevati pri pripravi ponudbe. Splošni in dopolnilni pogoji  ter klavzule zavarovalnic, lahko veljajo le, če niso v nasprotju s predmetno zavarovalno tehnično dokumentacijo, oziroma celotno razpisno dokumentacijo.</w:t>
            </w:r>
          </w:p>
          <w:p w14:paraId="0ECC1489" w14:textId="77777777" w:rsidR="00FB6DBD" w:rsidRPr="00553DC1" w:rsidRDefault="00FB6DBD" w:rsidP="00495F5F">
            <w:pPr>
              <w:spacing w:line="288" w:lineRule="auto"/>
              <w:jc w:val="both"/>
              <w:rPr>
                <w:bCs/>
                <w:noProof/>
                <w:lang w:eastAsia="sl-SI"/>
              </w:rPr>
            </w:pPr>
          </w:p>
          <w:p w14:paraId="463C7940" w14:textId="77777777" w:rsidR="00FB6DBD" w:rsidRPr="00553DC1" w:rsidRDefault="00FB6DBD" w:rsidP="00495F5F">
            <w:pPr>
              <w:spacing w:line="288" w:lineRule="auto"/>
              <w:jc w:val="both"/>
              <w:rPr>
                <w:bCs/>
                <w:noProof/>
                <w:lang w:eastAsia="sl-SI"/>
              </w:rPr>
            </w:pPr>
            <w:r w:rsidRPr="00553DC1">
              <w:rPr>
                <w:bCs/>
                <w:noProof/>
                <w:lang w:eastAsia="sl-SI"/>
              </w:rPr>
              <w:t>Na policah ki jih bo izdal ponudnik z najugodnejšo ponudbo mora biti razvidna zavarovalna vrednost, premijska stopnja, premija brez popusta, količina popusta na zavarovalno premijo, končna premija brez davka od prometa zavarovalnih poslov in premija z vključenim davkom od prometa zavarovalnih poslov.</w:t>
            </w:r>
          </w:p>
          <w:p w14:paraId="19046FE8" w14:textId="77777777" w:rsidR="00FB6DBD" w:rsidRPr="00553DC1" w:rsidRDefault="00FB6DBD" w:rsidP="00495F5F">
            <w:pPr>
              <w:spacing w:line="288" w:lineRule="auto"/>
              <w:jc w:val="both"/>
              <w:rPr>
                <w:bCs/>
                <w:noProof/>
                <w:lang w:eastAsia="sl-SI"/>
              </w:rPr>
            </w:pPr>
          </w:p>
          <w:p w14:paraId="5A45E116" w14:textId="77777777" w:rsidR="00FB6DBD" w:rsidRPr="00553DC1" w:rsidRDefault="00FB6DBD" w:rsidP="00495F5F">
            <w:pPr>
              <w:autoSpaceDE w:val="0"/>
              <w:autoSpaceDN w:val="0"/>
              <w:adjustRightInd w:val="0"/>
              <w:spacing w:line="288" w:lineRule="auto"/>
              <w:jc w:val="both"/>
              <w:rPr>
                <w:noProof/>
                <w:lang w:eastAsia="sl-SI"/>
              </w:rPr>
            </w:pPr>
            <w:r w:rsidRPr="00553DC1">
              <w:rPr>
                <w:noProof/>
                <w:lang w:eastAsia="sl-SI"/>
              </w:rPr>
              <w:t>Zavarovalne police – obračun zavarovalne premije mora biti razdeljen po zavarovalnih vrstah, po posamezni dejavnosti in glede na lastnika premoženja, kot je navedeno v tabeli »Marjetica Koper podatki - ponudba 2023«.</w:t>
            </w:r>
          </w:p>
          <w:p w14:paraId="45D8DF9C" w14:textId="77777777" w:rsidR="00FB6DBD" w:rsidRPr="00553DC1" w:rsidRDefault="00FB6DBD" w:rsidP="00495F5F">
            <w:pPr>
              <w:autoSpaceDE w:val="0"/>
              <w:autoSpaceDN w:val="0"/>
              <w:adjustRightInd w:val="0"/>
              <w:spacing w:line="288" w:lineRule="auto"/>
              <w:jc w:val="both"/>
              <w:rPr>
                <w:noProof/>
                <w:lang w:eastAsia="sl-SI"/>
              </w:rPr>
            </w:pPr>
          </w:p>
          <w:p w14:paraId="2C073C9D" w14:textId="77777777" w:rsidR="00FB6DBD" w:rsidRPr="00553DC1" w:rsidRDefault="00FB6DBD" w:rsidP="00495F5F">
            <w:pPr>
              <w:autoSpaceDE w:val="0"/>
              <w:autoSpaceDN w:val="0"/>
              <w:adjustRightInd w:val="0"/>
              <w:spacing w:line="288" w:lineRule="auto"/>
              <w:jc w:val="both"/>
              <w:rPr>
                <w:noProof/>
                <w:lang w:eastAsia="sl-SI"/>
              </w:rPr>
            </w:pPr>
            <w:r w:rsidRPr="00553DC1">
              <w:rPr>
                <w:noProof/>
                <w:lang w:eastAsia="sl-SI"/>
              </w:rPr>
              <w:t>V skladu s pogodbami, ki jih ima zavarovalni posrednik Trtnik in Trtnik d.o.o. sklenjene pri posamezni zavarovalnici, bo ponudnik posredniku izplačal provizijo od sklenjenih zavarovalnih pogodb – to je 7% pri avtomobilskih zavarovanjih in 12% pri ostalih zavarovalnih vrstah. Posrednik bo zavarovancu nudil vso potrebno pomoč in podporo pri uveljavljanju pravic iz naslova sklenjenih zavarovalnih pogodb (skrb za zavarovalno kritje, reševanje škodnih zadev….)</w:t>
            </w:r>
          </w:p>
          <w:p w14:paraId="2CAD1DD1" w14:textId="77777777" w:rsidR="00FB6DBD" w:rsidRPr="00553DC1" w:rsidRDefault="00FB6DBD" w:rsidP="00495F5F">
            <w:pPr>
              <w:spacing w:line="288" w:lineRule="auto"/>
              <w:jc w:val="both"/>
              <w:rPr>
                <w:bCs/>
                <w:noProof/>
                <w:lang w:eastAsia="sl-SI"/>
              </w:rPr>
            </w:pPr>
          </w:p>
          <w:p w14:paraId="085D990C" w14:textId="77777777" w:rsidR="00FB6DBD" w:rsidRPr="00553DC1" w:rsidRDefault="00FB6DBD" w:rsidP="00495F5F">
            <w:pPr>
              <w:autoSpaceDE w:val="0"/>
              <w:autoSpaceDN w:val="0"/>
              <w:adjustRightInd w:val="0"/>
              <w:spacing w:line="288" w:lineRule="auto"/>
              <w:jc w:val="both"/>
              <w:rPr>
                <w:b/>
                <w:bCs/>
                <w:noProof/>
                <w:lang w:eastAsia="sl-SI"/>
              </w:rPr>
            </w:pPr>
            <w:r w:rsidRPr="00553DC1">
              <w:rPr>
                <w:b/>
                <w:bCs/>
                <w:noProof/>
                <w:lang w:eastAsia="sl-SI"/>
              </w:rPr>
              <w:t>Vrednost premoženja Marjetice Koper se nahaja v priloženi tabeli »Marjetica Koper podatki -</w:t>
            </w:r>
            <w:r>
              <w:rPr>
                <w:b/>
                <w:bCs/>
                <w:noProof/>
                <w:lang w:eastAsia="sl-SI"/>
              </w:rPr>
              <w:t xml:space="preserve"> </w:t>
            </w:r>
            <w:r w:rsidRPr="00553DC1">
              <w:rPr>
                <w:b/>
                <w:bCs/>
                <w:noProof/>
                <w:lang w:eastAsia="sl-SI"/>
              </w:rPr>
              <w:t xml:space="preserve">ponudba 2023« </w:t>
            </w:r>
          </w:p>
          <w:p w14:paraId="09C504BB" w14:textId="77777777" w:rsidR="00FB6DBD" w:rsidRPr="00553DC1" w:rsidRDefault="00FB6DBD" w:rsidP="00495F5F">
            <w:pPr>
              <w:autoSpaceDE w:val="0"/>
              <w:autoSpaceDN w:val="0"/>
              <w:adjustRightInd w:val="0"/>
              <w:spacing w:line="288" w:lineRule="auto"/>
              <w:jc w:val="both"/>
              <w:rPr>
                <w:b/>
                <w:bCs/>
                <w:noProof/>
                <w:lang w:eastAsia="sl-SI"/>
              </w:rPr>
            </w:pPr>
          </w:p>
          <w:p w14:paraId="66532338" w14:textId="34657D9B" w:rsidR="00FB6DBD" w:rsidRPr="00553DC1" w:rsidRDefault="00FB6DBD" w:rsidP="00495F5F">
            <w:pPr>
              <w:spacing w:line="288" w:lineRule="auto"/>
              <w:jc w:val="both"/>
              <w:rPr>
                <w:rFonts w:eastAsia="Calibri"/>
                <w:b/>
                <w:bCs/>
                <w:u w:val="single"/>
                <w:lang w:eastAsia="sl-SI"/>
              </w:rPr>
            </w:pPr>
            <w:r w:rsidRPr="00553DC1">
              <w:rPr>
                <w:rFonts w:eastAsia="Calibri"/>
                <w:b/>
                <w:bCs/>
                <w:u w:val="single"/>
                <w:lang w:eastAsia="sl-SI"/>
              </w:rPr>
              <w:t>Pomembno</w:t>
            </w:r>
            <w:r>
              <w:rPr>
                <w:rFonts w:eastAsia="Calibri"/>
                <w:b/>
                <w:bCs/>
                <w:u w:val="single"/>
                <w:lang w:eastAsia="sl-SI"/>
              </w:rPr>
              <w:t>:</w:t>
            </w:r>
            <w:r w:rsidRPr="00553DC1">
              <w:rPr>
                <w:rFonts w:eastAsia="Calibri"/>
                <w:b/>
                <w:bCs/>
                <w:u w:val="single"/>
                <w:lang w:eastAsia="sl-SI"/>
              </w:rPr>
              <w:t xml:space="preserve"> </w:t>
            </w:r>
          </w:p>
          <w:p w14:paraId="1E7AF868" w14:textId="77777777" w:rsidR="00FB6DBD" w:rsidRPr="00553DC1" w:rsidRDefault="00FB6DBD" w:rsidP="00495F5F">
            <w:pPr>
              <w:spacing w:line="288" w:lineRule="auto"/>
              <w:jc w:val="both"/>
              <w:rPr>
                <w:rFonts w:eastAsia="Calibri"/>
                <w:b/>
                <w:bCs/>
                <w:u w:val="single"/>
                <w:lang w:eastAsia="sl-SI"/>
              </w:rPr>
            </w:pPr>
          </w:p>
          <w:p w14:paraId="6E98782F" w14:textId="77777777" w:rsidR="00FB6DBD" w:rsidRPr="00553DC1" w:rsidRDefault="00FB6DBD" w:rsidP="00495F5F">
            <w:pPr>
              <w:spacing w:line="288" w:lineRule="auto"/>
              <w:jc w:val="both"/>
              <w:rPr>
                <w:b/>
                <w:bCs/>
              </w:rPr>
            </w:pPr>
            <w:r w:rsidRPr="00553DC1">
              <w:rPr>
                <w:b/>
                <w:bCs/>
              </w:rPr>
              <w:lastRenderedPageBreak/>
              <w:t>Pri požarnem zavarovanju objektov na dogovorjeno novo vrednost, se razume, da velja zavarovanje na novo vrednost za osnovne in dodatne nevarnosti. Kritje škode za osnovne požarne nevarnosti z vključenim viharjem in točo mora biti podano tudi za rastlinjake, šotore in opremo na prostem.</w:t>
            </w:r>
          </w:p>
          <w:p w14:paraId="6A478B13" w14:textId="77777777" w:rsidR="00FB6DBD" w:rsidRPr="00553DC1" w:rsidRDefault="00FB6DBD" w:rsidP="00495F5F">
            <w:pPr>
              <w:spacing w:line="288" w:lineRule="auto"/>
              <w:jc w:val="both"/>
              <w:rPr>
                <w:b/>
                <w:bCs/>
              </w:rPr>
            </w:pPr>
            <w:r w:rsidRPr="00553DC1">
              <w:rPr>
                <w:b/>
                <w:bCs/>
              </w:rPr>
              <w:t>Pri kritju dodatne požarne nevarnosti izliva vode iz cevi, morajo biti kriti tudi stroški iskanja napake in strošek menjave cevi v dolžini do 2 m. Krita mora biti tudi škoda zaradi zamašitve cevi.</w:t>
            </w:r>
          </w:p>
          <w:p w14:paraId="55AF363C" w14:textId="77777777" w:rsidR="00FB6DBD" w:rsidRPr="00553DC1" w:rsidRDefault="00FB6DBD" w:rsidP="00495F5F">
            <w:pPr>
              <w:spacing w:line="288" w:lineRule="auto"/>
              <w:jc w:val="both"/>
              <w:rPr>
                <w:b/>
                <w:bCs/>
              </w:rPr>
            </w:pPr>
            <w:r w:rsidRPr="00553DC1">
              <w:rPr>
                <w:b/>
                <w:bCs/>
              </w:rPr>
              <w:t>Pri kritju dodatne požarne nevarnosti izliva vode iz cevi, mora biti krita tudi škoda zaradi korozije cevi – samo prvi škodni primer na posameznem objektu.</w:t>
            </w:r>
          </w:p>
          <w:p w14:paraId="3DC08FF0" w14:textId="77777777" w:rsidR="00FB6DBD" w:rsidRPr="00553DC1" w:rsidRDefault="00FB6DBD" w:rsidP="00495F5F">
            <w:pPr>
              <w:spacing w:line="288" w:lineRule="auto"/>
              <w:jc w:val="both"/>
              <w:rPr>
                <w:b/>
                <w:bCs/>
              </w:rPr>
            </w:pPr>
            <w:r w:rsidRPr="00553DC1">
              <w:rPr>
                <w:b/>
                <w:bCs/>
              </w:rPr>
              <w:t xml:space="preserve">Pri zavarovanju vandalizma morajo biti v zavarovanje vključeni tudi </w:t>
            </w:r>
            <w:proofErr w:type="spellStart"/>
            <w:r w:rsidRPr="00553DC1">
              <w:rPr>
                <w:b/>
                <w:bCs/>
              </w:rPr>
              <w:t>nenastanjeni</w:t>
            </w:r>
            <w:proofErr w:type="spellEnd"/>
            <w:r w:rsidRPr="00553DC1">
              <w:rPr>
                <w:b/>
                <w:bCs/>
              </w:rPr>
              <w:t xml:space="preserve"> objekti in objekti brez sistemov varovanja, kritje mora biti podano tudi za steklo in poškodbe na opremi.</w:t>
            </w:r>
          </w:p>
          <w:p w14:paraId="1F5EB27F" w14:textId="77777777" w:rsidR="00FB6DBD" w:rsidRPr="00553DC1" w:rsidRDefault="00FB6DBD" w:rsidP="00495F5F">
            <w:pPr>
              <w:spacing w:line="288" w:lineRule="auto"/>
              <w:jc w:val="both"/>
              <w:rPr>
                <w:b/>
                <w:bCs/>
              </w:rPr>
            </w:pPr>
            <w:r w:rsidRPr="00553DC1">
              <w:rPr>
                <w:b/>
                <w:bCs/>
              </w:rPr>
              <w:t xml:space="preserve">Pri </w:t>
            </w:r>
            <w:proofErr w:type="spellStart"/>
            <w:r w:rsidRPr="00553DC1">
              <w:rPr>
                <w:b/>
                <w:bCs/>
              </w:rPr>
              <w:t>vlomskem</w:t>
            </w:r>
            <w:proofErr w:type="spellEnd"/>
            <w:r w:rsidRPr="00553DC1">
              <w:rPr>
                <w:b/>
                <w:bCs/>
              </w:rPr>
              <w:t xml:space="preserve"> zavarovanju mora biti krita tudi škoda na steklu - pri kritju stroškov popravila na objektu ob vlomu. </w:t>
            </w:r>
          </w:p>
          <w:p w14:paraId="0EF2707B" w14:textId="77777777" w:rsidR="00FB6DBD" w:rsidRPr="00553DC1" w:rsidRDefault="00FB6DBD" w:rsidP="00495F5F">
            <w:pPr>
              <w:spacing w:line="288" w:lineRule="auto"/>
              <w:jc w:val="both"/>
              <w:rPr>
                <w:b/>
                <w:bCs/>
              </w:rPr>
            </w:pPr>
            <w:r w:rsidRPr="00553DC1">
              <w:rPr>
                <w:b/>
                <w:bCs/>
              </w:rPr>
              <w:t>Pri  požarnem  zavarovanju  na  dogovorjeno  novo  vrednost,  se  razume,  da  velja zavarovanje na novo vrednost za osnovne in dodatne nevarnosti.</w:t>
            </w:r>
          </w:p>
          <w:p w14:paraId="05D1D6F5" w14:textId="77777777" w:rsidR="00FB6DBD" w:rsidRDefault="00FB6DBD" w:rsidP="00495F5F">
            <w:pPr>
              <w:spacing w:line="288" w:lineRule="auto"/>
              <w:jc w:val="both"/>
              <w:rPr>
                <w:b/>
                <w:bCs/>
              </w:rPr>
            </w:pPr>
            <w:r w:rsidRPr="00553DC1">
              <w:rPr>
                <w:b/>
                <w:bCs/>
              </w:rPr>
              <w:t>Zavarovalne vsote določene v policah se lahko, na zahtevo zavarovalca, po poteku vsakega leta znotraj zavarovalnega obdobja, valorizirajo z indeksom cen življenjskih potrebščin. Skupna stopnja valorizacije zavarovalnih vsot ne more vplivati na znižanje zavarovalne vsote dogovorjene ob sklenitvi zavarovanja.</w:t>
            </w:r>
          </w:p>
          <w:p w14:paraId="3DA8710F" w14:textId="77777777" w:rsidR="009B1BCA" w:rsidRDefault="009B1BCA" w:rsidP="00495F5F">
            <w:pPr>
              <w:spacing w:line="288" w:lineRule="auto"/>
              <w:jc w:val="both"/>
              <w:rPr>
                <w:b/>
                <w:bCs/>
              </w:rPr>
            </w:pPr>
          </w:p>
          <w:p w14:paraId="5EA8FA55" w14:textId="77777777" w:rsidR="009B1BCA" w:rsidRDefault="009B1BCA" w:rsidP="00495F5F">
            <w:pPr>
              <w:spacing w:line="288" w:lineRule="auto"/>
              <w:ind w:right="-38"/>
              <w:jc w:val="both"/>
              <w:rPr>
                <w:b/>
                <w:spacing w:val="-1"/>
              </w:rPr>
            </w:pPr>
            <w:r w:rsidRPr="00D60DFB">
              <w:rPr>
                <w:b/>
                <w:spacing w:val="-1"/>
              </w:rPr>
              <w:t xml:space="preserve">Obseg in vsebina zavarovalnega kritja je navedena v </w:t>
            </w:r>
            <w:r>
              <w:rPr>
                <w:b/>
                <w:spacing w:val="-1"/>
              </w:rPr>
              <w:t xml:space="preserve">zavarovalno tehnični </w:t>
            </w:r>
            <w:r w:rsidRPr="00D60DFB">
              <w:rPr>
                <w:b/>
                <w:spacing w:val="-1"/>
              </w:rPr>
              <w:t xml:space="preserve">dokumentaciji, katera bo </w:t>
            </w:r>
            <w:r w:rsidRPr="009B1BCA">
              <w:rPr>
                <w:b/>
                <w:spacing w:val="-1"/>
                <w:u w:val="single"/>
              </w:rPr>
              <w:t>na zahtevo poslana posameznemu ponudniku</w:t>
            </w:r>
            <w:r>
              <w:rPr>
                <w:b/>
                <w:spacing w:val="-1"/>
              </w:rPr>
              <w:t xml:space="preserve">. </w:t>
            </w:r>
          </w:p>
          <w:p w14:paraId="01016168" w14:textId="77777777" w:rsidR="009E6C28" w:rsidRDefault="009E6C28" w:rsidP="00495F5F">
            <w:pPr>
              <w:spacing w:line="288" w:lineRule="auto"/>
              <w:ind w:right="2964"/>
              <w:jc w:val="both"/>
              <w:rPr>
                <w:b/>
                <w:spacing w:val="-1"/>
              </w:rPr>
            </w:pPr>
          </w:p>
          <w:p w14:paraId="1398881E" w14:textId="6E77BA84" w:rsidR="009B1BCA" w:rsidRPr="00D60DFB" w:rsidRDefault="009B1BCA" w:rsidP="00495F5F">
            <w:pPr>
              <w:spacing w:line="288" w:lineRule="auto"/>
              <w:ind w:right="2964"/>
              <w:jc w:val="both"/>
              <w:rPr>
                <w:b/>
                <w:spacing w:val="-1"/>
              </w:rPr>
            </w:pPr>
            <w:r>
              <w:rPr>
                <w:b/>
                <w:spacing w:val="-1"/>
              </w:rPr>
              <w:t>Zavaroval</w:t>
            </w:r>
            <w:r w:rsidR="0012520C">
              <w:rPr>
                <w:b/>
                <w:spacing w:val="-1"/>
              </w:rPr>
              <w:t>n</w:t>
            </w:r>
            <w:r>
              <w:rPr>
                <w:b/>
                <w:spacing w:val="-1"/>
              </w:rPr>
              <w:t>o tehnična dokumentacija obsega</w:t>
            </w:r>
            <w:r w:rsidRPr="00D60DFB">
              <w:rPr>
                <w:b/>
                <w:spacing w:val="-1"/>
              </w:rPr>
              <w:t>:</w:t>
            </w:r>
          </w:p>
          <w:p w14:paraId="5DAA9654" w14:textId="77777777" w:rsidR="009B1BCA" w:rsidRPr="00E850A5" w:rsidRDefault="009B1BCA" w:rsidP="00495F5F">
            <w:pPr>
              <w:spacing w:line="288" w:lineRule="auto"/>
              <w:ind w:right="2964"/>
              <w:jc w:val="both"/>
              <w:rPr>
                <w:b/>
                <w:bCs/>
                <w:spacing w:val="-1"/>
              </w:rPr>
            </w:pPr>
          </w:p>
          <w:p w14:paraId="1F864C28" w14:textId="35294B45" w:rsidR="009B1BCA" w:rsidRDefault="009B1BCA" w:rsidP="00495F5F">
            <w:pPr>
              <w:numPr>
                <w:ilvl w:val="0"/>
                <w:numId w:val="65"/>
              </w:numPr>
              <w:suppressAutoHyphens w:val="0"/>
              <w:spacing w:line="288" w:lineRule="auto"/>
              <w:ind w:right="-38"/>
              <w:jc w:val="both"/>
              <w:rPr>
                <w:b/>
                <w:spacing w:val="-1"/>
              </w:rPr>
            </w:pPr>
            <w:r>
              <w:rPr>
                <w:b/>
                <w:spacing w:val="-1"/>
              </w:rPr>
              <w:t>MARJETICA KOPER PODATKI –</w:t>
            </w:r>
            <w:r w:rsidRPr="00F30836">
              <w:rPr>
                <w:b/>
                <w:spacing w:val="-1"/>
              </w:rPr>
              <w:t xml:space="preserve"> </w:t>
            </w:r>
            <w:r>
              <w:rPr>
                <w:b/>
                <w:spacing w:val="-1"/>
              </w:rPr>
              <w:t xml:space="preserve">PONUDBA 2023 </w:t>
            </w:r>
            <w:r w:rsidRPr="00F30836">
              <w:rPr>
                <w:b/>
                <w:spacing w:val="-1"/>
              </w:rPr>
              <w:t xml:space="preserve"> (</w:t>
            </w:r>
            <w:proofErr w:type="spellStart"/>
            <w:r w:rsidRPr="00F30836">
              <w:rPr>
                <w:b/>
                <w:spacing w:val="-1"/>
              </w:rPr>
              <w:t>excell</w:t>
            </w:r>
            <w:proofErr w:type="spellEnd"/>
            <w:r w:rsidRPr="00F30836">
              <w:rPr>
                <w:b/>
                <w:spacing w:val="-1"/>
              </w:rPr>
              <w:t xml:space="preserve"> tabela)</w:t>
            </w:r>
          </w:p>
          <w:p w14:paraId="2FBBA33A" w14:textId="3EE76CF2" w:rsidR="009B1BCA" w:rsidRDefault="003014BA" w:rsidP="00495F5F">
            <w:pPr>
              <w:numPr>
                <w:ilvl w:val="0"/>
                <w:numId w:val="65"/>
              </w:numPr>
              <w:suppressAutoHyphens w:val="0"/>
              <w:spacing w:line="288" w:lineRule="auto"/>
              <w:ind w:right="-38"/>
              <w:jc w:val="both"/>
              <w:rPr>
                <w:b/>
                <w:spacing w:val="-1"/>
              </w:rPr>
            </w:pPr>
            <w:r w:rsidRPr="00E850A5">
              <w:rPr>
                <w:b/>
                <w:spacing w:val="-1"/>
              </w:rPr>
              <w:t>ZAVAROVALNI POGOJI</w:t>
            </w:r>
            <w:r>
              <w:rPr>
                <w:b/>
                <w:spacing w:val="-1"/>
              </w:rPr>
              <w:t xml:space="preserve"> MARJETICE KOPER </w:t>
            </w:r>
            <w:r w:rsidR="009B1BCA">
              <w:rPr>
                <w:b/>
                <w:spacing w:val="-1"/>
              </w:rPr>
              <w:t>2023</w:t>
            </w:r>
            <w:r w:rsidR="009B1BCA" w:rsidRPr="00E850A5">
              <w:rPr>
                <w:b/>
                <w:spacing w:val="-1"/>
              </w:rPr>
              <w:t xml:space="preserve"> (PDF dokument)</w:t>
            </w:r>
          </w:p>
          <w:p w14:paraId="3F5D4507" w14:textId="77777777" w:rsidR="009B1BCA" w:rsidRPr="00E850A5" w:rsidRDefault="009B1BCA" w:rsidP="00495F5F">
            <w:pPr>
              <w:spacing w:line="288" w:lineRule="auto"/>
              <w:ind w:left="119" w:right="2964"/>
              <w:jc w:val="both"/>
              <w:rPr>
                <w:b/>
                <w:spacing w:val="-1"/>
              </w:rPr>
            </w:pPr>
          </w:p>
          <w:p w14:paraId="782E02C5" w14:textId="1A0178D0" w:rsidR="009B1BCA" w:rsidRPr="00E850A5" w:rsidRDefault="009B1BCA" w:rsidP="00495F5F">
            <w:pPr>
              <w:spacing w:line="288" w:lineRule="auto"/>
              <w:ind w:left="119" w:right="-38"/>
              <w:jc w:val="both"/>
              <w:rPr>
                <w:b/>
                <w:spacing w:val="-1"/>
              </w:rPr>
            </w:pPr>
            <w:r w:rsidRPr="00E850A5">
              <w:rPr>
                <w:b/>
                <w:spacing w:val="-1"/>
              </w:rPr>
              <w:t>Ponud</w:t>
            </w:r>
            <w:r>
              <w:rPr>
                <w:b/>
                <w:spacing w:val="-1"/>
              </w:rPr>
              <w:t>n</w:t>
            </w:r>
            <w:r w:rsidRPr="00E850A5">
              <w:rPr>
                <w:b/>
                <w:spacing w:val="-1"/>
              </w:rPr>
              <w:t>ik pošlje zahtevo za zgoraj navedeno dokumentacijo</w:t>
            </w:r>
            <w:r>
              <w:rPr>
                <w:b/>
                <w:spacing w:val="-1"/>
              </w:rPr>
              <w:t xml:space="preserve"> </w:t>
            </w:r>
            <w:r w:rsidRPr="00E850A5">
              <w:rPr>
                <w:b/>
                <w:spacing w:val="-1"/>
              </w:rPr>
              <w:t>(z navedbo številke</w:t>
            </w:r>
            <w:r>
              <w:rPr>
                <w:b/>
                <w:spacing w:val="-1"/>
              </w:rPr>
              <w:t xml:space="preserve"> in naziva</w:t>
            </w:r>
            <w:r w:rsidRPr="00E850A5">
              <w:rPr>
                <w:b/>
                <w:spacing w:val="-1"/>
              </w:rPr>
              <w:t xml:space="preserve"> javnega naročila)  na </w:t>
            </w:r>
            <w:r w:rsidRPr="00004B44">
              <w:rPr>
                <w:b/>
                <w:spacing w:val="-1"/>
              </w:rPr>
              <w:t xml:space="preserve">e-mail: </w:t>
            </w:r>
            <w:r w:rsidR="00004B44" w:rsidRPr="00894CC7">
              <w:rPr>
                <w:b/>
                <w:spacing w:val="-1"/>
              </w:rPr>
              <w:t>igor.krajnc@marjeticakoper.si</w:t>
            </w:r>
          </w:p>
          <w:p w14:paraId="406ADCE4" w14:textId="77777777" w:rsidR="009B1BCA" w:rsidRDefault="009B1BCA" w:rsidP="00495F5F">
            <w:pPr>
              <w:spacing w:line="288" w:lineRule="auto"/>
              <w:jc w:val="both"/>
              <w:rPr>
                <w:b/>
                <w:bCs/>
              </w:rPr>
            </w:pPr>
          </w:p>
          <w:p w14:paraId="29D3F250" w14:textId="77777777" w:rsidR="0031286E" w:rsidRDefault="0031286E" w:rsidP="00495F5F">
            <w:pPr>
              <w:spacing w:line="288" w:lineRule="auto"/>
              <w:jc w:val="both"/>
              <w:rPr>
                <w:b/>
                <w:bCs/>
              </w:rPr>
            </w:pPr>
          </w:p>
          <w:p w14:paraId="7AEC4D10" w14:textId="4816FE5F" w:rsidR="00FB6DBD" w:rsidRPr="00553DC1" w:rsidRDefault="00E73890" w:rsidP="00495F5F">
            <w:pPr>
              <w:spacing w:line="288" w:lineRule="auto"/>
              <w:jc w:val="both"/>
              <w:rPr>
                <w:b/>
                <w:bCs/>
              </w:rPr>
            </w:pPr>
            <w:r w:rsidRPr="00553DC1">
              <w:rPr>
                <w:b/>
                <w:bCs/>
              </w:rPr>
              <w:t>VSEBINA KRITJA ZA ZAVAROVALNE VRSTE</w:t>
            </w:r>
          </w:p>
          <w:p w14:paraId="56556B60" w14:textId="77777777" w:rsidR="00FB6DBD" w:rsidRPr="00553DC1" w:rsidRDefault="00FB6DBD" w:rsidP="00495F5F">
            <w:pPr>
              <w:spacing w:line="288" w:lineRule="auto"/>
              <w:jc w:val="both"/>
              <w:rPr>
                <w:b/>
                <w:bCs/>
              </w:rPr>
            </w:pPr>
          </w:p>
          <w:tbl>
            <w:tblPr>
              <w:tblW w:w="8951" w:type="dxa"/>
              <w:tblInd w:w="113" w:type="dxa"/>
              <w:tblLayout w:type="fixed"/>
              <w:tblLook w:val="00A0" w:firstRow="1" w:lastRow="0" w:firstColumn="1" w:lastColumn="0" w:noHBand="0" w:noVBand="0"/>
            </w:tblPr>
            <w:tblGrid>
              <w:gridCol w:w="8951"/>
            </w:tblGrid>
            <w:tr w:rsidR="00FB6DBD" w:rsidRPr="006D6B9F" w14:paraId="31605AFA" w14:textId="77777777">
              <w:tc>
                <w:tcPr>
                  <w:tcW w:w="8951" w:type="dxa"/>
                  <w:tcBorders>
                    <w:top w:val="single" w:sz="6" w:space="0" w:color="000000"/>
                    <w:left w:val="single" w:sz="6" w:space="0" w:color="000000"/>
                    <w:bottom w:val="single" w:sz="6" w:space="0" w:color="000000"/>
                    <w:right w:val="single" w:sz="6" w:space="0" w:color="000000"/>
                  </w:tcBorders>
                  <w:hideMark/>
                </w:tcPr>
                <w:p w14:paraId="260538CA" w14:textId="77777777" w:rsidR="00FB6DBD" w:rsidRPr="006D6B9F" w:rsidRDefault="00FB6DBD" w:rsidP="00495F5F">
                  <w:pPr>
                    <w:spacing w:line="288" w:lineRule="auto"/>
                    <w:jc w:val="both"/>
                    <w:rPr>
                      <w:b/>
                      <w:bCs/>
                    </w:rPr>
                  </w:pPr>
                  <w:r w:rsidRPr="006D6B9F">
                    <w:rPr>
                      <w:b/>
                      <w:bCs/>
                    </w:rPr>
                    <w:t>1.</w:t>
                  </w:r>
                  <w:r w:rsidRPr="00553DC1">
                    <w:rPr>
                      <w:b/>
                      <w:bCs/>
                    </w:rPr>
                    <w:t xml:space="preserve"> </w:t>
                  </w:r>
                  <w:r w:rsidRPr="006D6B9F">
                    <w:rPr>
                      <w:b/>
                      <w:bCs/>
                    </w:rPr>
                    <w:t xml:space="preserve">Požarno zavarovanje </w:t>
                  </w:r>
                </w:p>
              </w:tc>
            </w:tr>
            <w:tr w:rsidR="00FB6DBD" w:rsidRPr="006D6B9F" w14:paraId="7D6C4CD8" w14:textId="77777777">
              <w:tc>
                <w:tcPr>
                  <w:tcW w:w="8951" w:type="dxa"/>
                  <w:tcBorders>
                    <w:top w:val="single" w:sz="6" w:space="0" w:color="000000"/>
                    <w:left w:val="single" w:sz="6" w:space="0" w:color="000000"/>
                    <w:bottom w:val="single" w:sz="6" w:space="0" w:color="000000"/>
                    <w:right w:val="single" w:sz="6" w:space="0" w:color="000000"/>
                  </w:tcBorders>
                </w:tcPr>
                <w:p w14:paraId="588EE822" w14:textId="77777777" w:rsidR="00FB6DBD" w:rsidRPr="006D6B9F" w:rsidRDefault="00FB6DBD" w:rsidP="00495F5F">
                  <w:pPr>
                    <w:spacing w:line="288" w:lineRule="auto"/>
                    <w:jc w:val="both"/>
                    <w:rPr>
                      <w:b/>
                      <w:bCs/>
                    </w:rPr>
                  </w:pPr>
                  <w:r w:rsidRPr="006D6B9F">
                    <w:rPr>
                      <w:b/>
                      <w:bCs/>
                    </w:rPr>
                    <w:t>2. Zavarovanje potresa</w:t>
                  </w:r>
                </w:p>
              </w:tc>
            </w:tr>
            <w:tr w:rsidR="00FB6DBD" w:rsidRPr="006D6B9F" w14:paraId="58D06932" w14:textId="77777777">
              <w:tc>
                <w:tcPr>
                  <w:tcW w:w="8951" w:type="dxa"/>
                  <w:tcBorders>
                    <w:top w:val="single" w:sz="6" w:space="0" w:color="000000"/>
                    <w:left w:val="single" w:sz="6" w:space="0" w:color="000000"/>
                    <w:bottom w:val="single" w:sz="6" w:space="0" w:color="000000"/>
                    <w:right w:val="single" w:sz="6" w:space="0" w:color="000000"/>
                  </w:tcBorders>
                </w:tcPr>
                <w:p w14:paraId="3ECCFB45" w14:textId="77777777" w:rsidR="00FB6DBD" w:rsidRPr="006D6B9F" w:rsidRDefault="00FB6DBD" w:rsidP="00495F5F">
                  <w:pPr>
                    <w:spacing w:line="288" w:lineRule="auto"/>
                    <w:jc w:val="both"/>
                    <w:rPr>
                      <w:b/>
                      <w:bCs/>
                    </w:rPr>
                  </w:pPr>
                  <w:r w:rsidRPr="006D6B9F">
                    <w:rPr>
                      <w:b/>
                      <w:bCs/>
                    </w:rPr>
                    <w:t xml:space="preserve">3. Zavarovanje </w:t>
                  </w:r>
                  <w:proofErr w:type="spellStart"/>
                  <w:r w:rsidRPr="006D6B9F">
                    <w:rPr>
                      <w:b/>
                      <w:bCs/>
                    </w:rPr>
                    <w:t>strojeloma</w:t>
                  </w:r>
                  <w:proofErr w:type="spellEnd"/>
                </w:p>
              </w:tc>
            </w:tr>
            <w:tr w:rsidR="00FB6DBD" w:rsidRPr="006D6B9F" w14:paraId="5FF144DC" w14:textId="77777777">
              <w:tc>
                <w:tcPr>
                  <w:tcW w:w="8951" w:type="dxa"/>
                  <w:tcBorders>
                    <w:top w:val="single" w:sz="6" w:space="0" w:color="000000"/>
                    <w:left w:val="single" w:sz="6" w:space="0" w:color="000000"/>
                    <w:bottom w:val="single" w:sz="6" w:space="0" w:color="000000"/>
                    <w:right w:val="single" w:sz="6" w:space="0" w:color="000000"/>
                  </w:tcBorders>
                </w:tcPr>
                <w:p w14:paraId="625B3446" w14:textId="27031408" w:rsidR="00FB6DBD" w:rsidRPr="006D6B9F" w:rsidRDefault="002F6235" w:rsidP="00495F5F">
                  <w:pPr>
                    <w:spacing w:line="288" w:lineRule="auto"/>
                    <w:jc w:val="both"/>
                    <w:rPr>
                      <w:b/>
                      <w:bCs/>
                    </w:rPr>
                  </w:pPr>
                  <w:r>
                    <w:rPr>
                      <w:b/>
                      <w:bCs/>
                    </w:rPr>
                    <w:t>4</w:t>
                  </w:r>
                  <w:r w:rsidR="00FB6DBD" w:rsidRPr="006D6B9F">
                    <w:rPr>
                      <w:b/>
                      <w:bCs/>
                    </w:rPr>
                    <w:t>. Zavarovanje stekla</w:t>
                  </w:r>
                </w:p>
              </w:tc>
            </w:tr>
            <w:tr w:rsidR="00FB6DBD" w:rsidRPr="006D6B9F" w14:paraId="77ADF90D" w14:textId="77777777">
              <w:tc>
                <w:tcPr>
                  <w:tcW w:w="8951" w:type="dxa"/>
                  <w:tcBorders>
                    <w:top w:val="single" w:sz="6" w:space="0" w:color="000000"/>
                    <w:left w:val="single" w:sz="6" w:space="0" w:color="000000"/>
                    <w:bottom w:val="single" w:sz="6" w:space="0" w:color="000000"/>
                    <w:right w:val="single" w:sz="6" w:space="0" w:color="000000"/>
                  </w:tcBorders>
                </w:tcPr>
                <w:p w14:paraId="45EB872F" w14:textId="53D0D3E2" w:rsidR="00FB6DBD" w:rsidRPr="006D6B9F" w:rsidRDefault="002F6235" w:rsidP="00495F5F">
                  <w:pPr>
                    <w:spacing w:line="288" w:lineRule="auto"/>
                    <w:jc w:val="both"/>
                    <w:rPr>
                      <w:b/>
                      <w:bCs/>
                    </w:rPr>
                  </w:pPr>
                  <w:r>
                    <w:rPr>
                      <w:b/>
                      <w:bCs/>
                    </w:rPr>
                    <w:t>5</w:t>
                  </w:r>
                  <w:r w:rsidR="00FB6DBD" w:rsidRPr="006D6B9F">
                    <w:rPr>
                      <w:b/>
                      <w:bCs/>
                    </w:rPr>
                    <w:t>.Zavarovanje vloma, ropa</w:t>
                  </w:r>
                </w:p>
              </w:tc>
            </w:tr>
            <w:tr w:rsidR="00FB6DBD" w:rsidRPr="006D6B9F" w14:paraId="56AA2443" w14:textId="77777777">
              <w:tc>
                <w:tcPr>
                  <w:tcW w:w="8951" w:type="dxa"/>
                  <w:tcBorders>
                    <w:top w:val="single" w:sz="6" w:space="0" w:color="000000"/>
                    <w:left w:val="single" w:sz="6" w:space="0" w:color="000000"/>
                    <w:bottom w:val="single" w:sz="6" w:space="0" w:color="000000"/>
                    <w:right w:val="single" w:sz="6" w:space="0" w:color="000000"/>
                  </w:tcBorders>
                  <w:hideMark/>
                </w:tcPr>
                <w:p w14:paraId="683865E6" w14:textId="533DE7A4" w:rsidR="00FB6DBD" w:rsidRPr="006D6B9F" w:rsidRDefault="002F6235" w:rsidP="00495F5F">
                  <w:pPr>
                    <w:spacing w:line="288" w:lineRule="auto"/>
                    <w:jc w:val="both"/>
                    <w:rPr>
                      <w:b/>
                      <w:bCs/>
                    </w:rPr>
                  </w:pPr>
                  <w:r>
                    <w:rPr>
                      <w:b/>
                      <w:bCs/>
                    </w:rPr>
                    <w:t>6</w:t>
                  </w:r>
                  <w:r w:rsidR="00FB6DBD" w:rsidRPr="006D6B9F">
                    <w:rPr>
                      <w:b/>
                      <w:bCs/>
                    </w:rPr>
                    <w:t>. Zavarovanje splošne odgovornosti</w:t>
                  </w:r>
                </w:p>
              </w:tc>
            </w:tr>
            <w:tr w:rsidR="00FB6DBD" w:rsidRPr="006D6B9F" w14:paraId="5BC2F5C1" w14:textId="77777777">
              <w:tc>
                <w:tcPr>
                  <w:tcW w:w="8951" w:type="dxa"/>
                  <w:tcBorders>
                    <w:top w:val="single" w:sz="6" w:space="0" w:color="000000"/>
                    <w:left w:val="single" w:sz="6" w:space="0" w:color="000000"/>
                    <w:bottom w:val="single" w:sz="6" w:space="0" w:color="000000"/>
                    <w:right w:val="single" w:sz="6" w:space="0" w:color="000000"/>
                  </w:tcBorders>
                </w:tcPr>
                <w:p w14:paraId="583DF3E8" w14:textId="721C4398" w:rsidR="00FB6DBD" w:rsidRPr="006D6B9F" w:rsidRDefault="002F6235" w:rsidP="00495F5F">
                  <w:pPr>
                    <w:spacing w:line="288" w:lineRule="auto"/>
                    <w:jc w:val="both"/>
                    <w:rPr>
                      <w:b/>
                      <w:bCs/>
                    </w:rPr>
                  </w:pPr>
                  <w:r>
                    <w:rPr>
                      <w:b/>
                      <w:bCs/>
                    </w:rPr>
                    <w:t>7</w:t>
                  </w:r>
                  <w:r w:rsidR="00FB6DBD" w:rsidRPr="006D6B9F">
                    <w:rPr>
                      <w:b/>
                      <w:bCs/>
                    </w:rPr>
                    <w:t>. Zavarovanje odgovornosti upravitelja pristanišč</w:t>
                  </w:r>
                </w:p>
              </w:tc>
            </w:tr>
            <w:tr w:rsidR="00FB6DBD" w:rsidRPr="006D6B9F" w14:paraId="733328F0" w14:textId="77777777">
              <w:tc>
                <w:tcPr>
                  <w:tcW w:w="8951" w:type="dxa"/>
                  <w:tcBorders>
                    <w:top w:val="single" w:sz="6" w:space="0" w:color="000000"/>
                    <w:left w:val="single" w:sz="6" w:space="0" w:color="000000"/>
                    <w:bottom w:val="single" w:sz="6" w:space="0" w:color="000000"/>
                    <w:right w:val="single" w:sz="6" w:space="0" w:color="000000"/>
                  </w:tcBorders>
                </w:tcPr>
                <w:p w14:paraId="615ACB39" w14:textId="3945474C" w:rsidR="00FB6DBD" w:rsidRPr="006D6B9F" w:rsidRDefault="002F6235" w:rsidP="00495F5F">
                  <w:pPr>
                    <w:spacing w:line="288" w:lineRule="auto"/>
                    <w:jc w:val="both"/>
                    <w:rPr>
                      <w:b/>
                      <w:bCs/>
                    </w:rPr>
                  </w:pPr>
                  <w:r>
                    <w:rPr>
                      <w:b/>
                      <w:bCs/>
                    </w:rPr>
                    <w:lastRenderedPageBreak/>
                    <w:t>8</w:t>
                  </w:r>
                  <w:r w:rsidR="00FB6DBD" w:rsidRPr="006D6B9F">
                    <w:rPr>
                      <w:b/>
                      <w:bCs/>
                    </w:rPr>
                    <w:t>. Zavarovanje vozil</w:t>
                  </w:r>
                </w:p>
              </w:tc>
            </w:tr>
            <w:tr w:rsidR="00FB6DBD" w:rsidRPr="006D6B9F" w14:paraId="4F7B9A13" w14:textId="77777777">
              <w:tc>
                <w:tcPr>
                  <w:tcW w:w="8951" w:type="dxa"/>
                  <w:tcBorders>
                    <w:top w:val="single" w:sz="6" w:space="0" w:color="000000"/>
                    <w:left w:val="single" w:sz="6" w:space="0" w:color="000000"/>
                    <w:bottom w:val="single" w:sz="6" w:space="0" w:color="000000"/>
                    <w:right w:val="single" w:sz="6" w:space="0" w:color="000000"/>
                  </w:tcBorders>
                </w:tcPr>
                <w:p w14:paraId="0CB67A39" w14:textId="4CC212C3" w:rsidR="00FB6DBD" w:rsidRPr="006D6B9F" w:rsidRDefault="002F6235" w:rsidP="00495F5F">
                  <w:pPr>
                    <w:spacing w:line="288" w:lineRule="auto"/>
                    <w:jc w:val="both"/>
                    <w:rPr>
                      <w:b/>
                      <w:bCs/>
                    </w:rPr>
                  </w:pPr>
                  <w:r>
                    <w:rPr>
                      <w:b/>
                      <w:bCs/>
                    </w:rPr>
                    <w:t>9</w:t>
                  </w:r>
                  <w:r w:rsidR="00FB6DBD" w:rsidRPr="006D6B9F">
                    <w:rPr>
                      <w:b/>
                      <w:bCs/>
                    </w:rPr>
                    <w:t>. Zavarovanje plovil</w:t>
                  </w:r>
                </w:p>
              </w:tc>
            </w:tr>
          </w:tbl>
          <w:p w14:paraId="53D29BAD" w14:textId="77777777" w:rsidR="00FB6DBD" w:rsidRPr="00553DC1" w:rsidRDefault="00FB6DBD" w:rsidP="00495F5F">
            <w:pPr>
              <w:spacing w:line="288" w:lineRule="auto"/>
              <w:jc w:val="both"/>
              <w:rPr>
                <w:b/>
                <w:bCs/>
              </w:rPr>
            </w:pPr>
          </w:p>
          <w:p w14:paraId="51AB0E58" w14:textId="77777777" w:rsidR="00FB6DBD" w:rsidRPr="00553DC1" w:rsidRDefault="00FB6DBD" w:rsidP="00495F5F">
            <w:pPr>
              <w:spacing w:line="288" w:lineRule="auto"/>
              <w:jc w:val="both"/>
              <w:rPr>
                <w:b/>
                <w:bCs/>
              </w:rPr>
            </w:pPr>
          </w:p>
          <w:p w14:paraId="2A521F49" w14:textId="77777777" w:rsidR="00FB6DBD" w:rsidRPr="00553DC1" w:rsidRDefault="00FB6DBD" w:rsidP="00495F5F">
            <w:pPr>
              <w:pStyle w:val="Odstavekseznama"/>
              <w:numPr>
                <w:ilvl w:val="0"/>
                <w:numId w:val="23"/>
              </w:numPr>
              <w:spacing w:line="288" w:lineRule="auto"/>
              <w:jc w:val="both"/>
              <w:rPr>
                <w:rFonts w:ascii="Times New Roman" w:hAnsi="Times New Roman"/>
                <w:b/>
                <w:sz w:val="24"/>
              </w:rPr>
            </w:pPr>
            <w:r w:rsidRPr="00553DC1">
              <w:rPr>
                <w:rFonts w:ascii="Times New Roman" w:hAnsi="Times New Roman"/>
                <w:b/>
                <w:sz w:val="24"/>
              </w:rPr>
              <w:t>Požarno zavarovanje:</w:t>
            </w:r>
          </w:p>
          <w:p w14:paraId="2B86FAC7" w14:textId="77777777" w:rsidR="00FB6DBD" w:rsidRPr="00553DC1" w:rsidRDefault="00FB6DBD" w:rsidP="00495F5F">
            <w:pPr>
              <w:spacing w:line="288" w:lineRule="auto"/>
              <w:jc w:val="both"/>
              <w:rPr>
                <w:bCs/>
                <w:noProof/>
                <w:lang w:eastAsia="sl-SI"/>
              </w:rPr>
            </w:pPr>
          </w:p>
          <w:p w14:paraId="744F742A" w14:textId="77777777" w:rsidR="00FB6DBD" w:rsidRPr="00553DC1" w:rsidRDefault="00FB6DBD" w:rsidP="00495F5F">
            <w:pPr>
              <w:spacing w:line="288" w:lineRule="auto"/>
              <w:jc w:val="both"/>
              <w:rPr>
                <w:noProof/>
                <w:lang w:eastAsia="sl-SI"/>
              </w:rPr>
            </w:pPr>
            <w:r w:rsidRPr="00553DC1">
              <w:rPr>
                <w:bCs/>
                <w:noProof/>
                <w:lang w:eastAsia="sl-SI"/>
              </w:rPr>
              <w:t>Za temeljne požarne nevarnosti</w:t>
            </w:r>
            <w:r w:rsidRPr="00553DC1">
              <w:rPr>
                <w:noProof/>
                <w:lang w:eastAsia="sl-SI"/>
              </w:rPr>
              <w:t>: uničenje ali poškodbo zavarovanih gradbenih objektov, opreme, drobnega inventarja, ter zalog, zaradi naslednjih temeljnih nevarnosti: požara, strele, eksplozije, viharja, toče, udarca zavarovančevega motornega vozila ali premičnega delovnega stroja, padca zračnega plovila, manifestacije in demonstracije – se:</w:t>
            </w:r>
          </w:p>
          <w:p w14:paraId="2728613A" w14:textId="77777777" w:rsidR="00FB6DBD" w:rsidRPr="00553DC1" w:rsidRDefault="00FB6DBD" w:rsidP="00495F5F">
            <w:pPr>
              <w:spacing w:line="288" w:lineRule="auto"/>
              <w:jc w:val="both"/>
              <w:rPr>
                <w:noProof/>
                <w:lang w:eastAsia="sl-SI"/>
              </w:rPr>
            </w:pPr>
          </w:p>
          <w:p w14:paraId="5326AC2F" w14:textId="77777777" w:rsidR="00FB6DBD" w:rsidRPr="00553DC1" w:rsidRDefault="00FB6DBD" w:rsidP="00495F5F">
            <w:pPr>
              <w:numPr>
                <w:ilvl w:val="0"/>
                <w:numId w:val="21"/>
              </w:numPr>
              <w:suppressAutoHyphens w:val="0"/>
              <w:spacing w:line="288" w:lineRule="auto"/>
              <w:jc w:val="both"/>
              <w:rPr>
                <w:bCs/>
                <w:noProof/>
                <w:lang w:eastAsia="sl-SI"/>
              </w:rPr>
            </w:pPr>
            <w:r w:rsidRPr="00553DC1">
              <w:rPr>
                <w:b/>
                <w:bCs/>
                <w:noProof/>
                <w:lang w:eastAsia="sl-SI"/>
              </w:rPr>
              <w:t>Na</w:t>
            </w:r>
            <w:r w:rsidRPr="00553DC1">
              <w:rPr>
                <w:bCs/>
                <w:noProof/>
                <w:lang w:eastAsia="sl-SI"/>
              </w:rPr>
              <w:t xml:space="preserve"> </w:t>
            </w:r>
            <w:r w:rsidRPr="00553DC1">
              <w:rPr>
                <w:b/>
                <w:bCs/>
                <w:noProof/>
                <w:u w:val="single"/>
                <w:lang w:eastAsia="sl-SI"/>
              </w:rPr>
              <w:t>DOGOVORJENO NOVO VREDNOST</w:t>
            </w:r>
            <w:r w:rsidRPr="00553DC1">
              <w:rPr>
                <w:bCs/>
                <w:noProof/>
                <w:lang w:eastAsia="sl-SI"/>
              </w:rPr>
              <w:t xml:space="preserve"> se zavarujejo</w:t>
            </w:r>
            <w:r w:rsidRPr="00553DC1">
              <w:rPr>
                <w:noProof/>
                <w:lang w:eastAsia="sl-SI"/>
              </w:rPr>
              <w:t xml:space="preserve"> </w:t>
            </w:r>
            <w:r w:rsidRPr="00553DC1">
              <w:rPr>
                <w:b/>
                <w:noProof/>
                <w:u w:val="single"/>
                <w:lang w:eastAsia="sl-SI"/>
              </w:rPr>
              <w:t xml:space="preserve">gradbeni objekti </w:t>
            </w:r>
            <w:r w:rsidRPr="00553DC1">
              <w:rPr>
                <w:noProof/>
                <w:lang w:eastAsia="sl-SI"/>
              </w:rPr>
              <w:t>po priloženi tabeli: »</w:t>
            </w:r>
            <w:r w:rsidRPr="00553DC1">
              <w:rPr>
                <w:b/>
                <w:noProof/>
                <w:u w:val="single"/>
                <w:lang w:eastAsia="sl-SI"/>
              </w:rPr>
              <w:t>Marjetica Koper podatki - ponudba 2023</w:t>
            </w:r>
            <w:r w:rsidRPr="00553DC1">
              <w:rPr>
                <w:noProof/>
                <w:lang w:eastAsia="sl-SI"/>
              </w:rPr>
              <w:t>«. Osnova za izračun premije</w:t>
            </w:r>
            <w:r>
              <w:rPr>
                <w:noProof/>
                <w:lang w:eastAsia="sl-SI"/>
              </w:rPr>
              <w:t xml:space="preserve"> je</w:t>
            </w:r>
            <w:r w:rsidRPr="00553DC1">
              <w:rPr>
                <w:noProof/>
                <w:lang w:eastAsia="sl-SI"/>
              </w:rPr>
              <w:t xml:space="preserve"> nadomestitvena gradbena vrednost.</w:t>
            </w:r>
          </w:p>
          <w:p w14:paraId="0DA8772C" w14:textId="77777777" w:rsidR="00FB6DBD" w:rsidRPr="00553DC1" w:rsidRDefault="00FB6DBD" w:rsidP="00495F5F">
            <w:pPr>
              <w:numPr>
                <w:ilvl w:val="0"/>
                <w:numId w:val="21"/>
              </w:numPr>
              <w:suppressAutoHyphens w:val="0"/>
              <w:spacing w:line="288" w:lineRule="auto"/>
              <w:jc w:val="both"/>
              <w:rPr>
                <w:bCs/>
                <w:noProof/>
                <w:lang w:eastAsia="sl-SI"/>
              </w:rPr>
            </w:pPr>
            <w:r w:rsidRPr="00553DC1">
              <w:rPr>
                <w:b/>
                <w:noProof/>
                <w:u w:val="single"/>
                <w:lang w:eastAsia="sl-SI"/>
              </w:rPr>
              <w:t xml:space="preserve">Na DOGOVORJENO DEJANSKO VREDNOST se zavaruje oprema z drobnim inventarjem v zaprtih prostotih in na prostem, </w:t>
            </w:r>
            <w:r w:rsidRPr="00553DC1">
              <w:rPr>
                <w:noProof/>
                <w:lang w:eastAsia="sl-SI"/>
              </w:rPr>
              <w:t>po priloženi tabeli: »</w:t>
            </w:r>
            <w:r w:rsidRPr="00553DC1">
              <w:rPr>
                <w:b/>
                <w:noProof/>
                <w:u w:val="single"/>
                <w:lang w:eastAsia="sl-SI"/>
              </w:rPr>
              <w:t>Marjetica Koper podatki - ponudba 2019</w:t>
            </w:r>
            <w:r w:rsidRPr="00553DC1">
              <w:rPr>
                <w:noProof/>
                <w:lang w:eastAsia="sl-SI"/>
              </w:rPr>
              <w:t xml:space="preserve">«. Osnova za izračun premije v tabeli je knjigovodska nova nabavna vrednost opreme. </w:t>
            </w:r>
          </w:p>
          <w:p w14:paraId="12F07C46" w14:textId="77777777" w:rsidR="00FB6DBD" w:rsidRPr="00553DC1" w:rsidRDefault="00FB6DBD" w:rsidP="00495F5F">
            <w:pPr>
              <w:numPr>
                <w:ilvl w:val="0"/>
                <w:numId w:val="21"/>
              </w:numPr>
              <w:suppressAutoHyphens w:val="0"/>
              <w:spacing w:line="288" w:lineRule="auto"/>
              <w:jc w:val="both"/>
              <w:rPr>
                <w:bCs/>
                <w:noProof/>
                <w:lang w:eastAsia="sl-SI"/>
              </w:rPr>
            </w:pPr>
            <w:r w:rsidRPr="00553DC1">
              <w:rPr>
                <w:b/>
                <w:noProof/>
                <w:u w:val="single"/>
                <w:lang w:eastAsia="sl-SI"/>
              </w:rPr>
              <w:t>Na FLOTANTNI NAČIN se zavarujejo zaloge</w:t>
            </w:r>
            <w:r w:rsidRPr="00553DC1">
              <w:rPr>
                <w:noProof/>
                <w:lang w:eastAsia="sl-SI"/>
              </w:rPr>
              <w:t xml:space="preserve"> po priloženi tabeli: »</w:t>
            </w:r>
            <w:r w:rsidRPr="00553DC1">
              <w:rPr>
                <w:b/>
                <w:noProof/>
                <w:lang w:eastAsia="sl-SI"/>
              </w:rPr>
              <w:t>Marjetica Koper</w:t>
            </w:r>
            <w:r w:rsidRPr="00553DC1">
              <w:rPr>
                <w:noProof/>
                <w:lang w:eastAsia="sl-SI"/>
              </w:rPr>
              <w:t xml:space="preserve"> </w:t>
            </w:r>
            <w:r w:rsidRPr="00553DC1">
              <w:rPr>
                <w:b/>
                <w:bCs/>
                <w:noProof/>
                <w:lang w:eastAsia="sl-SI"/>
              </w:rPr>
              <w:t>podatki - ponudba 2023</w:t>
            </w:r>
            <w:r w:rsidRPr="00553DC1">
              <w:rPr>
                <w:noProof/>
                <w:lang w:eastAsia="sl-SI"/>
              </w:rPr>
              <w:t xml:space="preserve">« </w:t>
            </w:r>
          </w:p>
          <w:p w14:paraId="2EDC4021" w14:textId="77777777" w:rsidR="00FB6DBD" w:rsidRPr="00553DC1" w:rsidRDefault="00FB6DBD" w:rsidP="00495F5F">
            <w:pPr>
              <w:numPr>
                <w:ilvl w:val="0"/>
                <w:numId w:val="21"/>
              </w:numPr>
              <w:suppressAutoHyphens w:val="0"/>
              <w:spacing w:line="288" w:lineRule="auto"/>
              <w:jc w:val="both"/>
              <w:rPr>
                <w:bCs/>
                <w:noProof/>
                <w:lang w:eastAsia="sl-SI"/>
              </w:rPr>
            </w:pPr>
            <w:r w:rsidRPr="00553DC1">
              <w:rPr>
                <w:b/>
                <w:noProof/>
                <w:u w:val="single"/>
                <w:lang w:eastAsia="sl-SI"/>
              </w:rPr>
              <w:t xml:space="preserve">Na DOGOVORJENO NOVO VREDNOST se zavarujejo zabojniki, na različnih lokacijah, po priloženi tabeli »Marjetica Koper podatki – ponudba 2023« </w:t>
            </w:r>
          </w:p>
          <w:p w14:paraId="5294FC64" w14:textId="77777777" w:rsidR="00FB6DBD" w:rsidRPr="00553DC1" w:rsidRDefault="00FB6DBD" w:rsidP="00495F5F">
            <w:pPr>
              <w:spacing w:line="288" w:lineRule="auto"/>
              <w:ind w:left="720"/>
              <w:jc w:val="both"/>
              <w:rPr>
                <w:bCs/>
                <w:noProof/>
                <w:lang w:eastAsia="sl-SI"/>
              </w:rPr>
            </w:pPr>
          </w:p>
          <w:p w14:paraId="38A37054" w14:textId="77777777" w:rsidR="00FB6DBD" w:rsidRPr="00553DC1" w:rsidRDefault="00FB6DBD" w:rsidP="00495F5F">
            <w:pPr>
              <w:spacing w:line="288" w:lineRule="auto"/>
              <w:jc w:val="both"/>
              <w:rPr>
                <w:bCs/>
                <w:noProof/>
                <w:lang w:eastAsia="sl-SI"/>
              </w:rPr>
            </w:pPr>
            <w:r w:rsidRPr="00553DC1">
              <w:rPr>
                <w:bCs/>
                <w:noProof/>
                <w:lang w:eastAsia="sl-SI"/>
              </w:rPr>
              <w:t>V vrednosti vseh objektov je vključena tudi mehanska oprema zgradbe (instalacije, dvigala…) in skupni deli zgradbe.</w:t>
            </w:r>
          </w:p>
          <w:p w14:paraId="711924D9" w14:textId="77777777" w:rsidR="00FB6DBD" w:rsidRPr="00553DC1" w:rsidRDefault="00FB6DBD" w:rsidP="00495F5F">
            <w:pPr>
              <w:spacing w:line="288" w:lineRule="auto"/>
              <w:jc w:val="both"/>
              <w:rPr>
                <w:bCs/>
                <w:noProof/>
                <w:lang w:eastAsia="sl-SI"/>
              </w:rPr>
            </w:pPr>
          </w:p>
          <w:p w14:paraId="6CA78CF8" w14:textId="77777777" w:rsidR="00FB6DBD" w:rsidRPr="00553DC1" w:rsidRDefault="00FB6DBD" w:rsidP="00495F5F">
            <w:pPr>
              <w:widowControl w:val="0"/>
              <w:autoSpaceDE w:val="0"/>
              <w:autoSpaceDN w:val="0"/>
              <w:adjustRightInd w:val="0"/>
              <w:spacing w:line="288" w:lineRule="auto"/>
              <w:jc w:val="both"/>
              <w:rPr>
                <w:noProof/>
                <w:lang w:eastAsia="sl-SI"/>
              </w:rPr>
            </w:pPr>
            <w:r w:rsidRPr="00553DC1">
              <w:rPr>
                <w:b/>
                <w:noProof/>
                <w:u w:val="single"/>
                <w:lang w:eastAsia="sl-SI"/>
              </w:rPr>
              <w:t>Zavarujejo se tudi dodatne požarne nevarnosti</w:t>
            </w:r>
            <w:r w:rsidRPr="00553DC1">
              <w:rPr>
                <w:noProof/>
                <w:lang w:eastAsia="sl-SI"/>
              </w:rPr>
              <w:t xml:space="preserve"> v skladu s tabelo »</w:t>
            </w:r>
            <w:r w:rsidRPr="00553DC1">
              <w:rPr>
                <w:b/>
                <w:bCs/>
                <w:noProof/>
                <w:lang w:eastAsia="sl-SI"/>
              </w:rPr>
              <w:t>Marjetica Koper podatki -ponudba 2023</w:t>
            </w:r>
            <w:r w:rsidRPr="00553DC1">
              <w:rPr>
                <w:noProof/>
                <w:lang w:eastAsia="sl-SI"/>
              </w:rPr>
              <w:t>«. Dodatne požarne nevarnosti za objekte morajo biti sklenjene po sistemu »na dogovorjeno novo vrednost«. Dodatne požarne nevarnosti za opremo in zaloge, pa naj bodo sklenjene po sistemu »na dogovorjeno dejansko vrednost«.</w:t>
            </w:r>
          </w:p>
          <w:p w14:paraId="72D7F4E9" w14:textId="77777777" w:rsidR="00FB6DBD" w:rsidRPr="00553DC1" w:rsidRDefault="00FB6DBD" w:rsidP="00495F5F">
            <w:pPr>
              <w:widowControl w:val="0"/>
              <w:autoSpaceDE w:val="0"/>
              <w:autoSpaceDN w:val="0"/>
              <w:adjustRightInd w:val="0"/>
              <w:spacing w:line="288" w:lineRule="auto"/>
              <w:jc w:val="both"/>
              <w:rPr>
                <w:noProof/>
                <w:lang w:eastAsia="sl-SI"/>
              </w:rPr>
            </w:pPr>
          </w:p>
          <w:p w14:paraId="61DB815C" w14:textId="77777777" w:rsidR="00FB6DBD" w:rsidRPr="00553DC1" w:rsidRDefault="00FB6DBD" w:rsidP="00495F5F">
            <w:pPr>
              <w:widowControl w:val="0"/>
              <w:autoSpaceDE w:val="0"/>
              <w:autoSpaceDN w:val="0"/>
              <w:adjustRightInd w:val="0"/>
              <w:spacing w:line="288" w:lineRule="auto"/>
              <w:jc w:val="both"/>
              <w:rPr>
                <w:b/>
                <w:bCs/>
                <w:noProof/>
                <w:lang w:eastAsia="sl-SI"/>
              </w:rPr>
            </w:pPr>
            <w:r w:rsidRPr="00553DC1">
              <w:rPr>
                <w:b/>
                <w:bCs/>
                <w:noProof/>
                <w:u w:val="single"/>
                <w:lang w:eastAsia="sl-SI"/>
              </w:rPr>
              <w:t>Zavaruje se tudi riziko potresa</w:t>
            </w:r>
            <w:r w:rsidRPr="00553DC1">
              <w:rPr>
                <w:noProof/>
                <w:lang w:eastAsia="sl-SI"/>
              </w:rPr>
              <w:t xml:space="preserve"> v skladu s tabelo »</w:t>
            </w:r>
            <w:r w:rsidRPr="00553DC1">
              <w:rPr>
                <w:b/>
                <w:bCs/>
                <w:noProof/>
                <w:lang w:eastAsia="sl-SI"/>
              </w:rPr>
              <w:t>Marjetica Koper podatki - ponudba 2023</w:t>
            </w:r>
            <w:r w:rsidRPr="00553DC1">
              <w:rPr>
                <w:noProof/>
                <w:lang w:eastAsia="sl-SI"/>
              </w:rPr>
              <w:t>« zavihek »</w:t>
            </w:r>
            <w:r w:rsidRPr="00553DC1">
              <w:rPr>
                <w:b/>
                <w:bCs/>
                <w:noProof/>
                <w:lang w:eastAsia="sl-SI"/>
              </w:rPr>
              <w:t>MOK – KANALIZACIJA POTRES«. Soudeležba pri škodi po potresu znaša 2% od zav. vsote.</w:t>
            </w:r>
          </w:p>
          <w:p w14:paraId="3CFE83DC" w14:textId="77777777" w:rsidR="00FB6DBD" w:rsidRPr="00553DC1" w:rsidRDefault="00FB6DBD" w:rsidP="00495F5F">
            <w:pPr>
              <w:spacing w:line="288" w:lineRule="auto"/>
              <w:jc w:val="both"/>
              <w:rPr>
                <w:b/>
                <w:bCs/>
                <w:noProof/>
                <w:lang w:eastAsia="sl-SI"/>
              </w:rPr>
            </w:pPr>
          </w:p>
          <w:p w14:paraId="0B1555CF" w14:textId="77777777" w:rsidR="00FB6DBD" w:rsidRPr="00553DC1" w:rsidRDefault="00FB6DBD" w:rsidP="00495F5F">
            <w:pPr>
              <w:spacing w:line="288" w:lineRule="auto"/>
              <w:jc w:val="both"/>
              <w:rPr>
                <w:b/>
                <w:bCs/>
                <w:noProof/>
                <w:lang w:eastAsia="sl-SI"/>
              </w:rPr>
            </w:pPr>
          </w:p>
          <w:p w14:paraId="4C89933B" w14:textId="77777777" w:rsidR="00FB6DBD" w:rsidRPr="00553DC1" w:rsidRDefault="00FB6DBD" w:rsidP="00495F5F">
            <w:pPr>
              <w:pStyle w:val="Odstavekseznama"/>
              <w:numPr>
                <w:ilvl w:val="0"/>
                <w:numId w:val="23"/>
              </w:numPr>
              <w:spacing w:line="288" w:lineRule="auto"/>
              <w:contextualSpacing w:val="0"/>
              <w:jc w:val="both"/>
              <w:rPr>
                <w:rFonts w:ascii="Times New Roman" w:hAnsi="Times New Roman"/>
                <w:bCs/>
                <w:sz w:val="24"/>
              </w:rPr>
            </w:pPr>
            <w:r w:rsidRPr="00553DC1">
              <w:rPr>
                <w:rFonts w:ascii="Times New Roman" w:hAnsi="Times New Roman"/>
                <w:b/>
                <w:bCs/>
                <w:sz w:val="24"/>
              </w:rPr>
              <w:t xml:space="preserve"> </w:t>
            </w:r>
            <w:proofErr w:type="spellStart"/>
            <w:r w:rsidRPr="00553DC1">
              <w:rPr>
                <w:rFonts w:ascii="Times New Roman" w:hAnsi="Times New Roman"/>
                <w:b/>
                <w:bCs/>
                <w:sz w:val="24"/>
              </w:rPr>
              <w:t>Strojelomno</w:t>
            </w:r>
            <w:proofErr w:type="spellEnd"/>
            <w:r w:rsidRPr="00553DC1">
              <w:rPr>
                <w:rFonts w:ascii="Times New Roman" w:hAnsi="Times New Roman"/>
                <w:b/>
                <w:bCs/>
                <w:sz w:val="24"/>
              </w:rPr>
              <w:t xml:space="preserve"> zavarovanje</w:t>
            </w:r>
            <w:r w:rsidRPr="00553DC1">
              <w:rPr>
                <w:rFonts w:ascii="Times New Roman" w:hAnsi="Times New Roman"/>
                <w:bCs/>
                <w:sz w:val="24"/>
              </w:rPr>
              <w:t>:</w:t>
            </w:r>
          </w:p>
          <w:p w14:paraId="54E21EA4" w14:textId="77777777" w:rsidR="00FB6DBD" w:rsidRPr="00553DC1" w:rsidRDefault="00FB6DBD" w:rsidP="00495F5F">
            <w:pPr>
              <w:spacing w:line="288" w:lineRule="auto"/>
              <w:ind w:left="720"/>
              <w:jc w:val="both"/>
              <w:rPr>
                <w:bCs/>
                <w:noProof/>
                <w:lang w:eastAsia="sl-SI"/>
              </w:rPr>
            </w:pPr>
          </w:p>
          <w:p w14:paraId="01BE5C1D" w14:textId="77777777" w:rsidR="00FB6DBD" w:rsidRPr="00553DC1" w:rsidRDefault="00FB6DBD" w:rsidP="00495F5F">
            <w:pPr>
              <w:spacing w:line="288" w:lineRule="auto"/>
              <w:jc w:val="both"/>
              <w:rPr>
                <w:noProof/>
                <w:u w:val="single"/>
                <w:lang w:eastAsia="sl-SI"/>
              </w:rPr>
            </w:pPr>
            <w:r w:rsidRPr="00553DC1">
              <w:rPr>
                <w:bCs/>
                <w:noProof/>
                <w:lang w:eastAsia="sl-SI"/>
              </w:rPr>
              <w:t>Za</w:t>
            </w:r>
            <w:r w:rsidRPr="00553DC1">
              <w:rPr>
                <w:noProof/>
                <w:lang w:eastAsia="sl-SI"/>
              </w:rPr>
              <w:t xml:space="preserve"> vsako nenadno ali nepričakovano uničenje ali poškodovanje, elektronske opreme, strojev in aparatov, zaradi mehanskega loma, napak v konstrukciji ali materialu, delovanja električne energije, zatajitve varovalnih ali regulacijskih naprav, padca, udarca ali prevrnitve in drugih vzrokov – se na </w:t>
            </w:r>
            <w:r w:rsidRPr="00553DC1">
              <w:rPr>
                <w:b/>
                <w:noProof/>
                <w:lang w:eastAsia="sl-SI"/>
              </w:rPr>
              <w:lastRenderedPageBreak/>
              <w:t>dogovorjeno vrednost</w:t>
            </w:r>
            <w:r w:rsidRPr="00553DC1">
              <w:rPr>
                <w:noProof/>
                <w:lang w:eastAsia="sl-SI"/>
              </w:rPr>
              <w:t xml:space="preserve"> </w:t>
            </w:r>
            <w:r w:rsidRPr="00553DC1">
              <w:rPr>
                <w:noProof/>
                <w:u w:val="single"/>
                <w:lang w:eastAsia="sl-SI"/>
              </w:rPr>
              <w:t xml:space="preserve">zavaruje oprema s strojelomnim rizikom IN z datumom izdelave od 1.1.2009 naprej, v skladu s tabelo </w:t>
            </w:r>
            <w:r w:rsidRPr="00553DC1">
              <w:rPr>
                <w:noProof/>
                <w:lang w:eastAsia="sl-SI"/>
              </w:rPr>
              <w:t>»</w:t>
            </w:r>
            <w:r w:rsidRPr="00553DC1">
              <w:rPr>
                <w:b/>
                <w:bCs/>
                <w:noProof/>
                <w:lang w:eastAsia="sl-SI"/>
              </w:rPr>
              <w:t>Marjetica Koper podatki -ponudba 2023</w:t>
            </w:r>
            <w:r w:rsidRPr="00553DC1">
              <w:rPr>
                <w:noProof/>
                <w:lang w:eastAsia="sl-SI"/>
              </w:rPr>
              <w:t>«</w:t>
            </w:r>
          </w:p>
          <w:p w14:paraId="7EE0728A" w14:textId="77777777" w:rsidR="00FB6DBD" w:rsidRPr="00553DC1" w:rsidRDefault="00FB6DBD" w:rsidP="00495F5F">
            <w:pPr>
              <w:spacing w:line="288" w:lineRule="auto"/>
              <w:jc w:val="both"/>
              <w:rPr>
                <w:noProof/>
                <w:u w:val="single"/>
                <w:lang w:eastAsia="sl-SI"/>
              </w:rPr>
            </w:pPr>
          </w:p>
          <w:p w14:paraId="03970635" w14:textId="77777777" w:rsidR="00FB6DBD" w:rsidRPr="00553DC1" w:rsidRDefault="00FB6DBD" w:rsidP="00495F5F">
            <w:pPr>
              <w:spacing w:line="288" w:lineRule="auto"/>
              <w:jc w:val="both"/>
              <w:rPr>
                <w:bCs/>
                <w:noProof/>
                <w:lang w:eastAsia="sl-SI"/>
              </w:rPr>
            </w:pPr>
          </w:p>
          <w:p w14:paraId="0F186478" w14:textId="77777777" w:rsidR="00FB6DBD" w:rsidRPr="00553DC1" w:rsidRDefault="00FB6DBD" w:rsidP="00495F5F">
            <w:pPr>
              <w:pStyle w:val="Odstavekseznama"/>
              <w:numPr>
                <w:ilvl w:val="0"/>
                <w:numId w:val="23"/>
              </w:numPr>
              <w:spacing w:line="288" w:lineRule="auto"/>
              <w:contextualSpacing w:val="0"/>
              <w:jc w:val="both"/>
              <w:rPr>
                <w:rFonts w:ascii="Times New Roman" w:hAnsi="Times New Roman"/>
                <w:b/>
                <w:sz w:val="24"/>
              </w:rPr>
            </w:pPr>
            <w:r>
              <w:rPr>
                <w:rFonts w:ascii="Times New Roman" w:hAnsi="Times New Roman"/>
                <w:b/>
                <w:sz w:val="24"/>
              </w:rPr>
              <w:t xml:space="preserve"> Z</w:t>
            </w:r>
            <w:r w:rsidRPr="00553DC1">
              <w:rPr>
                <w:rFonts w:ascii="Times New Roman" w:hAnsi="Times New Roman"/>
                <w:b/>
                <w:sz w:val="24"/>
              </w:rPr>
              <w:t>avarovanje</w:t>
            </w:r>
            <w:r>
              <w:rPr>
                <w:rFonts w:ascii="Times New Roman" w:hAnsi="Times New Roman"/>
                <w:b/>
                <w:sz w:val="24"/>
              </w:rPr>
              <w:t xml:space="preserve"> vloma</w:t>
            </w:r>
            <w:r w:rsidRPr="00553DC1">
              <w:rPr>
                <w:rFonts w:ascii="Times New Roman" w:hAnsi="Times New Roman"/>
                <w:b/>
                <w:sz w:val="24"/>
              </w:rPr>
              <w:t>:</w:t>
            </w:r>
          </w:p>
          <w:p w14:paraId="35D30817" w14:textId="77777777" w:rsidR="00FB6DBD" w:rsidRPr="00553DC1" w:rsidRDefault="00FB6DBD" w:rsidP="00495F5F">
            <w:pPr>
              <w:spacing w:line="288" w:lineRule="auto"/>
              <w:jc w:val="both"/>
              <w:rPr>
                <w:noProof/>
                <w:lang w:eastAsia="sl-SI"/>
              </w:rPr>
            </w:pPr>
          </w:p>
          <w:p w14:paraId="7BEA328B" w14:textId="77777777" w:rsidR="00FB6DBD" w:rsidRPr="00553DC1" w:rsidRDefault="00FB6DBD" w:rsidP="00495F5F">
            <w:pPr>
              <w:spacing w:line="288" w:lineRule="auto"/>
              <w:jc w:val="both"/>
              <w:rPr>
                <w:bCs/>
                <w:noProof/>
                <w:lang w:eastAsia="sl-SI"/>
              </w:rPr>
            </w:pPr>
            <w:r w:rsidRPr="00553DC1">
              <w:rPr>
                <w:noProof/>
                <w:lang w:eastAsia="sl-SI"/>
              </w:rPr>
              <w:t xml:space="preserve">Za škode, do katerih je prišlo, ker so bile zavarovane stvari odnesene, uničene ali poškodovane pri vlomu (vlomna tatvina) ali ropu oz. pri poskusu teh dejanj – </w:t>
            </w:r>
            <w:r w:rsidRPr="00553DC1">
              <w:rPr>
                <w:bCs/>
                <w:noProof/>
                <w:lang w:eastAsia="sl-SI"/>
              </w:rPr>
              <w:t xml:space="preserve">se zavaruje NA PRVI RIZIKO oprema s stroji in aparati, zaloge, ter ostali inventar in gotovina v skladu z tabelo </w:t>
            </w:r>
            <w:r w:rsidRPr="00553DC1">
              <w:rPr>
                <w:b/>
                <w:bCs/>
                <w:noProof/>
                <w:lang w:eastAsia="sl-SI"/>
              </w:rPr>
              <w:t>»Marjetica Koper podatki - ponudba 2023«, zavihek: Vlom.</w:t>
            </w:r>
          </w:p>
          <w:p w14:paraId="62A1F6AE" w14:textId="77777777" w:rsidR="00FB6DBD" w:rsidRPr="00553DC1" w:rsidRDefault="00FB6DBD" w:rsidP="00495F5F">
            <w:pPr>
              <w:widowControl w:val="0"/>
              <w:autoSpaceDE w:val="0"/>
              <w:autoSpaceDN w:val="0"/>
              <w:adjustRightInd w:val="0"/>
              <w:spacing w:line="288" w:lineRule="auto"/>
              <w:ind w:left="709"/>
              <w:jc w:val="both"/>
              <w:rPr>
                <w:noProof/>
                <w:lang w:eastAsia="sl-SI"/>
              </w:rPr>
            </w:pPr>
          </w:p>
          <w:p w14:paraId="7A815889" w14:textId="77777777" w:rsidR="00FB6DBD" w:rsidRPr="00553DC1" w:rsidRDefault="00FB6DBD" w:rsidP="00495F5F">
            <w:pPr>
              <w:spacing w:line="288" w:lineRule="auto"/>
              <w:jc w:val="both"/>
              <w:rPr>
                <w:noProof/>
                <w:lang w:eastAsia="sl-SI"/>
              </w:rPr>
            </w:pPr>
          </w:p>
          <w:p w14:paraId="4F2E6C1E" w14:textId="77777777" w:rsidR="00FB6DBD" w:rsidRPr="00553DC1" w:rsidRDefault="00FB6DBD" w:rsidP="00495F5F">
            <w:pPr>
              <w:pStyle w:val="Odstavekseznama"/>
              <w:numPr>
                <w:ilvl w:val="0"/>
                <w:numId w:val="23"/>
              </w:numPr>
              <w:spacing w:line="288" w:lineRule="auto"/>
              <w:contextualSpacing w:val="0"/>
              <w:jc w:val="both"/>
              <w:rPr>
                <w:rFonts w:ascii="Times New Roman" w:hAnsi="Times New Roman"/>
                <w:b/>
                <w:sz w:val="24"/>
              </w:rPr>
            </w:pPr>
            <w:r w:rsidRPr="00553DC1">
              <w:rPr>
                <w:rFonts w:ascii="Times New Roman" w:hAnsi="Times New Roman"/>
                <w:b/>
                <w:sz w:val="24"/>
              </w:rPr>
              <w:t>Zavarovanje stekla:</w:t>
            </w:r>
          </w:p>
          <w:p w14:paraId="42F6878D" w14:textId="77777777" w:rsidR="00FB6DBD" w:rsidRPr="00553DC1" w:rsidRDefault="00FB6DBD" w:rsidP="00495F5F">
            <w:pPr>
              <w:spacing w:line="288" w:lineRule="auto"/>
              <w:jc w:val="both"/>
              <w:rPr>
                <w:b/>
                <w:noProof/>
                <w:lang w:eastAsia="sl-SI"/>
              </w:rPr>
            </w:pPr>
          </w:p>
          <w:p w14:paraId="06BAFF19" w14:textId="77777777" w:rsidR="00FB6DBD" w:rsidRPr="00553DC1" w:rsidRDefault="00FB6DBD" w:rsidP="00495F5F">
            <w:pPr>
              <w:spacing w:line="288" w:lineRule="auto"/>
              <w:jc w:val="both"/>
              <w:rPr>
                <w:bCs/>
                <w:noProof/>
                <w:lang w:eastAsia="sl-SI"/>
              </w:rPr>
            </w:pPr>
            <w:r w:rsidRPr="00553DC1">
              <w:rPr>
                <w:noProof/>
                <w:lang w:eastAsia="ar-SA"/>
              </w:rPr>
              <w:t xml:space="preserve">Neodvisno od vzroka razbitja (vandalizem vključen) se zavarujejo vse vrste stekla in keramike, v skladu s tabelo </w:t>
            </w:r>
            <w:r w:rsidRPr="00553DC1">
              <w:rPr>
                <w:b/>
                <w:bCs/>
                <w:noProof/>
                <w:lang w:eastAsia="sl-SI"/>
              </w:rPr>
              <w:t xml:space="preserve">»Marjetica Koper podatki - ponudba 2023«, zavihek: </w:t>
            </w:r>
            <w:r>
              <w:rPr>
                <w:b/>
                <w:bCs/>
                <w:noProof/>
                <w:lang w:eastAsia="sl-SI"/>
              </w:rPr>
              <w:t>»</w:t>
            </w:r>
            <w:r w:rsidRPr="00553DC1">
              <w:rPr>
                <w:b/>
                <w:bCs/>
                <w:noProof/>
                <w:lang w:eastAsia="sl-SI"/>
              </w:rPr>
              <w:t>Zav. stekla</w:t>
            </w:r>
            <w:r>
              <w:rPr>
                <w:b/>
                <w:bCs/>
                <w:noProof/>
                <w:lang w:eastAsia="sl-SI"/>
              </w:rPr>
              <w:t>«</w:t>
            </w:r>
            <w:r w:rsidRPr="00553DC1">
              <w:rPr>
                <w:b/>
                <w:bCs/>
                <w:noProof/>
                <w:lang w:eastAsia="sl-SI"/>
              </w:rPr>
              <w:t>.</w:t>
            </w:r>
          </w:p>
          <w:p w14:paraId="4ED91183" w14:textId="77777777" w:rsidR="00FB6DBD" w:rsidRPr="00553DC1" w:rsidRDefault="00FB6DBD" w:rsidP="00495F5F">
            <w:pPr>
              <w:spacing w:line="288" w:lineRule="auto"/>
              <w:jc w:val="both"/>
              <w:rPr>
                <w:noProof/>
                <w:lang w:eastAsia="sl-SI"/>
              </w:rPr>
            </w:pPr>
          </w:p>
          <w:p w14:paraId="7881A79A" w14:textId="77777777" w:rsidR="00FB6DBD" w:rsidRPr="00553DC1" w:rsidRDefault="00FB6DBD" w:rsidP="00495F5F">
            <w:pPr>
              <w:spacing w:line="288" w:lineRule="auto"/>
              <w:jc w:val="both"/>
              <w:rPr>
                <w:noProof/>
                <w:lang w:eastAsia="sl-SI"/>
              </w:rPr>
            </w:pPr>
          </w:p>
          <w:p w14:paraId="2107B70F" w14:textId="77777777" w:rsidR="00FB6DBD" w:rsidRPr="00553DC1" w:rsidRDefault="00FB6DBD" w:rsidP="00495F5F">
            <w:pPr>
              <w:pStyle w:val="Odstavekseznama"/>
              <w:numPr>
                <w:ilvl w:val="0"/>
                <w:numId w:val="23"/>
              </w:numPr>
              <w:spacing w:line="288" w:lineRule="auto"/>
              <w:contextualSpacing w:val="0"/>
              <w:jc w:val="both"/>
              <w:rPr>
                <w:rFonts w:ascii="Times New Roman" w:hAnsi="Times New Roman"/>
                <w:b/>
                <w:sz w:val="24"/>
              </w:rPr>
            </w:pPr>
            <w:r w:rsidRPr="00553DC1">
              <w:rPr>
                <w:rFonts w:ascii="Times New Roman" w:hAnsi="Times New Roman"/>
                <w:b/>
                <w:sz w:val="24"/>
              </w:rPr>
              <w:t xml:space="preserve"> Zavarovanje splošne odgovornosti:</w:t>
            </w:r>
          </w:p>
          <w:p w14:paraId="40067485" w14:textId="77777777" w:rsidR="00FB6DBD" w:rsidRPr="00553DC1" w:rsidRDefault="00FB6DBD" w:rsidP="00495F5F">
            <w:pPr>
              <w:spacing w:line="288" w:lineRule="auto"/>
              <w:jc w:val="both"/>
              <w:rPr>
                <w:noProof/>
                <w:lang w:eastAsia="sl-SI"/>
              </w:rPr>
            </w:pPr>
          </w:p>
          <w:p w14:paraId="52B0E363" w14:textId="77777777" w:rsidR="00FB6DBD" w:rsidRPr="00553DC1" w:rsidRDefault="00FB6DBD" w:rsidP="00495F5F">
            <w:pPr>
              <w:spacing w:line="288" w:lineRule="auto"/>
              <w:jc w:val="both"/>
              <w:rPr>
                <w:noProof/>
                <w:lang w:eastAsia="sl-SI"/>
              </w:rPr>
            </w:pPr>
            <w:r w:rsidRPr="00553DC1">
              <w:rPr>
                <w:noProof/>
                <w:lang w:eastAsia="sl-SI"/>
              </w:rPr>
              <w:t xml:space="preserve">Zavaruje se odgovornost zavarovanca, ki izvira iz dejavnosti, lastnosti in pravnega razmerja za škode zaradi civilno-pravnih odškodninskih zahtevkov tretjih oseb z vključitvijo delodajalčeve odgovornosti v skladu s </w:t>
            </w:r>
            <w:r w:rsidRPr="00553DC1">
              <w:rPr>
                <w:noProof/>
                <w:lang w:eastAsia="ar-SA"/>
              </w:rPr>
              <w:t xml:space="preserve">tabelo </w:t>
            </w:r>
            <w:r w:rsidRPr="00553DC1">
              <w:rPr>
                <w:b/>
                <w:bCs/>
                <w:noProof/>
                <w:lang w:eastAsia="sl-SI"/>
              </w:rPr>
              <w:t>»Marjetica Koper podatki - ponudba 2023«, zavihek: Spl. odgovornost</w:t>
            </w:r>
          </w:p>
          <w:p w14:paraId="67103B55" w14:textId="77777777" w:rsidR="00FB6DBD" w:rsidRPr="00553DC1" w:rsidRDefault="00FB6DBD" w:rsidP="00495F5F">
            <w:pPr>
              <w:spacing w:line="288" w:lineRule="auto"/>
              <w:ind w:left="720"/>
              <w:jc w:val="both"/>
              <w:rPr>
                <w:noProof/>
                <w:u w:val="single"/>
                <w:lang w:eastAsia="sl-SI"/>
              </w:rPr>
            </w:pPr>
          </w:p>
          <w:p w14:paraId="74C11B12" w14:textId="77777777" w:rsidR="00FB6DBD" w:rsidRPr="00553DC1" w:rsidRDefault="00FB6DBD" w:rsidP="00495F5F">
            <w:pPr>
              <w:spacing w:line="288" w:lineRule="auto"/>
              <w:ind w:left="720"/>
              <w:jc w:val="both"/>
              <w:rPr>
                <w:noProof/>
                <w:u w:val="single"/>
                <w:lang w:eastAsia="sl-SI"/>
              </w:rPr>
            </w:pPr>
          </w:p>
          <w:p w14:paraId="2F3870A9" w14:textId="77777777" w:rsidR="00FB6DBD" w:rsidRPr="00553DC1" w:rsidRDefault="00FB6DBD" w:rsidP="00495F5F">
            <w:pPr>
              <w:pStyle w:val="Odstavekseznama"/>
              <w:numPr>
                <w:ilvl w:val="0"/>
                <w:numId w:val="23"/>
              </w:numPr>
              <w:spacing w:line="288" w:lineRule="auto"/>
              <w:contextualSpacing w:val="0"/>
              <w:jc w:val="both"/>
              <w:rPr>
                <w:rFonts w:ascii="Times New Roman" w:hAnsi="Times New Roman"/>
                <w:b/>
                <w:bCs/>
                <w:sz w:val="24"/>
              </w:rPr>
            </w:pPr>
            <w:r w:rsidRPr="00553DC1">
              <w:rPr>
                <w:rFonts w:ascii="Times New Roman" w:hAnsi="Times New Roman"/>
                <w:b/>
                <w:bCs/>
                <w:sz w:val="24"/>
              </w:rPr>
              <w:t>Zavarovanje odgovornosti iz naslova upravljanja in posesti pristanišč</w:t>
            </w:r>
          </w:p>
          <w:p w14:paraId="2346C542" w14:textId="77777777" w:rsidR="00FB6DBD" w:rsidRPr="00553DC1" w:rsidRDefault="00FB6DBD" w:rsidP="00495F5F">
            <w:pPr>
              <w:spacing w:line="288" w:lineRule="auto"/>
              <w:jc w:val="both"/>
              <w:rPr>
                <w:b/>
                <w:bCs/>
                <w:noProof/>
                <w:lang w:eastAsia="sl-SI"/>
              </w:rPr>
            </w:pPr>
          </w:p>
          <w:p w14:paraId="6D0A41DA" w14:textId="77777777" w:rsidR="00FB6DBD" w:rsidRPr="00553DC1" w:rsidRDefault="00FB6DBD" w:rsidP="00495F5F">
            <w:pPr>
              <w:spacing w:line="288" w:lineRule="auto"/>
              <w:jc w:val="both"/>
              <w:rPr>
                <w:noProof/>
                <w:lang w:eastAsia="sl-SI"/>
              </w:rPr>
            </w:pPr>
            <w:r w:rsidRPr="00553DC1">
              <w:rPr>
                <w:noProof/>
                <w:lang w:eastAsia="sl-SI"/>
              </w:rPr>
              <w:t xml:space="preserve">Zavaruje se odgovornost zavarovanca, ki izvira iz dejavnosti upravljanja in posesti pristanišč v skladu s </w:t>
            </w:r>
            <w:r w:rsidRPr="00553DC1">
              <w:rPr>
                <w:noProof/>
                <w:lang w:eastAsia="ar-SA"/>
              </w:rPr>
              <w:t xml:space="preserve">tabelo </w:t>
            </w:r>
            <w:r w:rsidRPr="00553DC1">
              <w:rPr>
                <w:b/>
                <w:bCs/>
                <w:noProof/>
                <w:lang w:eastAsia="sl-SI"/>
              </w:rPr>
              <w:t>»Marjetica Koper podatki - ponudba 2023«, zavihek: odgoovrnost pristanišča</w:t>
            </w:r>
          </w:p>
          <w:p w14:paraId="3D8D2FF9" w14:textId="77777777" w:rsidR="00FB6DBD" w:rsidRPr="00553DC1" w:rsidRDefault="00FB6DBD" w:rsidP="00495F5F">
            <w:pPr>
              <w:spacing w:line="288" w:lineRule="auto"/>
              <w:jc w:val="both"/>
              <w:rPr>
                <w:noProof/>
                <w:u w:val="single"/>
                <w:lang w:eastAsia="sl-SI"/>
              </w:rPr>
            </w:pPr>
          </w:p>
          <w:p w14:paraId="6C762CF6" w14:textId="77777777" w:rsidR="00FB6DBD" w:rsidRPr="00553DC1" w:rsidRDefault="00FB6DBD" w:rsidP="00495F5F">
            <w:pPr>
              <w:spacing w:line="288" w:lineRule="auto"/>
              <w:jc w:val="both"/>
              <w:rPr>
                <w:noProof/>
                <w:lang w:eastAsia="sl-SI"/>
              </w:rPr>
            </w:pPr>
            <w:r w:rsidRPr="00553DC1">
              <w:rPr>
                <w:noProof/>
                <w:lang w:eastAsia="sl-SI"/>
              </w:rPr>
              <w:t>Gospodarsko javno službo »upravljanje pristanišč« opredeljuje Odlok o pristaniščih (Ur. list RS, št. 4/2010, 65/2010 in 35/2011) na njegovi podlagi sprejet Pravilnik o pristaniščih (Ur. list RS, št. 25/2010). V delu se upošteva tudi Pomorski zakonik. Odlok določa obveznosti in pravice izvajalca javne službe in uporabnikov pristanišč. Naša odgovornost je odgovornost izvajalca gospodarske javne službe kot je opredeljena z Obligacijskim zakonikom.</w:t>
            </w:r>
          </w:p>
          <w:p w14:paraId="0CA7BA7A" w14:textId="77777777" w:rsidR="00FB6DBD" w:rsidRPr="00553DC1" w:rsidRDefault="00FB6DBD" w:rsidP="00495F5F">
            <w:pPr>
              <w:spacing w:line="288" w:lineRule="auto"/>
              <w:jc w:val="both"/>
              <w:rPr>
                <w:noProof/>
                <w:lang w:eastAsia="sl-SI"/>
              </w:rPr>
            </w:pPr>
            <w:r w:rsidRPr="00553DC1">
              <w:rPr>
                <w:noProof/>
                <w:lang w:eastAsia="sl-SI"/>
              </w:rPr>
              <w:t xml:space="preserve">V zvezi z upravljanjem pristanišč nudimo uporabnikom ustrezna privezna mesta za plovila s spremljajočo infrastrukturo. </w:t>
            </w:r>
          </w:p>
          <w:p w14:paraId="19A99D62" w14:textId="77777777" w:rsidR="00FB6DBD" w:rsidRPr="00553DC1" w:rsidRDefault="00FB6DBD" w:rsidP="00495F5F">
            <w:pPr>
              <w:spacing w:line="288" w:lineRule="auto"/>
              <w:jc w:val="both"/>
              <w:rPr>
                <w:noProof/>
                <w:u w:val="single"/>
                <w:lang w:eastAsia="sl-SI"/>
              </w:rPr>
            </w:pPr>
          </w:p>
          <w:p w14:paraId="1B0781E2" w14:textId="77777777" w:rsidR="00FB6DBD" w:rsidRPr="00553DC1" w:rsidRDefault="00FB6DBD" w:rsidP="00495F5F">
            <w:pPr>
              <w:spacing w:line="288" w:lineRule="auto"/>
              <w:jc w:val="both"/>
              <w:rPr>
                <w:noProof/>
                <w:lang w:eastAsia="sl-SI"/>
              </w:rPr>
            </w:pPr>
          </w:p>
          <w:p w14:paraId="0A0E874F" w14:textId="77777777" w:rsidR="00FB6DBD" w:rsidRPr="00553DC1" w:rsidRDefault="00FB6DBD" w:rsidP="00495F5F">
            <w:pPr>
              <w:pStyle w:val="Odstavekseznama"/>
              <w:numPr>
                <w:ilvl w:val="0"/>
                <w:numId w:val="23"/>
              </w:numPr>
              <w:spacing w:line="288" w:lineRule="auto"/>
              <w:contextualSpacing w:val="0"/>
              <w:jc w:val="both"/>
              <w:rPr>
                <w:rFonts w:ascii="Times New Roman" w:hAnsi="Times New Roman"/>
                <w:b/>
                <w:sz w:val="24"/>
              </w:rPr>
            </w:pPr>
            <w:r w:rsidRPr="00553DC1">
              <w:rPr>
                <w:rFonts w:ascii="Times New Roman" w:hAnsi="Times New Roman"/>
                <w:b/>
                <w:sz w:val="24"/>
              </w:rPr>
              <w:lastRenderedPageBreak/>
              <w:t xml:space="preserve"> ZAVAROVANJE VOZIL (priloga </w:t>
            </w:r>
            <w:r w:rsidRPr="00553DC1">
              <w:rPr>
                <w:rFonts w:ascii="Times New Roman" w:hAnsi="Times New Roman"/>
                <w:b/>
                <w:bCs/>
                <w:sz w:val="24"/>
              </w:rPr>
              <w:t>»Marjetica Koper podatki – ponudba 2023«, zavihek »VOZILA«)</w:t>
            </w:r>
            <w:r w:rsidRPr="00553DC1">
              <w:rPr>
                <w:rFonts w:ascii="Times New Roman" w:hAnsi="Times New Roman"/>
                <w:b/>
                <w:sz w:val="24"/>
              </w:rPr>
              <w:t>:</w:t>
            </w:r>
          </w:p>
          <w:p w14:paraId="6A698AC2" w14:textId="77777777" w:rsidR="00FB6DBD" w:rsidRPr="00553DC1" w:rsidRDefault="00FB6DBD" w:rsidP="00495F5F">
            <w:pPr>
              <w:spacing w:line="288" w:lineRule="auto"/>
              <w:jc w:val="both"/>
              <w:rPr>
                <w:noProof/>
                <w:lang w:eastAsia="sl-SI"/>
              </w:rPr>
            </w:pPr>
            <w:r w:rsidRPr="00553DC1">
              <w:rPr>
                <w:noProof/>
                <w:lang w:eastAsia="sl-SI"/>
              </w:rPr>
              <w:t xml:space="preserve"> </w:t>
            </w:r>
          </w:p>
          <w:p w14:paraId="6DFD22FE" w14:textId="77777777" w:rsidR="00FB6DBD" w:rsidRPr="00553DC1" w:rsidRDefault="00FB6DBD" w:rsidP="00495F5F">
            <w:pPr>
              <w:spacing w:line="288" w:lineRule="auto"/>
              <w:jc w:val="both"/>
              <w:rPr>
                <w:bCs/>
                <w:noProof/>
                <w:lang w:eastAsia="sl-SI"/>
              </w:rPr>
            </w:pPr>
            <w:r w:rsidRPr="00553DC1">
              <w:rPr>
                <w:bCs/>
                <w:noProof/>
                <w:lang w:eastAsia="sl-SI"/>
              </w:rPr>
              <w:t xml:space="preserve">Pri motornih vozilih nabavna vrednost vključuje vso osnovno in dodatno opremo vozila, zato mora kasko kritje vključevati vse elemente vozil. </w:t>
            </w:r>
          </w:p>
          <w:p w14:paraId="23346768" w14:textId="77777777" w:rsidR="00FB6DBD" w:rsidRPr="00553DC1" w:rsidRDefault="00FB6DBD" w:rsidP="00495F5F">
            <w:pPr>
              <w:spacing w:line="288" w:lineRule="auto"/>
              <w:jc w:val="both"/>
              <w:rPr>
                <w:bCs/>
                <w:noProof/>
                <w:lang w:eastAsia="sl-SI"/>
              </w:rPr>
            </w:pPr>
            <w:r w:rsidRPr="00553DC1">
              <w:rPr>
                <w:bCs/>
                <w:noProof/>
                <w:lang w:eastAsia="sl-SI"/>
              </w:rPr>
              <w:t xml:space="preserve">Zaključnem sporazumu posameznega škodnega primera, mora zavarovalnica priložiti obračunski list iz katerega bo razviden postopek in način likvidacije škode, s postavkami obračuna škode, ter razlago morebitnih odbitkov zavarovalnine. </w:t>
            </w:r>
          </w:p>
          <w:p w14:paraId="2C6FC172" w14:textId="77777777" w:rsidR="00FB6DBD" w:rsidRPr="00553DC1" w:rsidRDefault="00FB6DBD" w:rsidP="00495F5F">
            <w:pPr>
              <w:spacing w:line="288" w:lineRule="auto"/>
              <w:jc w:val="both"/>
              <w:rPr>
                <w:bCs/>
                <w:noProof/>
                <w:lang w:eastAsia="sl-SI"/>
              </w:rPr>
            </w:pPr>
          </w:p>
          <w:p w14:paraId="565D02E3" w14:textId="77777777" w:rsidR="00FB6DBD" w:rsidRPr="00553DC1" w:rsidRDefault="00FB6DBD" w:rsidP="00495F5F">
            <w:pPr>
              <w:spacing w:line="288" w:lineRule="auto"/>
              <w:jc w:val="both"/>
              <w:rPr>
                <w:bCs/>
                <w:noProof/>
                <w:u w:val="single"/>
                <w:lang w:eastAsia="sl-SI"/>
              </w:rPr>
            </w:pPr>
            <w:r w:rsidRPr="00553DC1">
              <w:rPr>
                <w:bCs/>
                <w:noProof/>
                <w:u w:val="single"/>
                <w:lang w:eastAsia="sl-SI"/>
              </w:rPr>
              <w:t>Vozila se zavaruje v skladu z oznako v tabeli (DA/NE):</w:t>
            </w:r>
          </w:p>
          <w:p w14:paraId="49449B73" w14:textId="77777777" w:rsidR="00FB6DBD" w:rsidRPr="00553DC1" w:rsidRDefault="00FB6DBD" w:rsidP="00495F5F">
            <w:pPr>
              <w:spacing w:line="288" w:lineRule="auto"/>
              <w:jc w:val="both"/>
              <w:rPr>
                <w:bCs/>
                <w:noProof/>
                <w:lang w:eastAsia="sl-SI"/>
              </w:rPr>
            </w:pPr>
            <w:r w:rsidRPr="00553DC1">
              <w:rPr>
                <w:bCs/>
                <w:noProof/>
                <w:lang w:eastAsia="sl-SI"/>
              </w:rPr>
              <w:t xml:space="preserve">           - obvezno - AO zavarovanje s podvojenimi zavarovalnimi vsotami </w:t>
            </w:r>
          </w:p>
          <w:p w14:paraId="680C7493" w14:textId="77777777" w:rsidR="00FB6DBD" w:rsidRPr="00553DC1" w:rsidRDefault="00FB6DBD" w:rsidP="00495F5F">
            <w:pPr>
              <w:spacing w:line="288" w:lineRule="auto"/>
              <w:jc w:val="both"/>
              <w:rPr>
                <w:bCs/>
                <w:noProof/>
                <w:lang w:eastAsia="sl-SI"/>
              </w:rPr>
            </w:pPr>
            <w:r w:rsidRPr="00553DC1">
              <w:rPr>
                <w:bCs/>
                <w:noProof/>
                <w:lang w:eastAsia="sl-SI"/>
              </w:rPr>
              <w:t xml:space="preserve">           - AO plus z zav. vsoto najmanj 50.000,00 EUR </w:t>
            </w:r>
          </w:p>
          <w:p w14:paraId="40E11786" w14:textId="77777777" w:rsidR="00FB6DBD" w:rsidRPr="00553DC1" w:rsidRDefault="00FB6DBD" w:rsidP="00495F5F">
            <w:pPr>
              <w:spacing w:line="288" w:lineRule="auto"/>
              <w:jc w:val="both"/>
              <w:rPr>
                <w:bCs/>
                <w:noProof/>
                <w:lang w:eastAsia="sl-SI"/>
              </w:rPr>
            </w:pPr>
            <w:r w:rsidRPr="00553DC1">
              <w:rPr>
                <w:bCs/>
                <w:noProof/>
                <w:lang w:eastAsia="sl-SI"/>
              </w:rPr>
              <w:t xml:space="preserve">           - odgovornost iz dejavnosti, ko vozila opravljajo delovno funkcijo izven prometne situacije, z zav. vsoto najmanj 400.000,00 EUR. S tem kritjem se dodatno zavarujejo vozila, ki so v priloženi tabeli vozil označena z zvezdico v okencu z registrsko število vozila. </w:t>
            </w:r>
          </w:p>
          <w:p w14:paraId="16504DA5" w14:textId="77777777" w:rsidR="00FB6DBD" w:rsidRPr="00553DC1" w:rsidRDefault="00FB6DBD" w:rsidP="00495F5F">
            <w:pPr>
              <w:spacing w:line="288" w:lineRule="auto"/>
              <w:jc w:val="both"/>
              <w:rPr>
                <w:bCs/>
                <w:noProof/>
                <w:lang w:eastAsia="sl-SI"/>
              </w:rPr>
            </w:pPr>
          </w:p>
          <w:p w14:paraId="21BF5DE1" w14:textId="77777777" w:rsidR="00FB6DBD" w:rsidRPr="00553DC1" w:rsidRDefault="00FB6DBD" w:rsidP="00495F5F">
            <w:pPr>
              <w:spacing w:line="288" w:lineRule="auto"/>
              <w:jc w:val="both"/>
              <w:rPr>
                <w:bCs/>
                <w:noProof/>
                <w:lang w:eastAsia="sl-SI"/>
              </w:rPr>
            </w:pPr>
            <w:r w:rsidRPr="00553DC1">
              <w:rPr>
                <w:bCs/>
                <w:noProof/>
                <w:lang w:eastAsia="sl-SI"/>
              </w:rPr>
              <w:t>Pomembno: Na potrdilih o zavarovanju avtomobilske odgovornosti, ki jih bo zavarovalnica (katere ponudba bo sprejeta) izdala za posamezno vozilo, ne sme biti naveden datum poteka zavarovalnega kritja. Namesto tega naj bo navedena dikcija: »do preklica«, ali</w:t>
            </w:r>
            <w:r w:rsidRPr="00553DC1">
              <w:rPr>
                <w:noProof/>
                <w:lang w:eastAsia="sl-SI"/>
              </w:rPr>
              <w:t xml:space="preserve"> "do odtujitve vozila, izključno dokler je vozilo registrirano na ime tega zavarovanca", ali »do poteka police«….. </w:t>
            </w:r>
          </w:p>
          <w:p w14:paraId="45813749" w14:textId="77777777" w:rsidR="00FB6DBD" w:rsidRPr="00553DC1" w:rsidRDefault="00FB6DBD" w:rsidP="00495F5F">
            <w:pPr>
              <w:spacing w:line="288" w:lineRule="auto"/>
              <w:jc w:val="both"/>
              <w:rPr>
                <w:bCs/>
                <w:noProof/>
                <w:lang w:eastAsia="sl-SI"/>
              </w:rPr>
            </w:pPr>
          </w:p>
          <w:p w14:paraId="0932CE5B" w14:textId="77777777" w:rsidR="00FB6DBD" w:rsidRPr="00553DC1" w:rsidRDefault="00FB6DBD" w:rsidP="00495F5F">
            <w:pPr>
              <w:spacing w:line="288" w:lineRule="auto"/>
              <w:jc w:val="both"/>
              <w:rPr>
                <w:bCs/>
                <w:noProof/>
                <w:u w:val="single"/>
                <w:lang w:eastAsia="sl-SI"/>
              </w:rPr>
            </w:pPr>
            <w:r w:rsidRPr="00553DC1">
              <w:rPr>
                <w:bCs/>
                <w:noProof/>
                <w:u w:val="single"/>
                <w:lang w:eastAsia="sl-SI"/>
              </w:rPr>
              <w:t>V skladu z oznako v tabeli (DA/NE) se zavaruje tudi:</w:t>
            </w:r>
          </w:p>
          <w:p w14:paraId="7D231C92" w14:textId="77777777" w:rsidR="00FB6DBD" w:rsidRPr="00553DC1" w:rsidRDefault="00FB6DBD" w:rsidP="00495F5F">
            <w:pPr>
              <w:spacing w:line="288" w:lineRule="auto"/>
              <w:jc w:val="both"/>
              <w:rPr>
                <w:bCs/>
                <w:noProof/>
                <w:lang w:eastAsia="sl-SI"/>
              </w:rPr>
            </w:pPr>
          </w:p>
          <w:p w14:paraId="470C10FD" w14:textId="77777777" w:rsidR="00FB6DBD" w:rsidRPr="00553DC1" w:rsidRDefault="00FB6DBD" w:rsidP="00495F5F">
            <w:pPr>
              <w:spacing w:line="288" w:lineRule="auto"/>
              <w:jc w:val="both"/>
              <w:rPr>
                <w:bCs/>
                <w:noProof/>
                <w:u w:val="single"/>
                <w:lang w:eastAsia="sl-SI"/>
              </w:rPr>
            </w:pPr>
            <w:r w:rsidRPr="00553DC1">
              <w:rPr>
                <w:bCs/>
                <w:noProof/>
                <w:lang w:eastAsia="sl-SI"/>
              </w:rPr>
              <w:t xml:space="preserve">            - Osnovno kasko zavarovanje AKA, ki vključuje riziko požara (</w:t>
            </w:r>
            <w:r w:rsidRPr="00553DC1">
              <w:rPr>
                <w:bCs/>
                <w:noProof/>
                <w:u w:val="single"/>
                <w:lang w:eastAsia="sl-SI"/>
              </w:rPr>
              <w:t>ne glede na  vzrok</w:t>
            </w:r>
            <w:r w:rsidRPr="00553DC1">
              <w:rPr>
                <w:bCs/>
                <w:noProof/>
                <w:lang w:eastAsia="sl-SI"/>
              </w:rPr>
              <w:t>) in elementarnih nesreč, tatvine, ter stroške reševanja vozila na kraju nezgode, in prevoz poškodovanega vozila do sedeža zavarovanca ali do pooblaščenega serviserja.</w:t>
            </w:r>
          </w:p>
          <w:p w14:paraId="34F48ECE" w14:textId="77777777" w:rsidR="00FB6DBD" w:rsidRPr="00553DC1" w:rsidRDefault="00FB6DBD" w:rsidP="00495F5F">
            <w:pPr>
              <w:spacing w:line="288" w:lineRule="auto"/>
              <w:jc w:val="both"/>
              <w:rPr>
                <w:bCs/>
                <w:noProof/>
                <w:lang w:eastAsia="sl-SI"/>
              </w:rPr>
            </w:pPr>
            <w:r w:rsidRPr="00553DC1">
              <w:rPr>
                <w:bCs/>
                <w:noProof/>
                <w:lang w:eastAsia="sl-SI"/>
              </w:rPr>
              <w:t xml:space="preserve">           - Soudeležba: odbitna franšiza se odkupi pri delovnih vozilih in delovnih strojih, pri ostalih vozilih znaša franšiza 1% od vrednosti vozila. </w:t>
            </w:r>
          </w:p>
          <w:p w14:paraId="251746F6" w14:textId="77777777" w:rsidR="00FB6DBD" w:rsidRPr="00553DC1" w:rsidRDefault="00FB6DBD" w:rsidP="00495F5F">
            <w:pPr>
              <w:spacing w:line="288" w:lineRule="auto"/>
              <w:jc w:val="both"/>
              <w:rPr>
                <w:bCs/>
                <w:noProof/>
                <w:lang w:eastAsia="sl-SI"/>
              </w:rPr>
            </w:pPr>
            <w:r w:rsidRPr="00553DC1">
              <w:rPr>
                <w:bCs/>
                <w:noProof/>
                <w:lang w:eastAsia="sl-SI"/>
              </w:rPr>
              <w:t>Ni franšize pri škodi iz naslova: požar in elementarne nesreče, ter tatvina.</w:t>
            </w:r>
          </w:p>
          <w:p w14:paraId="090A01D8" w14:textId="77777777" w:rsidR="00FB6DBD" w:rsidRPr="00553DC1" w:rsidRDefault="00FB6DBD" w:rsidP="00495F5F">
            <w:pPr>
              <w:spacing w:line="288" w:lineRule="auto"/>
              <w:jc w:val="both"/>
              <w:rPr>
                <w:bCs/>
                <w:noProof/>
                <w:lang w:eastAsia="sl-SI"/>
              </w:rPr>
            </w:pPr>
          </w:p>
          <w:p w14:paraId="5FF570F7" w14:textId="77777777" w:rsidR="00FB6DBD" w:rsidRPr="00553DC1" w:rsidRDefault="00FB6DBD" w:rsidP="00495F5F">
            <w:pPr>
              <w:spacing w:line="288" w:lineRule="auto"/>
              <w:jc w:val="both"/>
              <w:rPr>
                <w:bCs/>
                <w:noProof/>
                <w:u w:val="single"/>
                <w:lang w:eastAsia="sl-SI"/>
              </w:rPr>
            </w:pPr>
            <w:r w:rsidRPr="00553DC1">
              <w:rPr>
                <w:bCs/>
                <w:noProof/>
                <w:u w:val="single"/>
                <w:lang w:eastAsia="sl-SI"/>
              </w:rPr>
              <w:t>V skladu z oznako v tabeli (DA/NE) se zavaruje tudi:</w:t>
            </w:r>
          </w:p>
          <w:p w14:paraId="65FBA818" w14:textId="77777777" w:rsidR="00FB6DBD" w:rsidRPr="00553DC1" w:rsidRDefault="00FB6DBD" w:rsidP="00495F5F">
            <w:pPr>
              <w:spacing w:line="288" w:lineRule="auto"/>
              <w:jc w:val="both"/>
              <w:rPr>
                <w:bCs/>
                <w:noProof/>
                <w:lang w:eastAsia="sl-SI"/>
              </w:rPr>
            </w:pPr>
          </w:p>
          <w:p w14:paraId="026C7DEF" w14:textId="77777777" w:rsidR="00FB6DBD" w:rsidRPr="00553DC1" w:rsidRDefault="00FB6DBD" w:rsidP="00495F5F">
            <w:pPr>
              <w:numPr>
                <w:ilvl w:val="0"/>
                <w:numId w:val="20"/>
              </w:numPr>
              <w:suppressAutoHyphens w:val="0"/>
              <w:spacing w:line="288" w:lineRule="auto"/>
              <w:jc w:val="both"/>
              <w:rPr>
                <w:bCs/>
                <w:noProof/>
                <w:lang w:eastAsia="sl-SI"/>
              </w:rPr>
            </w:pPr>
            <w:r w:rsidRPr="00553DC1">
              <w:rPr>
                <w:bCs/>
                <w:noProof/>
                <w:lang w:eastAsia="sl-SI"/>
              </w:rPr>
              <w:t xml:space="preserve">STROJELOM na nadgradnji, ter delovnih napravah. Strojelom na nadgradnji oziorma delovnih napravah se zavaruje na vozilih, kjer je v priloženi tabeli podana zav. vsota. </w:t>
            </w:r>
          </w:p>
          <w:p w14:paraId="1727EBCE" w14:textId="77777777" w:rsidR="00FB6DBD" w:rsidRPr="00553DC1" w:rsidRDefault="00FB6DBD" w:rsidP="00495F5F">
            <w:pPr>
              <w:numPr>
                <w:ilvl w:val="0"/>
                <w:numId w:val="20"/>
              </w:numPr>
              <w:suppressAutoHyphens w:val="0"/>
              <w:spacing w:line="288" w:lineRule="auto"/>
              <w:jc w:val="both"/>
              <w:rPr>
                <w:bCs/>
                <w:noProof/>
                <w:lang w:eastAsia="sl-SI"/>
              </w:rPr>
            </w:pPr>
            <w:r w:rsidRPr="00553DC1">
              <w:rPr>
                <w:bCs/>
                <w:noProof/>
                <w:lang w:eastAsia="sl-SI"/>
              </w:rPr>
              <w:t>Kjer je zav. vsota za strojelomno zavarovanje enaka zav. vsoti celega vozila, se za strojelmone rizike zavaruje celotno vozilo z nadgradnjo in delovnimi napravmi.</w:t>
            </w:r>
          </w:p>
          <w:p w14:paraId="718DF73B" w14:textId="77777777" w:rsidR="00FB6DBD" w:rsidRPr="00553DC1" w:rsidRDefault="00FB6DBD" w:rsidP="00495F5F">
            <w:pPr>
              <w:spacing w:line="288" w:lineRule="auto"/>
              <w:jc w:val="both"/>
              <w:rPr>
                <w:bCs/>
                <w:noProof/>
                <w:lang w:eastAsia="sl-SI"/>
              </w:rPr>
            </w:pPr>
          </w:p>
          <w:p w14:paraId="6E528885" w14:textId="77777777" w:rsidR="00FB6DBD" w:rsidRPr="00553DC1" w:rsidRDefault="00FB6DBD" w:rsidP="00495F5F">
            <w:pPr>
              <w:spacing w:line="288" w:lineRule="auto"/>
              <w:jc w:val="both"/>
              <w:rPr>
                <w:bCs/>
                <w:noProof/>
                <w:u w:val="single"/>
                <w:lang w:eastAsia="sl-SI"/>
              </w:rPr>
            </w:pPr>
            <w:r w:rsidRPr="00553DC1">
              <w:rPr>
                <w:bCs/>
                <w:noProof/>
                <w:u w:val="single"/>
                <w:lang w:eastAsia="sl-SI"/>
              </w:rPr>
              <w:t>Avtomobilska asistenca:</w:t>
            </w:r>
          </w:p>
          <w:p w14:paraId="6F4C3A58" w14:textId="77777777" w:rsidR="00FB6DBD" w:rsidRPr="00553DC1" w:rsidRDefault="00FB6DBD" w:rsidP="00495F5F">
            <w:pPr>
              <w:spacing w:line="288" w:lineRule="auto"/>
              <w:ind w:left="709"/>
              <w:jc w:val="both"/>
              <w:rPr>
                <w:rFonts w:eastAsia="Calibri"/>
                <w:bCs/>
                <w:lang w:eastAsia="sl-SI"/>
              </w:rPr>
            </w:pPr>
            <w:r w:rsidRPr="00553DC1">
              <w:rPr>
                <w:rFonts w:eastAsia="Calibri"/>
                <w:bCs/>
                <w:lang w:eastAsia="sl-SI"/>
              </w:rPr>
              <w:t xml:space="preserve">Avtomobilska asistenca naj vsebuje najmanj: </w:t>
            </w:r>
            <w:r w:rsidRPr="00553DC1">
              <w:rPr>
                <w:rFonts w:eastAsia="Calibri"/>
                <w:lang w:eastAsia="sl-SI"/>
              </w:rPr>
              <w:t xml:space="preserve"> »osnovni paket« s kritjem doma in v tujini za najmanj: pomoč na cesti (delo do ene ure), reševanje vozila (do 500,00 EUR), vleka in prevoz </w:t>
            </w:r>
            <w:r w:rsidRPr="00553DC1">
              <w:rPr>
                <w:rFonts w:eastAsia="Calibri"/>
                <w:lang w:eastAsia="sl-SI"/>
              </w:rPr>
              <w:lastRenderedPageBreak/>
              <w:t>vozila (do 500,00 EUR), dostava rezervnih delov v tujino, nadomestno vozilo – najem do popravila, največ 48 ur</w:t>
            </w:r>
            <w:r w:rsidRPr="00553DC1">
              <w:rPr>
                <w:rFonts w:eastAsia="Calibri"/>
                <w:bCs/>
                <w:lang w:eastAsia="sl-SI"/>
              </w:rPr>
              <w:t>)</w:t>
            </w:r>
          </w:p>
          <w:p w14:paraId="5A672EB0" w14:textId="77777777" w:rsidR="00FB6DBD" w:rsidRPr="00553DC1" w:rsidRDefault="00FB6DBD" w:rsidP="00495F5F">
            <w:pPr>
              <w:spacing w:line="288" w:lineRule="auto"/>
              <w:jc w:val="both"/>
              <w:rPr>
                <w:bCs/>
                <w:noProof/>
                <w:lang w:eastAsia="sl-SI"/>
              </w:rPr>
            </w:pPr>
          </w:p>
          <w:p w14:paraId="4377055B" w14:textId="77777777" w:rsidR="00FB6DBD" w:rsidRPr="00FB6DBD" w:rsidRDefault="00FB6DBD" w:rsidP="00495F5F">
            <w:pPr>
              <w:spacing w:line="288" w:lineRule="auto"/>
              <w:jc w:val="both"/>
              <w:rPr>
                <w:bCs/>
                <w:noProof/>
                <w:lang w:eastAsia="sl-SI"/>
              </w:rPr>
            </w:pPr>
            <w:bookmarkStart w:id="4" w:name="_Hlk145325534"/>
            <w:r w:rsidRPr="00FB6DBD">
              <w:rPr>
                <w:bCs/>
                <w:noProof/>
                <w:lang w:eastAsia="sl-SI"/>
              </w:rPr>
              <w:t>S storitvijo avtomobilske asistence doma in v tujini se dodatno zavarujejo vozila z naslednjo registrsko številko:</w:t>
            </w:r>
          </w:p>
          <w:p w14:paraId="481551B8" w14:textId="77777777" w:rsidR="00FB6DBD" w:rsidRPr="00FB6DBD" w:rsidRDefault="00FB6DBD" w:rsidP="00495F5F">
            <w:pPr>
              <w:spacing w:line="288" w:lineRule="auto"/>
              <w:jc w:val="both"/>
              <w:rPr>
                <w:bCs/>
                <w:noProof/>
                <w:lang w:eastAsia="sl-SI"/>
              </w:rPr>
            </w:pPr>
          </w:p>
          <w:p w14:paraId="74ECDBA1" w14:textId="77777777" w:rsidR="00FB6DBD" w:rsidRPr="00FB6DBD" w:rsidRDefault="00FB6DBD" w:rsidP="00495F5F">
            <w:pPr>
              <w:spacing w:line="288" w:lineRule="auto"/>
              <w:jc w:val="both"/>
              <w:rPr>
                <w:bCs/>
                <w:noProof/>
                <w:lang w:eastAsia="sl-SI"/>
              </w:rPr>
            </w:pPr>
            <w:r w:rsidRPr="00FB6DBD">
              <w:rPr>
                <w:bCs/>
                <w:noProof/>
                <w:lang w:eastAsia="sl-SI"/>
              </w:rPr>
              <w:t>KP MR-059, KP RA-301, KP CJ-316, KP CU-128, KP FK-419, KP MAK008, KP MAK009, KP RK-679, KP MAK005, KP 61-15T, KP NR-842, KP MAK006, KP MAK007, KP MAK004, KP MAK003, KP MAK002, KP MAK001, KP MAK013, in KP MR-561.</w:t>
            </w:r>
          </w:p>
          <w:bookmarkEnd w:id="4"/>
          <w:p w14:paraId="3DB29CE2" w14:textId="77777777" w:rsidR="00FB6DBD" w:rsidRPr="00553DC1" w:rsidRDefault="00FB6DBD" w:rsidP="00495F5F">
            <w:pPr>
              <w:spacing w:line="288" w:lineRule="auto"/>
              <w:jc w:val="both"/>
              <w:rPr>
                <w:bCs/>
                <w:noProof/>
                <w:lang w:eastAsia="sl-SI"/>
              </w:rPr>
            </w:pPr>
            <w:r w:rsidRPr="00553DC1">
              <w:rPr>
                <w:bCs/>
                <w:noProof/>
                <w:lang w:eastAsia="sl-SI"/>
              </w:rPr>
              <w:t xml:space="preserve">  </w:t>
            </w:r>
          </w:p>
          <w:p w14:paraId="08396B70" w14:textId="77777777" w:rsidR="00FB6DBD" w:rsidRPr="00553DC1" w:rsidRDefault="00FB6DBD" w:rsidP="00495F5F">
            <w:pPr>
              <w:spacing w:line="288" w:lineRule="auto"/>
              <w:jc w:val="both"/>
              <w:rPr>
                <w:bCs/>
                <w:noProof/>
                <w:u w:val="single"/>
                <w:lang w:eastAsia="sl-SI"/>
              </w:rPr>
            </w:pPr>
            <w:r w:rsidRPr="00553DC1">
              <w:rPr>
                <w:bCs/>
                <w:noProof/>
                <w:u w:val="single"/>
                <w:lang w:eastAsia="sl-SI"/>
              </w:rPr>
              <w:t>V vsem zavarovalnem obdobju ni dovoljen vpliv škodnega rezultata na premijo.</w:t>
            </w:r>
          </w:p>
          <w:p w14:paraId="1DDB594B" w14:textId="77777777" w:rsidR="00FB6DBD" w:rsidRPr="00553DC1" w:rsidRDefault="00FB6DBD" w:rsidP="00495F5F">
            <w:pPr>
              <w:spacing w:line="288" w:lineRule="auto"/>
              <w:jc w:val="both"/>
              <w:rPr>
                <w:bCs/>
                <w:noProof/>
                <w:lang w:eastAsia="sl-SI"/>
              </w:rPr>
            </w:pPr>
          </w:p>
          <w:p w14:paraId="02FD4F2B" w14:textId="77777777" w:rsidR="00FB6DBD" w:rsidRPr="00553DC1" w:rsidRDefault="00FB6DBD" w:rsidP="00495F5F">
            <w:pPr>
              <w:spacing w:line="288" w:lineRule="auto"/>
              <w:jc w:val="both"/>
              <w:rPr>
                <w:bCs/>
                <w:noProof/>
                <w:lang w:eastAsia="sl-SI"/>
              </w:rPr>
            </w:pPr>
          </w:p>
          <w:p w14:paraId="4AD2CB95" w14:textId="77777777" w:rsidR="00FB6DBD" w:rsidRPr="00553DC1" w:rsidRDefault="00FB6DBD" w:rsidP="00495F5F">
            <w:pPr>
              <w:pStyle w:val="Odstavekseznama"/>
              <w:numPr>
                <w:ilvl w:val="0"/>
                <w:numId w:val="23"/>
              </w:numPr>
              <w:spacing w:after="200" w:line="288" w:lineRule="auto"/>
              <w:contextualSpacing w:val="0"/>
              <w:jc w:val="both"/>
              <w:rPr>
                <w:rFonts w:ascii="Times New Roman" w:hAnsi="Times New Roman"/>
                <w:b/>
                <w:sz w:val="24"/>
              </w:rPr>
            </w:pPr>
            <w:r w:rsidRPr="00553DC1">
              <w:rPr>
                <w:rFonts w:ascii="Times New Roman" w:hAnsi="Times New Roman"/>
                <w:b/>
                <w:sz w:val="24"/>
              </w:rPr>
              <w:t>ZAVAROVANJE PLOVILA MARJETICE KOPER</w:t>
            </w:r>
          </w:p>
          <w:p w14:paraId="13D8FE5B" w14:textId="77777777" w:rsidR="00FB6DBD" w:rsidRPr="00553DC1" w:rsidRDefault="00FB6DBD" w:rsidP="00495F5F">
            <w:pPr>
              <w:pStyle w:val="Odstavekseznama"/>
              <w:spacing w:line="288" w:lineRule="auto"/>
              <w:jc w:val="both"/>
              <w:rPr>
                <w:rFonts w:ascii="Times New Roman" w:hAnsi="Times New Roman"/>
                <w:b/>
                <w:sz w:val="24"/>
              </w:rPr>
            </w:pPr>
          </w:p>
          <w:p w14:paraId="06A2B0C5" w14:textId="77777777" w:rsidR="00FB6DBD" w:rsidRPr="00553DC1" w:rsidRDefault="00FB6DBD" w:rsidP="00495F5F">
            <w:pPr>
              <w:pStyle w:val="Odstavekseznama"/>
              <w:spacing w:line="288" w:lineRule="auto"/>
              <w:jc w:val="both"/>
              <w:rPr>
                <w:rFonts w:ascii="Times New Roman" w:hAnsi="Times New Roman"/>
                <w:b/>
                <w:sz w:val="24"/>
              </w:rPr>
            </w:pPr>
            <w:r w:rsidRPr="00553DC1">
              <w:rPr>
                <w:rFonts w:ascii="Times New Roman" w:hAnsi="Times New Roman"/>
                <w:b/>
                <w:bCs/>
                <w:sz w:val="24"/>
              </w:rPr>
              <w:t>»Marjetica Koper podatki – ponudba 2023«, zavihek »VOZILA</w:t>
            </w:r>
            <w:r w:rsidRPr="00553DC1">
              <w:rPr>
                <w:rFonts w:ascii="Times New Roman" w:hAnsi="Times New Roman"/>
                <w:b/>
                <w:sz w:val="24"/>
              </w:rPr>
              <w:t xml:space="preserve"> Glej priloženo tabelo “PLOVILA”</w:t>
            </w:r>
          </w:p>
          <w:p w14:paraId="2A642286" w14:textId="77777777" w:rsidR="00FB6DBD" w:rsidRPr="00553DC1" w:rsidRDefault="00FB6DBD" w:rsidP="00495F5F">
            <w:pPr>
              <w:spacing w:line="288" w:lineRule="auto"/>
              <w:ind w:left="720"/>
              <w:jc w:val="both"/>
              <w:rPr>
                <w:bCs/>
                <w:noProof/>
                <w:lang w:eastAsia="sl-SI"/>
              </w:rPr>
            </w:pPr>
          </w:p>
          <w:p w14:paraId="5E8D47EB" w14:textId="77777777" w:rsidR="00FB6DBD" w:rsidRPr="00553DC1" w:rsidRDefault="00FB6DBD" w:rsidP="00495F5F">
            <w:pPr>
              <w:spacing w:line="288" w:lineRule="auto"/>
              <w:jc w:val="both"/>
              <w:rPr>
                <w:b/>
                <w:bCs/>
                <w:noProof/>
                <w:lang w:eastAsia="sl-SI"/>
              </w:rPr>
            </w:pPr>
          </w:p>
          <w:p w14:paraId="6D0CE905" w14:textId="77777777" w:rsidR="00FB6DBD" w:rsidRPr="00553DC1" w:rsidRDefault="00FB6DBD" w:rsidP="00495F5F">
            <w:pPr>
              <w:spacing w:line="288" w:lineRule="auto"/>
              <w:jc w:val="both"/>
              <w:rPr>
                <w:b/>
                <w:bCs/>
                <w:noProof/>
                <w:lang w:eastAsia="sl-SI"/>
              </w:rPr>
            </w:pPr>
            <w:r w:rsidRPr="00553DC1">
              <w:rPr>
                <w:b/>
                <w:bCs/>
                <w:noProof/>
                <w:lang w:eastAsia="sl-SI"/>
              </w:rPr>
              <w:t>PROTIPOŽARNI IN PROTIVLOMNI SISTEMI:</w:t>
            </w:r>
          </w:p>
          <w:p w14:paraId="23545F2D" w14:textId="77777777" w:rsidR="00FB6DBD" w:rsidRDefault="00FB6DBD" w:rsidP="00495F5F">
            <w:pPr>
              <w:spacing w:line="288" w:lineRule="auto"/>
              <w:jc w:val="both"/>
              <w:rPr>
                <w:bCs/>
                <w:noProof/>
                <w:lang w:eastAsia="sl-SI"/>
              </w:rPr>
            </w:pPr>
            <w:r w:rsidRPr="00553DC1">
              <w:rPr>
                <w:bCs/>
                <w:noProof/>
                <w:lang w:eastAsia="sl-SI"/>
              </w:rPr>
              <w:t>Vsi objekti so varovani s protivlomnimi – alarmnimi sistemi, ki so vezani na varnostno centralo. Objekt CČN Koper, je varovan tudi s protipožarnim sistemom (javljalniki dima). Za vse objekte je organizirano fizično objodno varovanje v nočnem času. Vsi objekti so opreljnei z gasilnimi aparati, ki so redno pregledani in vzdrževani. Objekt uprava z delavnicami ima tudi lastno hidrantno mrežo.</w:t>
            </w:r>
          </w:p>
          <w:p w14:paraId="76D40CA6" w14:textId="77777777" w:rsidR="00897E8F" w:rsidRDefault="00897E8F" w:rsidP="00495F5F">
            <w:pPr>
              <w:spacing w:line="288" w:lineRule="auto"/>
              <w:jc w:val="both"/>
              <w:rPr>
                <w:bCs/>
                <w:noProof/>
                <w:lang w:eastAsia="sl-SI"/>
              </w:rPr>
            </w:pPr>
          </w:p>
          <w:p w14:paraId="3FF62B33" w14:textId="654A0BFC" w:rsidR="007D01DD" w:rsidRDefault="007D01DD" w:rsidP="00495F5F">
            <w:pPr>
              <w:jc w:val="both"/>
              <w:rPr>
                <w:noProof/>
                <w:lang w:eastAsia="sl-SI"/>
              </w:rPr>
            </w:pPr>
            <w:r>
              <w:rPr>
                <w:b/>
                <w:bCs/>
                <w:noProof/>
                <w:lang w:eastAsia="sl-SI"/>
              </w:rPr>
              <w:t>Obveščamo vse zainteresirane ponudnike</w:t>
            </w:r>
            <w:r>
              <w:rPr>
                <w:noProof/>
                <w:lang w:eastAsia="sl-SI"/>
              </w:rPr>
              <w:t xml:space="preserve">, ki bi želeli opraviti ogled vozil, strojev ali objektov naročnika, da se za termin ogleda dogovorijo predhodno z g.Gregorjem Kamenškom najkasneje </w:t>
            </w:r>
            <w:r>
              <w:rPr>
                <w:b/>
                <w:bCs/>
                <w:noProof/>
                <w:lang w:eastAsia="sl-SI"/>
              </w:rPr>
              <w:t xml:space="preserve">do </w:t>
            </w:r>
            <w:r w:rsidR="00174DA1">
              <w:rPr>
                <w:b/>
                <w:bCs/>
                <w:noProof/>
                <w:lang w:eastAsia="sl-SI"/>
              </w:rPr>
              <w:t>06.11.2023 do 13:00 ure</w:t>
            </w:r>
            <w:r>
              <w:rPr>
                <w:noProof/>
                <w:lang w:eastAsia="sl-SI"/>
              </w:rPr>
              <w:t xml:space="preserve"> ( </w:t>
            </w:r>
            <w:r w:rsidR="00174DA1">
              <w:rPr>
                <w:noProof/>
                <w:lang w:eastAsia="sl-SI"/>
              </w:rPr>
              <w:t xml:space="preserve">kontakten </w:t>
            </w:r>
            <w:r>
              <w:rPr>
                <w:noProof/>
                <w:lang w:eastAsia="sl-SI"/>
              </w:rPr>
              <w:t>tel. 051 667783 )</w:t>
            </w:r>
            <w:r w:rsidR="00174DA1">
              <w:rPr>
                <w:noProof/>
                <w:lang w:eastAsia="sl-SI"/>
              </w:rPr>
              <w:t>.</w:t>
            </w:r>
          </w:p>
          <w:p w14:paraId="61E416C5" w14:textId="77777777" w:rsidR="002428B9" w:rsidRPr="0046479E" w:rsidRDefault="002428B9" w:rsidP="00495F5F">
            <w:pPr>
              <w:autoSpaceDE w:val="0"/>
              <w:jc w:val="both"/>
            </w:pPr>
          </w:p>
        </w:tc>
      </w:tr>
    </w:tbl>
    <w:p w14:paraId="728B9B4C" w14:textId="77777777" w:rsidR="006B5072" w:rsidRDefault="006B5072" w:rsidP="00495F5F">
      <w:pPr>
        <w:jc w:val="both"/>
        <w:rPr>
          <w:b/>
          <w:bCs/>
          <w:i/>
          <w:iCs/>
          <w:u w:val="single"/>
        </w:rPr>
      </w:pPr>
    </w:p>
    <w:p w14:paraId="70D1AC97" w14:textId="77777777" w:rsidR="006B5072" w:rsidRDefault="006B5072" w:rsidP="00495F5F">
      <w:pPr>
        <w:jc w:val="both"/>
        <w:rPr>
          <w:b/>
          <w:bCs/>
          <w:i/>
          <w:iCs/>
          <w:u w:val="single"/>
        </w:rPr>
      </w:pPr>
    </w:p>
    <w:p w14:paraId="0BC049D9" w14:textId="77777777" w:rsidR="00306DFE" w:rsidRPr="00AD1988" w:rsidRDefault="00306DFE" w:rsidP="00495F5F">
      <w:pPr>
        <w:spacing w:line="288" w:lineRule="auto"/>
        <w:jc w:val="both"/>
        <w:rPr>
          <w:noProof/>
          <w:lang w:eastAsia="sl-SI"/>
        </w:rPr>
      </w:pPr>
      <w:r w:rsidRPr="00AD1988">
        <w:rPr>
          <w:noProof/>
          <w:lang w:eastAsia="sl-SI"/>
        </w:rPr>
        <w:t>Zavarovalnica ponudi neobvezno podaljšanje obdobja uveljavljanja odškodninskih zahtevkov, kot navedeno zgoraj, za obdobje 1, 2, 3, 4 ALI 5 let po prenehanju veljavnosti police. Informativna ponudba naj bo v obliki % letne zavarovalne premije zadnjega zavarovalnega leta, za 1, 2, 3, 4 in 5 - letno podaljšanje.</w:t>
      </w:r>
    </w:p>
    <w:p w14:paraId="6ADDB9EF" w14:textId="77777777" w:rsidR="00306DFE" w:rsidRDefault="00306DFE" w:rsidP="00495F5F">
      <w:pPr>
        <w:jc w:val="both"/>
        <w:rPr>
          <w:b/>
          <w:bCs/>
          <w:i/>
          <w:iCs/>
          <w:u w:val="single"/>
        </w:rPr>
      </w:pPr>
    </w:p>
    <w:p w14:paraId="5732F731" w14:textId="77777777" w:rsidR="00306DFE" w:rsidRDefault="00306DFE" w:rsidP="00495F5F">
      <w:pPr>
        <w:jc w:val="both"/>
        <w:rPr>
          <w:b/>
          <w:bCs/>
          <w:i/>
          <w:iCs/>
          <w:u w:val="single"/>
        </w:rPr>
      </w:pPr>
    </w:p>
    <w:p w14:paraId="5941E5E5" w14:textId="77777777" w:rsidR="001E26E3" w:rsidRDefault="001E26E3" w:rsidP="00495F5F">
      <w:pPr>
        <w:jc w:val="both"/>
        <w:rPr>
          <w:u w:val="single"/>
        </w:rPr>
      </w:pPr>
      <w:r>
        <w:rPr>
          <w:b/>
          <w:bCs/>
          <w:i/>
          <w:iCs/>
          <w:u w:val="single"/>
        </w:rPr>
        <w:t xml:space="preserve">Dodatne </w:t>
      </w:r>
      <w:r w:rsidR="00240A05">
        <w:rPr>
          <w:b/>
          <w:bCs/>
          <w:i/>
          <w:iCs/>
          <w:u w:val="single"/>
        </w:rPr>
        <w:t>storitve</w:t>
      </w:r>
    </w:p>
    <w:p w14:paraId="501D6CE3" w14:textId="77777777" w:rsidR="001E26E3" w:rsidRDefault="001E26E3" w:rsidP="00495F5F">
      <w:pPr>
        <w:pStyle w:val="Telobesedila-zamik22"/>
        <w:tabs>
          <w:tab w:val="left" w:pos="567"/>
        </w:tabs>
        <w:ind w:left="0" w:firstLine="0"/>
        <w:rPr>
          <w:bCs/>
        </w:rPr>
      </w:pPr>
      <w:r>
        <w:rPr>
          <w:bCs/>
        </w:rPr>
        <w:t xml:space="preserve">Naročnik si na podlagi 5. odstavka 46. čl. ZJN-3 pridržuje pravico ponudniku, kateremu bo oddano javno naročilo po tem razpisu, oddati javno naročilo za </w:t>
      </w:r>
      <w:r w:rsidR="00914C82">
        <w:rPr>
          <w:bCs/>
        </w:rPr>
        <w:t xml:space="preserve">dodatne </w:t>
      </w:r>
      <w:r w:rsidR="00240A05">
        <w:rPr>
          <w:bCs/>
        </w:rPr>
        <w:t>storitve</w:t>
      </w:r>
      <w:r>
        <w:rPr>
          <w:bCs/>
        </w:rPr>
        <w:t xml:space="preserve">, ki predstavljajo ponovitev podobnih </w:t>
      </w:r>
      <w:r w:rsidR="00240A05">
        <w:rPr>
          <w:bCs/>
        </w:rPr>
        <w:t>storitve</w:t>
      </w:r>
      <w:r>
        <w:rPr>
          <w:bCs/>
        </w:rPr>
        <w:t xml:space="preserve">, kot so zajete v tem javnem naročilu, če bodo take dodatne </w:t>
      </w:r>
      <w:r w:rsidR="00240A05">
        <w:rPr>
          <w:bCs/>
        </w:rPr>
        <w:t>storitve</w:t>
      </w:r>
      <w:r w:rsidR="00914C82">
        <w:rPr>
          <w:bCs/>
        </w:rPr>
        <w:t xml:space="preserve"> </w:t>
      </w:r>
      <w:r>
        <w:rPr>
          <w:bCs/>
        </w:rPr>
        <w:t>skladne z njim.</w:t>
      </w:r>
    </w:p>
    <w:p w14:paraId="13E7337C" w14:textId="77777777" w:rsidR="00A065CF" w:rsidRDefault="00A065CF" w:rsidP="00495F5F">
      <w:pPr>
        <w:pStyle w:val="Telobesedila-zamik22"/>
        <w:tabs>
          <w:tab w:val="left" w:pos="567"/>
        </w:tabs>
        <w:ind w:left="0" w:firstLine="0"/>
        <w:rPr>
          <w:bCs/>
          <w:i/>
          <w:iCs/>
          <w:u w:val="single"/>
        </w:rPr>
      </w:pPr>
    </w:p>
    <w:p w14:paraId="27AEC88E" w14:textId="77777777" w:rsidR="001E26E3" w:rsidRDefault="001E26E3" w:rsidP="00495F5F">
      <w:pPr>
        <w:pStyle w:val="Telobesedila-zamik22"/>
        <w:tabs>
          <w:tab w:val="left" w:pos="567"/>
        </w:tabs>
        <w:ind w:left="0" w:firstLine="0"/>
        <w:rPr>
          <w:b/>
          <w:bCs/>
          <w:i/>
          <w:iCs/>
          <w:u w:val="single"/>
        </w:rPr>
      </w:pPr>
      <w:r>
        <w:rPr>
          <w:b/>
          <w:bCs/>
          <w:i/>
          <w:iCs/>
          <w:u w:val="single"/>
        </w:rPr>
        <w:lastRenderedPageBreak/>
        <w:t>Sprememba pogodbe:</w:t>
      </w:r>
    </w:p>
    <w:p w14:paraId="7750C560" w14:textId="77777777" w:rsidR="007F633A" w:rsidRDefault="007F633A" w:rsidP="00495F5F">
      <w:pPr>
        <w:pStyle w:val="Telobesedila-zamik22"/>
        <w:tabs>
          <w:tab w:val="left" w:pos="567"/>
        </w:tabs>
        <w:ind w:left="0" w:firstLine="0"/>
        <w:rPr>
          <w:b/>
          <w:bCs/>
          <w:i/>
          <w:iCs/>
          <w:u w:val="single"/>
        </w:rPr>
      </w:pPr>
    </w:p>
    <w:p w14:paraId="70B0F340" w14:textId="77777777" w:rsidR="001E26E3" w:rsidRDefault="001E26E3" w:rsidP="00495F5F">
      <w:pPr>
        <w:pStyle w:val="Telobesedila-zamik22"/>
        <w:tabs>
          <w:tab w:val="left" w:pos="567"/>
        </w:tabs>
        <w:ind w:left="0" w:firstLine="0"/>
        <w:rPr>
          <w:b/>
          <w:bCs/>
          <w:i/>
          <w:iCs/>
          <w:u w:val="single"/>
        </w:rPr>
      </w:pPr>
      <w:r>
        <w:t>Nar</w:t>
      </w:r>
      <w:r w:rsidR="00CA36CE">
        <w:t>očnik lahko skupaj z izvajalcem</w:t>
      </w:r>
      <w:r>
        <w:t xml:space="preserve"> spremeni pogodbo o izvedbi javnega naročila brez novega postopka javnega naročanja v vseh primerih iz 1. do 5. tč. 1. odstavka 95. člena ZJN-3. </w:t>
      </w:r>
      <w:r>
        <w:rPr>
          <w:b/>
          <w:bCs/>
          <w:i/>
          <w:iCs/>
        </w:rPr>
        <w:t>Naročni</w:t>
      </w:r>
      <w:r w:rsidR="00CA36CE">
        <w:rPr>
          <w:b/>
          <w:bCs/>
          <w:i/>
          <w:iCs/>
        </w:rPr>
        <w:t>k lahko v dogovoru z izvajalcem</w:t>
      </w:r>
      <w:r>
        <w:rPr>
          <w:b/>
          <w:bCs/>
          <w:i/>
          <w:iCs/>
        </w:rPr>
        <w:t xml:space="preserve"> na podlagi 1. tč. 1. odstavka 95. člena ZJN-3 spremeni (podaljša) veljavnost pogodbe v primeru, če cena storitev/dobave </w:t>
      </w:r>
      <w:r w:rsidR="00253246">
        <w:rPr>
          <w:b/>
          <w:bCs/>
          <w:i/>
          <w:iCs/>
        </w:rPr>
        <w:t xml:space="preserve">za istovrstne elemente </w:t>
      </w:r>
      <w:r>
        <w:rPr>
          <w:b/>
          <w:bCs/>
          <w:i/>
          <w:iCs/>
        </w:rPr>
        <w:t xml:space="preserve">ostane enaka ali se zmanjša, in če se obseg storitev/dobave v enakem obdobju glede na prvotno pogodbo bistveno ne razširi. </w:t>
      </w:r>
    </w:p>
    <w:p w14:paraId="4F70D65C" w14:textId="77777777" w:rsidR="001E26E3" w:rsidRDefault="001E26E3" w:rsidP="00495F5F">
      <w:pPr>
        <w:pStyle w:val="Telobesedila-zamik22"/>
        <w:tabs>
          <w:tab w:val="left" w:pos="567"/>
        </w:tabs>
        <w:ind w:left="0" w:firstLine="0"/>
        <w:rPr>
          <w:b/>
          <w:bCs/>
          <w:iCs/>
          <w:u w:val="single"/>
        </w:rPr>
      </w:pPr>
    </w:p>
    <w:p w14:paraId="36DC67DB" w14:textId="77777777" w:rsidR="001E26E3" w:rsidRPr="00AC3BC6" w:rsidRDefault="001E26E3" w:rsidP="00495F5F">
      <w:pPr>
        <w:pStyle w:val="Telobesedila"/>
        <w:tabs>
          <w:tab w:val="left" w:pos="567"/>
        </w:tabs>
        <w:jc w:val="both"/>
        <w:rPr>
          <w:b/>
          <w:bCs/>
          <w:sz w:val="24"/>
        </w:rPr>
      </w:pPr>
      <w:r w:rsidRPr="00AC3BC6">
        <w:rPr>
          <w:b/>
          <w:bCs/>
          <w:sz w:val="24"/>
        </w:rPr>
        <w:t xml:space="preserve">2.2  Jezik </w:t>
      </w:r>
    </w:p>
    <w:p w14:paraId="40890DA2" w14:textId="77777777" w:rsidR="001E26E3" w:rsidRDefault="001E26E3" w:rsidP="00495F5F">
      <w:pPr>
        <w:pStyle w:val="Telobesedila"/>
        <w:jc w:val="both"/>
        <w:rPr>
          <w:bCs/>
          <w:sz w:val="24"/>
        </w:rPr>
      </w:pPr>
      <w:r>
        <w:rPr>
          <w:bCs/>
          <w:sz w:val="24"/>
        </w:rPr>
        <w:t>Ponudnik mora ponudbo izdelati v slovenskem jeziku. Prav tako morajo biti v slovenskem jeziku izdelane oziroma predložene vse obvezne sestavine ponudbene dokumentacije</w:t>
      </w:r>
      <w:r w:rsidR="00B03369">
        <w:rPr>
          <w:bCs/>
          <w:sz w:val="24"/>
        </w:rPr>
        <w:t>, razen prilog tehnične dokumentacije, ki so lahko v angleškem, nemškem</w:t>
      </w:r>
      <w:r w:rsidR="00F54914">
        <w:rPr>
          <w:bCs/>
          <w:sz w:val="24"/>
        </w:rPr>
        <w:t xml:space="preserve">, </w:t>
      </w:r>
      <w:r w:rsidR="00B03369">
        <w:rPr>
          <w:bCs/>
          <w:sz w:val="24"/>
        </w:rPr>
        <w:t>italijanskem</w:t>
      </w:r>
      <w:r w:rsidR="00F54914">
        <w:rPr>
          <w:bCs/>
          <w:sz w:val="24"/>
        </w:rPr>
        <w:t xml:space="preserve"> ali hrvaškem</w:t>
      </w:r>
      <w:r w:rsidR="00B03369">
        <w:rPr>
          <w:bCs/>
          <w:sz w:val="24"/>
        </w:rPr>
        <w:t xml:space="preserve"> jeziku</w:t>
      </w:r>
      <w:r>
        <w:rPr>
          <w:bCs/>
          <w:sz w:val="24"/>
        </w:rPr>
        <w:t>.</w:t>
      </w:r>
    </w:p>
    <w:p w14:paraId="64DCC7DB" w14:textId="77777777" w:rsidR="001E26E3" w:rsidRDefault="001E26E3" w:rsidP="00495F5F">
      <w:pPr>
        <w:pStyle w:val="Telobesedila"/>
        <w:tabs>
          <w:tab w:val="left" w:pos="567"/>
        </w:tabs>
        <w:jc w:val="both"/>
      </w:pPr>
      <w:r>
        <w:rPr>
          <w:bCs/>
          <w:sz w:val="24"/>
        </w:rPr>
        <w:t>Če ima ponudnik sedež v tuji državi, mora ponudnik predložiti uradno listino, s katero ponudnik dokazuje p</w:t>
      </w:r>
      <w:r w:rsidR="00B03369">
        <w:rPr>
          <w:bCs/>
          <w:sz w:val="24"/>
        </w:rPr>
        <w:t>ogoj za priznanje sposobnosti (</w:t>
      </w:r>
      <w:r>
        <w:rPr>
          <w:bCs/>
          <w:sz w:val="24"/>
        </w:rPr>
        <w:t>poglavje III), ki jih skladno s pravili posamezne države, izda pristojni organ. Vsi dokumenti tujega ponudnika</w:t>
      </w:r>
      <w:r w:rsidR="00B03369">
        <w:rPr>
          <w:bCs/>
          <w:sz w:val="24"/>
        </w:rPr>
        <w:t>, razen zgoraj navedenih izjem,</w:t>
      </w:r>
      <w:r>
        <w:rPr>
          <w:bCs/>
          <w:sz w:val="24"/>
        </w:rPr>
        <w:t xml:space="preserve"> morajo biti prevedeni v slovenski jezik, prevodi pa overjeni s strani sodno zapriseženega prevajalca ali </w:t>
      </w:r>
      <w:proofErr w:type="spellStart"/>
      <w:r>
        <w:rPr>
          <w:bCs/>
          <w:sz w:val="24"/>
        </w:rPr>
        <w:t>neoverjeni</w:t>
      </w:r>
      <w:proofErr w:type="spellEnd"/>
      <w:r>
        <w:rPr>
          <w:bCs/>
          <w:sz w:val="24"/>
        </w:rPr>
        <w:t xml:space="preserve"> prevodi z izjavo ponudnika, da jamči za pravilnost prevoda.</w:t>
      </w:r>
      <w:r>
        <w:rPr>
          <w:bCs/>
          <w:color w:val="339966"/>
          <w:sz w:val="24"/>
        </w:rPr>
        <w:t xml:space="preserve">  </w:t>
      </w:r>
    </w:p>
    <w:p w14:paraId="04EC0BC2" w14:textId="77777777" w:rsidR="001E26E3" w:rsidRDefault="001E26E3" w:rsidP="00495F5F">
      <w:pPr>
        <w:jc w:val="both"/>
      </w:pPr>
    </w:p>
    <w:p w14:paraId="199AC747" w14:textId="77777777" w:rsidR="00824BFC" w:rsidRDefault="00824BFC" w:rsidP="00495F5F">
      <w:pPr>
        <w:jc w:val="both"/>
        <w:rPr>
          <w:b/>
        </w:rPr>
      </w:pPr>
    </w:p>
    <w:p w14:paraId="6E8BB3DE" w14:textId="61DBB7FF" w:rsidR="001E26E3" w:rsidRDefault="001E26E3" w:rsidP="00495F5F">
      <w:pPr>
        <w:jc w:val="both"/>
      </w:pPr>
      <w:r w:rsidRPr="00AC3BC6">
        <w:rPr>
          <w:b/>
        </w:rPr>
        <w:t>2.3</w:t>
      </w:r>
      <w:r>
        <w:t xml:space="preserve">  </w:t>
      </w:r>
      <w:r>
        <w:rPr>
          <w:b/>
          <w:bCs/>
        </w:rPr>
        <w:t>Predložitev ponudbe</w:t>
      </w:r>
    </w:p>
    <w:p w14:paraId="008033CE" w14:textId="77777777" w:rsidR="00144361" w:rsidRDefault="001E26E3" w:rsidP="00495F5F">
      <w:pPr>
        <w:jc w:val="both"/>
      </w:pPr>
      <w:r>
        <w:t>Ponudba se bo štel</w:t>
      </w:r>
      <w:r w:rsidR="00B03369">
        <w:t>a za dopustno, če bo pravočasna</w:t>
      </w:r>
      <w:r>
        <w:t xml:space="preserve">, jo bo predložil ponudnik, za katerega ne bodo obstajali razlogi za izključitev, bo izpolnjevala vse pogoje za sodelovanje ter bo ustrezala potrebam in zahtevam naročnika, pri njej ne bo dokazano nedovoljeno dogovarjanje ali korupcija, je naročnik ne bo ocenil za neobičajno nizko in cena iz ponudbe ne bo presegala zagotovljenih sredstev naročnika. Ponudbena dokumentacija mora vsebovati vse, v tem navodilu in razpisni dokumentaciji zahtevane dokumente in izpolnjene obrazce oziroma izjave in sredstva zavarovanja ter morebitne druge zahtevane podatke. Ponudnik mora, če želi uspešno konkurirati v postopku izbire izpolnjevati vse pogoje </w:t>
      </w:r>
      <w:r w:rsidR="008E755D">
        <w:t xml:space="preserve">za </w:t>
      </w:r>
      <w:r>
        <w:t xml:space="preserve">sposobnost </w:t>
      </w:r>
      <w:r w:rsidR="008E755D">
        <w:t>in pogoje za sodelovanje iz te razpisne dokumentacije.</w:t>
      </w:r>
    </w:p>
    <w:p w14:paraId="0D8F29C1" w14:textId="77777777" w:rsidR="00824BFC" w:rsidRDefault="00824BFC" w:rsidP="00495F5F">
      <w:pPr>
        <w:jc w:val="both"/>
      </w:pPr>
    </w:p>
    <w:p w14:paraId="05F105E2" w14:textId="77777777" w:rsidR="001E26E3" w:rsidRDefault="001E26E3" w:rsidP="00495F5F">
      <w:pPr>
        <w:pStyle w:val="Telobesedila31"/>
        <w:jc w:val="both"/>
        <w:rPr>
          <w:b w:val="0"/>
        </w:rPr>
      </w:pPr>
      <w:r>
        <w:rPr>
          <w:b w:val="0"/>
        </w:rPr>
        <w:t>Vse zahte</w:t>
      </w:r>
      <w:r w:rsidR="00B03369">
        <w:rPr>
          <w:b w:val="0"/>
        </w:rPr>
        <w:t>vane navedbe, izjave, garancije</w:t>
      </w:r>
      <w:r>
        <w:rPr>
          <w:b w:val="0"/>
        </w:rPr>
        <w:t xml:space="preserve">, vzorce, obrazce, pogodbe in ostale dokumente, ki so navedeni oziroma priloženi razpisni dokumentaciji, je potrebno dostaviti v ponudbi naročniku izpolnjene in </w:t>
      </w:r>
      <w:r w:rsidR="00B03369">
        <w:rPr>
          <w:b w:val="0"/>
        </w:rPr>
        <w:t xml:space="preserve">v kolikor je to v posameznem dokumentu zahtevano, </w:t>
      </w:r>
      <w:r>
        <w:rPr>
          <w:b w:val="0"/>
        </w:rPr>
        <w:t xml:space="preserve">podpisane s strani osebe, ki je zakoniti zastopnik oziroma je nedvoumno pooblaščena s strani ponudnika (razen v primeru, da je izrecno drugače določeno). </w:t>
      </w:r>
    </w:p>
    <w:p w14:paraId="0A7B5505" w14:textId="77777777" w:rsidR="001E26E3" w:rsidRDefault="001E26E3" w:rsidP="00495F5F">
      <w:pPr>
        <w:pStyle w:val="Telobesedila31"/>
        <w:jc w:val="both"/>
        <w:rPr>
          <w:b w:val="0"/>
        </w:rPr>
      </w:pPr>
    </w:p>
    <w:p w14:paraId="387950D9" w14:textId="77777777" w:rsidR="001E26E3" w:rsidRDefault="001E26E3" w:rsidP="00495F5F">
      <w:pPr>
        <w:pStyle w:val="Telobesedila31"/>
        <w:jc w:val="both"/>
        <w:rPr>
          <w:b w:val="0"/>
        </w:rPr>
      </w:pPr>
      <w:r>
        <w:rPr>
          <w:b w:val="0"/>
        </w:rPr>
        <w:t>Če ponudba ne bo predložena v roku, določenem za prejem ponudb, se šteje, da je bila predložena pre</w:t>
      </w:r>
      <w:r w:rsidR="00B03369">
        <w:rPr>
          <w:b w:val="0"/>
        </w:rPr>
        <w:t>pozno.</w:t>
      </w:r>
    </w:p>
    <w:p w14:paraId="211F58DE" w14:textId="77777777" w:rsidR="001E26E3" w:rsidRDefault="001E26E3" w:rsidP="00495F5F">
      <w:pPr>
        <w:pStyle w:val="Telobesedila31"/>
        <w:jc w:val="both"/>
        <w:rPr>
          <w:b w:val="0"/>
        </w:rPr>
      </w:pPr>
      <w:r>
        <w:rPr>
          <w:b w:val="0"/>
        </w:rPr>
        <w:t xml:space="preserve">Naročnik zagotavlja javnost in zaupnost podatkov iz predloženih ponudb skladno s 35. členom ZJN-3.  </w:t>
      </w:r>
    </w:p>
    <w:p w14:paraId="4AA113CA" w14:textId="77777777" w:rsidR="001E26E3" w:rsidRDefault="001E26E3" w:rsidP="00495F5F">
      <w:pPr>
        <w:pStyle w:val="Telobesedila31"/>
        <w:jc w:val="both"/>
        <w:rPr>
          <w:b w:val="0"/>
        </w:rPr>
      </w:pPr>
    </w:p>
    <w:p w14:paraId="20810FBD" w14:textId="77777777" w:rsidR="001E26E3" w:rsidRDefault="001E26E3" w:rsidP="00495F5F">
      <w:pPr>
        <w:tabs>
          <w:tab w:val="left" w:pos="567"/>
        </w:tabs>
        <w:jc w:val="both"/>
      </w:pPr>
      <w:r>
        <w:rPr>
          <w:b/>
          <w:bCs/>
        </w:rPr>
        <w:t>Variantne ponudbe se ne upoštevajo.</w:t>
      </w:r>
    </w:p>
    <w:p w14:paraId="124599F5" w14:textId="77777777" w:rsidR="001E26E3" w:rsidRPr="002B096D" w:rsidRDefault="001E26E3" w:rsidP="00495F5F">
      <w:pPr>
        <w:jc w:val="both"/>
      </w:pPr>
    </w:p>
    <w:p w14:paraId="13300CBF" w14:textId="77777777" w:rsidR="001E26E3" w:rsidRDefault="001E26E3" w:rsidP="00495F5F">
      <w:pPr>
        <w:jc w:val="both"/>
        <w:rPr>
          <w:iCs/>
        </w:rPr>
      </w:pPr>
      <w:r w:rsidRPr="002B096D">
        <w:rPr>
          <w:b/>
          <w:bCs/>
          <w:iCs/>
          <w:u w:val="single"/>
        </w:rPr>
        <w:t>Skupna ponudba</w:t>
      </w:r>
      <w:r w:rsidRPr="002B096D">
        <w:rPr>
          <w:iCs/>
        </w:rPr>
        <w:t>:</w:t>
      </w:r>
    </w:p>
    <w:p w14:paraId="3565AC77" w14:textId="77777777" w:rsidR="00404033" w:rsidRPr="002B096D" w:rsidRDefault="00404033" w:rsidP="00495F5F">
      <w:pPr>
        <w:jc w:val="both"/>
      </w:pPr>
    </w:p>
    <w:p w14:paraId="18962A19" w14:textId="77777777" w:rsidR="001E26E3" w:rsidRDefault="001E26E3" w:rsidP="00495F5F">
      <w:pPr>
        <w:jc w:val="both"/>
      </w:pPr>
      <w:r>
        <w:t>Ponudbo lahko predloži skupina ponudnikov, ki mora predložiti pravni akt o skupni izvedbi naročila. Navedeni pravni akt mora natančno opredeliti:</w:t>
      </w:r>
    </w:p>
    <w:p w14:paraId="53D9C4E4" w14:textId="77777777" w:rsidR="001E26E3" w:rsidRDefault="001E26E3" w:rsidP="00495F5F">
      <w:pPr>
        <w:jc w:val="both"/>
      </w:pPr>
      <w:r>
        <w:t>- medsebojno odgovornost posameznih članov skupine za izvedbo naročila znotraj skupine;</w:t>
      </w:r>
    </w:p>
    <w:p w14:paraId="6463476D" w14:textId="77777777" w:rsidR="001E26E3" w:rsidRDefault="001E26E3" w:rsidP="00495F5F">
      <w:pPr>
        <w:jc w:val="both"/>
      </w:pPr>
      <w:r>
        <w:t>- neomejeno solidarno odgovornost članov (partnerjev) skupine do naročnika glede vseh</w:t>
      </w:r>
    </w:p>
    <w:p w14:paraId="4FB81051" w14:textId="77777777" w:rsidR="001E26E3" w:rsidRDefault="001E26E3" w:rsidP="00495F5F">
      <w:pPr>
        <w:jc w:val="both"/>
      </w:pPr>
      <w:r>
        <w:lastRenderedPageBreak/>
        <w:t xml:space="preserve">  pogodbenih obveznosti;</w:t>
      </w:r>
    </w:p>
    <w:p w14:paraId="6356C698" w14:textId="77777777" w:rsidR="00603CF0" w:rsidRDefault="001E26E3" w:rsidP="00495F5F">
      <w:pPr>
        <w:jc w:val="both"/>
      </w:pPr>
      <w:r>
        <w:t xml:space="preserve">- pooblaščenega glavnega nosilca (člana skupine kot vodilnega partnerja) izvedbe pogodbenih </w:t>
      </w:r>
    </w:p>
    <w:p w14:paraId="130DA6E3" w14:textId="77777777" w:rsidR="00603CF0" w:rsidRDefault="00603CF0" w:rsidP="00495F5F">
      <w:pPr>
        <w:jc w:val="both"/>
      </w:pPr>
      <w:r>
        <w:t xml:space="preserve">  </w:t>
      </w:r>
      <w:r w:rsidR="001E26E3">
        <w:t xml:space="preserve">obveznosti, s katerim bo naročnik komuniciral in je v razmerju do naročnika pooblaščen za </w:t>
      </w:r>
    </w:p>
    <w:p w14:paraId="0DC81B00" w14:textId="77777777" w:rsidR="001E26E3" w:rsidRDefault="00603CF0" w:rsidP="00495F5F">
      <w:pPr>
        <w:jc w:val="both"/>
      </w:pPr>
      <w:r>
        <w:t xml:space="preserve">  </w:t>
      </w:r>
      <w:r w:rsidR="001E26E3">
        <w:t>dajanje izjav v imenu vseh članov skupine (konzorcija);</w:t>
      </w:r>
    </w:p>
    <w:p w14:paraId="50C07BE2" w14:textId="77777777" w:rsidR="001E26E3" w:rsidRDefault="001E26E3" w:rsidP="00495F5F">
      <w:pPr>
        <w:jc w:val="both"/>
      </w:pPr>
      <w:r>
        <w:t>- nosilca zavarovanja glede vseh pogodbenih obveznosti;</w:t>
      </w:r>
    </w:p>
    <w:p w14:paraId="035D5F60" w14:textId="77777777" w:rsidR="00603CF0" w:rsidRDefault="001E26E3" w:rsidP="00495F5F">
      <w:pPr>
        <w:jc w:val="both"/>
      </w:pPr>
      <w:r>
        <w:t xml:space="preserve">- vse nosilce finančnih obračunov in transakcij z navedbo transakcijskega računa, preko katerih </w:t>
      </w:r>
    </w:p>
    <w:p w14:paraId="3020AA49" w14:textId="77777777" w:rsidR="001E26E3" w:rsidRDefault="00603CF0" w:rsidP="00495F5F">
      <w:pPr>
        <w:jc w:val="both"/>
      </w:pPr>
      <w:r>
        <w:t xml:space="preserve">  </w:t>
      </w:r>
      <w:r w:rsidR="001E26E3">
        <w:t>se bo izvajalo plačevanje pogodbenih obveznosti;</w:t>
      </w:r>
    </w:p>
    <w:p w14:paraId="70318623" w14:textId="77777777" w:rsidR="001E26E3" w:rsidRDefault="001E26E3" w:rsidP="00495F5F">
      <w:pPr>
        <w:jc w:val="both"/>
      </w:pPr>
      <w:r>
        <w:t>- določila v primeru izstopa partnerja ter pod kakšnimi pogoji lahko pride do spremembe</w:t>
      </w:r>
    </w:p>
    <w:p w14:paraId="36F3E1D4" w14:textId="77777777" w:rsidR="001E26E3" w:rsidRDefault="001E26E3" w:rsidP="00495F5F">
      <w:pPr>
        <w:jc w:val="both"/>
      </w:pPr>
      <w:r>
        <w:t xml:space="preserve">  članov skupine;</w:t>
      </w:r>
    </w:p>
    <w:p w14:paraId="452B5842" w14:textId="77777777" w:rsidR="001E26E3" w:rsidRDefault="001E26E3" w:rsidP="00495F5F">
      <w:pPr>
        <w:jc w:val="both"/>
      </w:pPr>
      <w:r>
        <w:t>- opredelitev deležev in področje dela partnerjev v skupini;</w:t>
      </w:r>
    </w:p>
    <w:p w14:paraId="2AE5B871" w14:textId="77777777" w:rsidR="001E26E3" w:rsidRDefault="001E26E3" w:rsidP="00495F5F">
      <w:pPr>
        <w:jc w:val="both"/>
      </w:pPr>
      <w:r>
        <w:t>- podpisnike pogodbe (opredelitev ali so podpisniki vsi člani skupine ali pooblaščen član);</w:t>
      </w:r>
    </w:p>
    <w:p w14:paraId="49E18012" w14:textId="77777777" w:rsidR="001E26E3" w:rsidRDefault="001E26E3" w:rsidP="00495F5F">
      <w:pPr>
        <w:jc w:val="both"/>
      </w:pPr>
      <w:r>
        <w:t>- obveznost članov skupine, da morajo o vseh spremembah pravnega akta o skupni izvedbi</w:t>
      </w:r>
    </w:p>
    <w:p w14:paraId="6AFB1524" w14:textId="77777777" w:rsidR="001E26E3" w:rsidRDefault="001E26E3" w:rsidP="00495F5F">
      <w:pPr>
        <w:jc w:val="both"/>
      </w:pPr>
      <w:r>
        <w:t xml:space="preserve">  naročila, redno obveščati naročnika;</w:t>
      </w:r>
    </w:p>
    <w:p w14:paraId="3D6707C8" w14:textId="77777777" w:rsidR="001E26E3" w:rsidRDefault="001E26E3" w:rsidP="00495F5F">
      <w:pPr>
        <w:jc w:val="both"/>
      </w:pPr>
    </w:p>
    <w:p w14:paraId="34A24751" w14:textId="77777777" w:rsidR="001E26E3" w:rsidRDefault="001E26E3" w:rsidP="00495F5F">
      <w:pPr>
        <w:jc w:val="both"/>
      </w:pPr>
      <w:r>
        <w:rPr>
          <w:u w:val="single"/>
        </w:rPr>
        <w:t>V vsakem primeru pa vsak član skupine izvajalcev (konzorcija) v okviru skupne ponudbe odgovarja naročniku neomejeno solidarno.</w:t>
      </w:r>
    </w:p>
    <w:p w14:paraId="5096C917" w14:textId="77777777" w:rsidR="001E26E3" w:rsidRDefault="001E26E3" w:rsidP="00495F5F">
      <w:pPr>
        <w:jc w:val="both"/>
      </w:pPr>
    </w:p>
    <w:p w14:paraId="43AD48F4" w14:textId="77777777" w:rsidR="001E26E3" w:rsidRDefault="001E26E3" w:rsidP="00495F5F">
      <w:pPr>
        <w:jc w:val="both"/>
      </w:pPr>
      <w:r>
        <w:t>V primeru, da skupina izvajalcev predloži skupno ponudbo, bo naročnik izpolnjevanje pogojev (osnovna sposobnost ponudnika) ugotavljal za vsakega izvajalca posamično. Vsi ponudniki v skupini morajo predložiti podpisan</w:t>
      </w:r>
      <w:r w:rsidR="000B1F71">
        <w:t>e</w:t>
      </w:r>
      <w:r>
        <w:t xml:space="preserve"> in žigosan</w:t>
      </w:r>
      <w:r w:rsidR="000B1F71">
        <w:t xml:space="preserve">e </w:t>
      </w:r>
      <w:r w:rsidR="000B1F71" w:rsidRPr="000B1F71">
        <w:rPr>
          <w:i/>
        </w:rPr>
        <w:t>(če poslujejo z žigom)</w:t>
      </w:r>
      <w:r w:rsidR="00B065B0">
        <w:rPr>
          <w:i/>
        </w:rPr>
        <w:t xml:space="preserve"> </w:t>
      </w:r>
      <w:r w:rsidR="00B065B0" w:rsidRPr="00B065B0">
        <w:t>obrazce in</w:t>
      </w:r>
      <w:r>
        <w:t xml:space="preserve"> izjav</w:t>
      </w:r>
      <w:r w:rsidR="000B1F71">
        <w:t>e</w:t>
      </w:r>
      <w:r w:rsidR="00B065B0">
        <w:t>,</w:t>
      </w:r>
      <w:r w:rsidR="000B1F71">
        <w:t xml:space="preserve"> </w:t>
      </w:r>
      <w:r w:rsidR="00B065B0">
        <w:t xml:space="preserve">kot se za partnerje skupne ponudbe zahtevajo v nadaljevanju te razpisne dokumentacije, vključno z ESPD obrazcem. </w:t>
      </w:r>
      <w:r>
        <w:t>Ugotavljanje pogojev za izvajanje dejavnosti, dovoljenja, vpisi v ustrezne evidence in registre, obvezno članstvo v organizacijah ali združenjih pa se ugotavlja za vsakega ponudnika posamično glede na dela oziroma storitve, ki jih bo dejansko izvajal.</w:t>
      </w:r>
    </w:p>
    <w:p w14:paraId="69D48B0F" w14:textId="77777777" w:rsidR="001E26E3" w:rsidRDefault="001E26E3" w:rsidP="00495F5F">
      <w:pPr>
        <w:jc w:val="both"/>
      </w:pPr>
    </w:p>
    <w:p w14:paraId="19E7B729" w14:textId="77777777" w:rsidR="001E26E3" w:rsidRDefault="001E26E3" w:rsidP="00495F5F">
      <w:pPr>
        <w:jc w:val="both"/>
        <w:rPr>
          <w:i/>
          <w:iCs/>
        </w:rPr>
      </w:pPr>
      <w:r>
        <w:rPr>
          <w:b/>
          <w:bCs/>
          <w:i/>
          <w:iCs/>
        </w:rPr>
        <w:t>Podizvajalci</w:t>
      </w:r>
      <w:r>
        <w:rPr>
          <w:i/>
          <w:iCs/>
        </w:rPr>
        <w:t>:</w:t>
      </w:r>
    </w:p>
    <w:p w14:paraId="696A6B45" w14:textId="77777777" w:rsidR="009B4C39" w:rsidRDefault="009B4C39" w:rsidP="00495F5F">
      <w:pPr>
        <w:jc w:val="both"/>
      </w:pPr>
    </w:p>
    <w:p w14:paraId="32A22BEE" w14:textId="77777777" w:rsidR="001E26E3" w:rsidRDefault="001E26E3" w:rsidP="00495F5F">
      <w:pPr>
        <w:jc w:val="both"/>
      </w:pPr>
      <w:r>
        <w:t xml:space="preserve">Ponudnik lahko dela izvaja sam ali s podizvajalci. Podizvajalec je gospodarski subjekt, ki je pravna ali fizična oseba in za ponudnika, s katerim bo naročnik sklenil pogodbo o izvedbi javnega naročila, dobavlja blago ali izvajal storitve oziroma gradnje ali gradbena dela, ki je neposredno povezana s predmetom javnega naročila. </w:t>
      </w:r>
      <w:r>
        <w:rPr>
          <w:b/>
          <w:bCs/>
        </w:rPr>
        <w:t xml:space="preserve">V primeru, da ponudnik izvaja javno naročilo s podizvajalci, v celoti odgovarja naročniku za izvedbo javnega naročila ne glede na to, kdo je dejansko izvajal posamezna dela. </w:t>
      </w:r>
    </w:p>
    <w:p w14:paraId="127C1897" w14:textId="77777777" w:rsidR="001E26E3" w:rsidRDefault="001E26E3" w:rsidP="00495F5F">
      <w:pPr>
        <w:jc w:val="both"/>
      </w:pPr>
    </w:p>
    <w:p w14:paraId="3DC80523" w14:textId="77777777" w:rsidR="00B065B0" w:rsidRDefault="001E26E3" w:rsidP="00495F5F">
      <w:pPr>
        <w:jc w:val="both"/>
      </w:pPr>
      <w:r>
        <w:t>Ponudnik, ki izvaja javno naročilo z enim ali več podizvajalci, mora v celoti upoštevati obveznosti iz 94. člena ZJN-3 in zahteve iz razpisne dokumentacije, ter za vse navedene podizvajalce predložiti izpolnjene, podpisane in žigosane</w:t>
      </w:r>
      <w:r w:rsidR="00B065B0">
        <w:t xml:space="preserve"> </w:t>
      </w:r>
      <w:r w:rsidR="00B065B0" w:rsidRPr="000B1F71">
        <w:rPr>
          <w:i/>
        </w:rPr>
        <w:t>(če poslujejo z žigom)</w:t>
      </w:r>
      <w:r w:rsidR="00B065B0">
        <w:rPr>
          <w:i/>
        </w:rPr>
        <w:t xml:space="preserve"> </w:t>
      </w:r>
      <w:r>
        <w:t>ob</w:t>
      </w:r>
      <w:r w:rsidR="00D563C6">
        <w:t>razce</w:t>
      </w:r>
      <w:r w:rsidR="00B065B0">
        <w:t xml:space="preserve"> in izjave, kot se za podizvajalce zahtevajo v nadaljevanju te</w:t>
      </w:r>
      <w:r w:rsidR="00D563C6">
        <w:t xml:space="preserve"> razpisne dokumentacije, vključno z ESPD obrazcem.</w:t>
      </w:r>
      <w:r w:rsidR="00B065B0">
        <w:t xml:space="preserve"> Ugotavljanje pogojev za izvajanje dejavnosti, dovoljenja, vpisi v ustrezne evidence in registre, obvezno članstvo v organizacijah ali združenjih pa se ugotavlja za vsakega podizvajalca posamično glede na dela oziroma storitve, ki jih bo dejansko izvajal.</w:t>
      </w:r>
    </w:p>
    <w:p w14:paraId="3D79F6F7" w14:textId="77777777" w:rsidR="000B1F71" w:rsidRDefault="000B1F71" w:rsidP="00495F5F">
      <w:pPr>
        <w:jc w:val="both"/>
      </w:pPr>
    </w:p>
    <w:p w14:paraId="0B04471D" w14:textId="77777777" w:rsidR="001E26E3" w:rsidRDefault="001E26E3" w:rsidP="00495F5F">
      <w:pPr>
        <w:jc w:val="both"/>
      </w:pPr>
      <w:r>
        <w:t>Naročnik bo zavrnil vsakega podizvajalca, če zanj obstajajo razlogi za izključitev iz te razpisne dokumentacije. Podizvajalec mora izpolnjevati vse pogoje in zahteve naročnika v zvezi s podizvajalci, ki so navedeni v razpisni dokumentaciji in 94. členu ZJN-3, ter izpolnil vse navedene priloge, ki se nanašajo na izpolnjevanje pogojev podizvajalcev.</w:t>
      </w:r>
    </w:p>
    <w:p w14:paraId="3E28CDCC" w14:textId="77777777" w:rsidR="001E26E3" w:rsidRDefault="001E26E3" w:rsidP="00495F5F">
      <w:pPr>
        <w:jc w:val="both"/>
      </w:pPr>
    </w:p>
    <w:p w14:paraId="3E6BCFAB" w14:textId="77777777" w:rsidR="001E26E3" w:rsidRDefault="001E26E3" w:rsidP="00495F5F">
      <w:pPr>
        <w:jc w:val="both"/>
      </w:pPr>
      <w:r>
        <w:t xml:space="preserve">Glavni izvajalec mora med izvajanjem javnega naročila naročnika obvestiti o morebitnih spremembah informacij iz drugega odstavka 94. člena ZJN-3 in poslati informacije o novih podizvajalcih, ki jih namerava naknadno vključiti v izvajanje takšnih gradenj ali storitev, in sicer </w:t>
      </w:r>
      <w:r>
        <w:lastRenderedPageBreak/>
        <w:t>najkasneje v petih (5) dneh po spremembi. V primeru vključitve novih podizvajalcev mora glavni izvajalec skupaj z obvestilom posredovati tudi podatke in dokumente iz druge, tretje in četrte alineje drugega odstavka 94. člena ZJN-3.</w:t>
      </w:r>
    </w:p>
    <w:p w14:paraId="490AB4AD" w14:textId="77777777" w:rsidR="001E26E3" w:rsidRDefault="001E26E3" w:rsidP="00495F5F">
      <w:pPr>
        <w:jc w:val="both"/>
      </w:pPr>
    </w:p>
    <w:p w14:paraId="3AC23DB8" w14:textId="77777777" w:rsidR="001E26E3" w:rsidRDefault="001E26E3" w:rsidP="00495F5F">
      <w:pPr>
        <w:jc w:val="both"/>
      </w:pPr>
      <w:r>
        <w:t>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(10) dneh od prejema predloga.</w:t>
      </w:r>
    </w:p>
    <w:p w14:paraId="48C692C3" w14:textId="77777777" w:rsidR="001E26E3" w:rsidRDefault="001E26E3" w:rsidP="00495F5F">
      <w:pPr>
        <w:jc w:val="both"/>
      </w:pPr>
    </w:p>
    <w:p w14:paraId="04F9114B" w14:textId="77777777" w:rsidR="001E26E3" w:rsidRDefault="001E26E3" w:rsidP="00495F5F">
      <w:pPr>
        <w:jc w:val="both"/>
      </w:pPr>
      <w:r>
        <w:t>Le če podizvajalec v skladu in na način, določen v drugem in tretjem odstavku 94. člena ZJN-3, zahteva neposredno plačilo, se šteje, da je neposredno plačilo podizvajalcu obvezno v skladu z ZJN-3 in obveznost zavezuje naročnika in glavnega izvajalca. Kadar namerava ponudnik izvesti javno naročilo s podizvajalcem, ki zahteva neposredno plačilo, mora:</w:t>
      </w:r>
    </w:p>
    <w:p w14:paraId="6219248A" w14:textId="77777777" w:rsidR="001E26E3" w:rsidRDefault="001E26E3" w:rsidP="00495F5F">
      <w:pPr>
        <w:jc w:val="both"/>
      </w:pPr>
      <w:r>
        <w:t>- glavni izvajalec v pogodbi pooblastiti naročnika, da na podlagi potrjenega računa oziroma situacije s strani glavnega izvajalca neposredno plačuje podizvajalcu;</w:t>
      </w:r>
    </w:p>
    <w:p w14:paraId="799BA81B" w14:textId="77777777" w:rsidR="001E26E3" w:rsidRDefault="001E26E3" w:rsidP="00495F5F">
      <w:pPr>
        <w:jc w:val="both"/>
      </w:pPr>
      <w:r>
        <w:t>- podizvajalec mora predložiti soglasje, na podlagi katerega naročnik namesto ponudnika poravna podizvajalčevo terjatev do ponudnika;</w:t>
      </w:r>
    </w:p>
    <w:p w14:paraId="638D1C2D" w14:textId="77777777" w:rsidR="001E26E3" w:rsidRDefault="001E26E3" w:rsidP="00495F5F">
      <w:pPr>
        <w:jc w:val="both"/>
      </w:pPr>
      <w:r>
        <w:t>- glavni izvajalec svojemu računu ali situaciji priložiti račun ali situacijo podizvajalca, ki ga je predhodno potrdil;</w:t>
      </w:r>
    </w:p>
    <w:p w14:paraId="377EDAAA" w14:textId="77777777" w:rsidR="001E26E3" w:rsidRDefault="001E26E3" w:rsidP="00495F5F">
      <w:pPr>
        <w:jc w:val="both"/>
      </w:pPr>
    </w:p>
    <w:p w14:paraId="18979050" w14:textId="77777777" w:rsidR="001E26E3" w:rsidRDefault="001E26E3" w:rsidP="00495F5F">
      <w:pPr>
        <w:jc w:val="both"/>
      </w:pPr>
      <w:r>
        <w:t>Če neposredno plačilo podizvajalcu ni obvezno v skladu s 94. členom ZJN-3,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09881DC4" w14:textId="77777777" w:rsidR="001E26E3" w:rsidRDefault="001E26E3" w:rsidP="00495F5F">
      <w:pPr>
        <w:jc w:val="both"/>
      </w:pPr>
    </w:p>
    <w:p w14:paraId="45EA8D5E" w14:textId="77777777" w:rsidR="001E26E3" w:rsidRDefault="001E26E3" w:rsidP="00495F5F">
      <w:pPr>
        <w:jc w:val="both"/>
      </w:pPr>
      <w:r>
        <w:t xml:space="preserve">Ponudnik, kateremu bo javno naročilo oddano, bo v razmerju do naročnika v celoti odgovarjal za izvedbo prejetega naročila, ne glede na število podizvajalcev ali obseg del, ki se odda v </w:t>
      </w:r>
      <w:proofErr w:type="spellStart"/>
      <w:r>
        <w:t>podizvajanje</w:t>
      </w:r>
      <w:proofErr w:type="spellEnd"/>
      <w:r>
        <w:t xml:space="preserve">.   </w:t>
      </w:r>
    </w:p>
    <w:p w14:paraId="523E2C95" w14:textId="77777777" w:rsidR="001E26E3" w:rsidRDefault="001E26E3" w:rsidP="00495F5F">
      <w:pPr>
        <w:jc w:val="both"/>
      </w:pPr>
    </w:p>
    <w:p w14:paraId="36413D60" w14:textId="77777777" w:rsidR="001E26E3" w:rsidRDefault="001E26E3" w:rsidP="00495F5F">
      <w:pPr>
        <w:jc w:val="both"/>
      </w:pPr>
      <w:r>
        <w:t>Če ponudnik ne ravna v skladu s 94. členom ZJN-3, bo naročnik Državni revizijski komisiji podal predlog za uvedbo postopka o prekršku iz 2. točke prvega odstavka 112. člena ZJN-3, kot to določa sedmi odstavek 94. člena ZJN-3.</w:t>
      </w:r>
    </w:p>
    <w:p w14:paraId="7FDC5F44" w14:textId="77777777" w:rsidR="001E26E3" w:rsidRDefault="001E26E3" w:rsidP="00495F5F">
      <w:pPr>
        <w:jc w:val="both"/>
      </w:pPr>
      <w:r>
        <w:t xml:space="preserve">Če bo ponudnik izvajal javno naročilo s podizvajalci, mora v ponudbi navesti </w:t>
      </w:r>
    </w:p>
    <w:p w14:paraId="443FBA46" w14:textId="77777777" w:rsidR="001E26E3" w:rsidRDefault="001E26E3" w:rsidP="00495F5F">
      <w:pPr>
        <w:jc w:val="both"/>
      </w:pPr>
      <w:r>
        <w:t xml:space="preserve">- vse podizvajalce ter vsak del javnega naročila, ki ga namerava oddati v </w:t>
      </w:r>
      <w:proofErr w:type="spellStart"/>
      <w:r>
        <w:t>podizvajanje</w:t>
      </w:r>
      <w:proofErr w:type="spellEnd"/>
      <w:r>
        <w:t>;</w:t>
      </w:r>
    </w:p>
    <w:p w14:paraId="5BD9F1F6" w14:textId="77777777" w:rsidR="001E26E3" w:rsidRDefault="001E26E3" w:rsidP="00495F5F">
      <w:pPr>
        <w:jc w:val="both"/>
      </w:pPr>
      <w:r>
        <w:t>- kontaktne podatke in zakonite zastopnike predlaganih podizvajalcev;</w:t>
      </w:r>
    </w:p>
    <w:p w14:paraId="53243EBC" w14:textId="77777777" w:rsidR="001E26E3" w:rsidRDefault="001E26E3" w:rsidP="00495F5F">
      <w:pPr>
        <w:jc w:val="both"/>
      </w:pPr>
      <w:r>
        <w:t xml:space="preserve">- izpolnjen ESPD </w:t>
      </w:r>
      <w:r w:rsidR="00F102B5">
        <w:t>in</w:t>
      </w:r>
      <w:r>
        <w:t xml:space="preserve"> izjavo podizvajalca o izpolnjevanju pogojev;</w:t>
      </w:r>
    </w:p>
    <w:p w14:paraId="3087A05E" w14:textId="77777777" w:rsidR="001E26E3" w:rsidRDefault="001E26E3" w:rsidP="00495F5F">
      <w:pPr>
        <w:jc w:val="both"/>
      </w:pPr>
      <w:r>
        <w:t>- priložiti zahtevo podizvajalca za neposredno plačilo, če podizvajalec to zahteva;</w:t>
      </w:r>
    </w:p>
    <w:p w14:paraId="5E200978" w14:textId="77777777" w:rsidR="00F038CB" w:rsidRDefault="00F038CB" w:rsidP="00495F5F">
      <w:pPr>
        <w:jc w:val="both"/>
      </w:pPr>
    </w:p>
    <w:p w14:paraId="0E1819D6" w14:textId="77777777" w:rsidR="00F038CB" w:rsidRDefault="00F038CB" w:rsidP="00495F5F">
      <w:pPr>
        <w:jc w:val="both"/>
      </w:pPr>
    </w:p>
    <w:p w14:paraId="23E2F1E7" w14:textId="77777777" w:rsidR="001E26E3" w:rsidRDefault="001E26E3" w:rsidP="00495F5F">
      <w:pPr>
        <w:jc w:val="both"/>
        <w:rPr>
          <w:bCs/>
        </w:rPr>
      </w:pPr>
      <w:r w:rsidRPr="00AC3BC6">
        <w:rPr>
          <w:b/>
          <w:bCs/>
        </w:rPr>
        <w:t>2.4</w:t>
      </w:r>
      <w:r>
        <w:rPr>
          <w:bCs/>
        </w:rPr>
        <w:t xml:space="preserve">. </w:t>
      </w:r>
      <w:r>
        <w:rPr>
          <w:b/>
          <w:bCs/>
        </w:rPr>
        <w:t>Cena</w:t>
      </w:r>
      <w:r>
        <w:rPr>
          <w:bCs/>
        </w:rPr>
        <w:tab/>
      </w:r>
    </w:p>
    <w:p w14:paraId="5466F625" w14:textId="77777777" w:rsidR="00404033" w:rsidRDefault="00404033" w:rsidP="00495F5F">
      <w:pPr>
        <w:jc w:val="both"/>
        <w:rPr>
          <w:bCs/>
        </w:rPr>
      </w:pPr>
    </w:p>
    <w:p w14:paraId="0CFDD15F" w14:textId="08F78AF9" w:rsidR="00724FB0" w:rsidRDefault="00724FB0" w:rsidP="00495F5F">
      <w:pPr>
        <w:tabs>
          <w:tab w:val="left" w:pos="567"/>
        </w:tabs>
        <w:jc w:val="both"/>
      </w:pPr>
      <w:r>
        <w:rPr>
          <w:bCs/>
        </w:rPr>
        <w:t>Cena</w:t>
      </w:r>
      <w:r w:rsidR="00E00331">
        <w:t xml:space="preserve"> mora biti v EUR </w:t>
      </w:r>
      <w:r w:rsidR="0020670B">
        <w:t>z vključenim davkom (DPZP)</w:t>
      </w:r>
      <w:r>
        <w:t xml:space="preserve"> </w:t>
      </w:r>
      <w:r w:rsidR="00F75200">
        <w:t xml:space="preserve">vpisana na </w:t>
      </w:r>
      <w:r w:rsidR="006F5916">
        <w:t>dve</w:t>
      </w:r>
      <w:r w:rsidR="00F75200">
        <w:t xml:space="preserve"> decimaln</w:t>
      </w:r>
      <w:r w:rsidR="00F63E01">
        <w:t>i</w:t>
      </w:r>
      <w:r w:rsidR="006F5916">
        <w:t xml:space="preserve"> mesti, glede na pogoje in opis storitev tega razpisa.</w:t>
      </w:r>
      <w:r>
        <w:t>. Ponudnik mora ponuditi in vpisati ceno, ki vključuje vse elemente</w:t>
      </w:r>
      <w:r w:rsidR="008179F8">
        <w:t xml:space="preserve"> in zahteve naročnika</w:t>
      </w:r>
      <w:r>
        <w:t>, ki vplivajo na njen izračun iz te razpisne dokumentacije. Morebitne dodatne popuste mora ponudnik upoštevati že v ponudbeni ceni.</w:t>
      </w:r>
      <w:r w:rsidR="00B13F88" w:rsidRPr="00B13F88">
        <w:t xml:space="preserve"> </w:t>
      </w:r>
      <w:r w:rsidR="00B13F88">
        <w:t xml:space="preserve">Na predloženem obrazcu </w:t>
      </w:r>
      <w:r w:rsidR="00B13F88" w:rsidRPr="00093FC4">
        <w:rPr>
          <w:b/>
        </w:rPr>
        <w:t>cenovne tabele</w:t>
      </w:r>
      <w:r w:rsidR="006F5916">
        <w:rPr>
          <w:b/>
        </w:rPr>
        <w:t xml:space="preserve"> s predračunom</w:t>
      </w:r>
      <w:r w:rsidR="00B13F88" w:rsidRPr="00093FC4">
        <w:rPr>
          <w:b/>
        </w:rPr>
        <w:t xml:space="preserve"> (obrazec št. 1</w:t>
      </w:r>
      <w:r w:rsidR="00B13F88">
        <w:t xml:space="preserve">) mora biti razvidna skupna vrednost ponudbe </w:t>
      </w:r>
      <w:r w:rsidR="00B13F88">
        <w:rPr>
          <w:b/>
          <w:bCs/>
        </w:rPr>
        <w:t xml:space="preserve">za obdobje </w:t>
      </w:r>
      <w:r w:rsidR="00987BB5">
        <w:rPr>
          <w:b/>
          <w:bCs/>
        </w:rPr>
        <w:t>enega leta</w:t>
      </w:r>
      <w:r w:rsidR="00B13F88">
        <w:rPr>
          <w:b/>
          <w:bCs/>
        </w:rPr>
        <w:t xml:space="preserve"> </w:t>
      </w:r>
      <w:r>
        <w:t>Na obrazcu ponudbe (obrazec št.</w:t>
      </w:r>
      <w:r w:rsidR="00311862">
        <w:t>3</w:t>
      </w:r>
      <w:r>
        <w:t>) se vpiše skupna cena iz cenovne tabele</w:t>
      </w:r>
      <w:r w:rsidR="006F5916">
        <w:t xml:space="preserve"> s predračunom</w:t>
      </w:r>
      <w:r>
        <w:t xml:space="preserve"> z besedami. </w:t>
      </w:r>
      <w:r w:rsidR="001813B2">
        <w:t xml:space="preserve">Ponudnik mora pri izračunu cene upoštevati vse </w:t>
      </w:r>
      <w:r w:rsidR="001813B2">
        <w:lastRenderedPageBreak/>
        <w:t>elemente, ki vplivajo na njen izračun</w:t>
      </w:r>
      <w:r w:rsidR="00586532">
        <w:t>.</w:t>
      </w:r>
      <w:r>
        <w:rPr>
          <w:b/>
          <w:bCs/>
        </w:rPr>
        <w:t xml:space="preserve"> Cena mora biti fiksna in nespremenljiva za ves čas </w:t>
      </w:r>
      <w:r w:rsidR="00D563C6">
        <w:rPr>
          <w:b/>
          <w:bCs/>
        </w:rPr>
        <w:t>trajanja pogodbe</w:t>
      </w:r>
      <w:r w:rsidR="00F95307">
        <w:rPr>
          <w:b/>
          <w:bCs/>
        </w:rPr>
        <w:t xml:space="preserve"> </w:t>
      </w:r>
      <w:r w:rsidR="00B13F88">
        <w:rPr>
          <w:b/>
          <w:bCs/>
        </w:rPr>
        <w:t xml:space="preserve">- </w:t>
      </w:r>
      <w:r w:rsidR="00B13F88" w:rsidRPr="00F95307">
        <w:rPr>
          <w:b/>
          <w:bCs/>
          <w:u w:val="single"/>
        </w:rPr>
        <w:t xml:space="preserve">to je za obdobje </w:t>
      </w:r>
      <w:r w:rsidR="00987BB5" w:rsidRPr="00F95307">
        <w:rPr>
          <w:b/>
          <w:bCs/>
          <w:u w:val="single"/>
        </w:rPr>
        <w:t>štirih</w:t>
      </w:r>
      <w:r w:rsidR="00B13F88" w:rsidRPr="00F95307">
        <w:rPr>
          <w:b/>
          <w:bCs/>
          <w:u w:val="single"/>
        </w:rPr>
        <w:t xml:space="preserve"> let</w:t>
      </w:r>
      <w:r w:rsidR="00A36EC4">
        <w:rPr>
          <w:b/>
          <w:bCs/>
          <w:u w:val="single"/>
        </w:rPr>
        <w:t>,</w:t>
      </w:r>
      <w:r>
        <w:t>. Ponudnik izpolni cenovno tabelo</w:t>
      </w:r>
      <w:r w:rsidR="006F5916">
        <w:t xml:space="preserve"> s predračunom</w:t>
      </w:r>
      <w:r w:rsidR="00824BFC">
        <w:t xml:space="preserve"> </w:t>
      </w:r>
      <w:r>
        <w:rPr>
          <w:bCs/>
        </w:rPr>
        <w:t xml:space="preserve">(obrazec št. </w:t>
      </w:r>
      <w:r w:rsidR="00A9620C">
        <w:rPr>
          <w:bCs/>
        </w:rPr>
        <w:t>1</w:t>
      </w:r>
      <w:r>
        <w:rPr>
          <w:bCs/>
        </w:rPr>
        <w:t>).</w:t>
      </w:r>
    </w:p>
    <w:p w14:paraId="0055DA85" w14:textId="77777777" w:rsidR="00724FB0" w:rsidRDefault="00724FB0" w:rsidP="00495F5F">
      <w:pPr>
        <w:jc w:val="both"/>
        <w:rPr>
          <w:bCs/>
        </w:rPr>
      </w:pPr>
    </w:p>
    <w:p w14:paraId="18153221" w14:textId="77777777" w:rsidR="001E26E3" w:rsidRDefault="001E26E3" w:rsidP="00495F5F">
      <w:pPr>
        <w:tabs>
          <w:tab w:val="left" w:pos="567"/>
        </w:tabs>
        <w:jc w:val="both"/>
      </w:pPr>
      <w:r>
        <w:rPr>
          <w:b/>
          <w:bCs/>
          <w:i/>
          <w:iCs/>
        </w:rPr>
        <w:t xml:space="preserve">Na zahtevo naročnika morajo ponudniki kadarkoli pred sprejemom odločitve v fazi ocenjevanja ponudb ali izbrani ponudnik kadarkoli v času trajanja javnega naročila predložiti sestavo (kalkulacijo) ponudbene cene, ki je v zvezi s prevzetim javnim naročilom. </w:t>
      </w:r>
    </w:p>
    <w:p w14:paraId="0030EC3E" w14:textId="77777777" w:rsidR="001E26E3" w:rsidRDefault="001E26E3" w:rsidP="00495F5F">
      <w:pPr>
        <w:tabs>
          <w:tab w:val="left" w:pos="567"/>
        </w:tabs>
        <w:jc w:val="both"/>
      </w:pPr>
    </w:p>
    <w:p w14:paraId="6FE3A83D" w14:textId="77777777" w:rsidR="001E26E3" w:rsidRDefault="001E26E3" w:rsidP="00495F5F">
      <w:pPr>
        <w:pStyle w:val="Telobesedila31"/>
        <w:tabs>
          <w:tab w:val="left" w:pos="567"/>
        </w:tabs>
        <w:jc w:val="both"/>
        <w:rPr>
          <w:bCs/>
          <w:szCs w:val="24"/>
        </w:rPr>
      </w:pPr>
      <w:r>
        <w:rPr>
          <w:bCs/>
          <w:szCs w:val="24"/>
        </w:rPr>
        <w:t xml:space="preserve">Ponudnik mora v ponudbi že upoštevati tudi vse dodatne pogoje, ki izhajajo iz razpisne dokumentacije, četudi ti v ponudbi in ponudbenem predračunu niso izrecno poudarjeni. </w:t>
      </w:r>
      <w:r w:rsidR="003C024B">
        <w:rPr>
          <w:bCs/>
          <w:szCs w:val="24"/>
        </w:rPr>
        <w:t>Ponudnik</w:t>
      </w:r>
      <w:r>
        <w:rPr>
          <w:bCs/>
          <w:szCs w:val="24"/>
        </w:rPr>
        <w:t xml:space="preserve"> mora v ponudbeno ceno všteti tudi tiste stroške, ki lahko nastanejo zaradi spremenjenih ali sicer veljavnih pravno – tehničnih ali drugih predpisov in zaradi drugih nalog, ki jih je potrebno izvesti za uspešno izpolnitev predmeta javnega naročila, čeprav jih naročnik ni navedel.</w:t>
      </w:r>
    </w:p>
    <w:p w14:paraId="0BBA2254" w14:textId="77777777" w:rsidR="001E26E3" w:rsidRDefault="001E26E3" w:rsidP="00495F5F">
      <w:pPr>
        <w:pStyle w:val="Telobesedila32"/>
        <w:tabs>
          <w:tab w:val="left" w:pos="567"/>
        </w:tabs>
        <w:jc w:val="both"/>
        <w:rPr>
          <w:bCs/>
          <w:i/>
        </w:rPr>
      </w:pPr>
      <w:r>
        <w:rPr>
          <w:bCs/>
          <w:szCs w:val="24"/>
        </w:rPr>
        <w:t xml:space="preserve"> </w:t>
      </w:r>
    </w:p>
    <w:p w14:paraId="7EC39D3F" w14:textId="77777777" w:rsidR="001E26E3" w:rsidRDefault="001E26E3" w:rsidP="00495F5F">
      <w:pPr>
        <w:jc w:val="both"/>
      </w:pPr>
      <w:r>
        <w:rPr>
          <w:b/>
          <w:bCs/>
          <w:i/>
        </w:rPr>
        <w:t>OPOZORILO</w:t>
      </w:r>
      <w:r>
        <w:rPr>
          <w:b/>
          <w:i/>
        </w:rPr>
        <w:t xml:space="preserve">: </w:t>
      </w:r>
      <w:r>
        <w:rPr>
          <w:i/>
        </w:rPr>
        <w:t>Ponudnik je obvezan, da pred oddajo ponudbe podrobno prouči razpisno dokumentacijo. Ponudnik ne more uveljavljati naknadnih podražitev iz naslova nepopolne ali neustrezne razpisne dokumentacije, za tiste dele izvedbe javnega naročila, ki v razpisni</w:t>
      </w:r>
      <w:r>
        <w:rPr>
          <w:i/>
          <w:color w:val="800080"/>
        </w:rPr>
        <w:t xml:space="preserve"> </w:t>
      </w:r>
      <w:r>
        <w:rPr>
          <w:i/>
        </w:rPr>
        <w:t>dokumentaciji niso bili ustrezno opredeljeni, pa bi jih glede na predmet javnega naročila in na celotno dokumentacijo ponudnik lahko predvidel.</w:t>
      </w:r>
    </w:p>
    <w:p w14:paraId="31746496" w14:textId="77777777" w:rsidR="00164EB0" w:rsidRDefault="00164EB0" w:rsidP="00495F5F">
      <w:pPr>
        <w:jc w:val="both"/>
      </w:pPr>
    </w:p>
    <w:p w14:paraId="59439B25" w14:textId="04923539" w:rsidR="00EB1B4F" w:rsidRDefault="00EB1B4F" w:rsidP="00495F5F">
      <w:pPr>
        <w:tabs>
          <w:tab w:val="left" w:pos="567"/>
        </w:tabs>
        <w:jc w:val="both"/>
        <w:rPr>
          <w:bCs/>
        </w:rPr>
      </w:pPr>
      <w:r>
        <w:rPr>
          <w:bCs/>
        </w:rPr>
        <w:t xml:space="preserve">2.5  </w:t>
      </w:r>
      <w:r w:rsidR="003C024B">
        <w:rPr>
          <w:b/>
          <w:bCs/>
        </w:rPr>
        <w:t xml:space="preserve">ZAVAROVANJA bančna garancija ali kavcijsko zavarovanje zavarovalnice </w:t>
      </w:r>
      <w:r w:rsidR="005F5458">
        <w:rPr>
          <w:b/>
          <w:bCs/>
        </w:rPr>
        <w:t>za zavarovanje dobre izvedbe pogodbe</w:t>
      </w:r>
      <w:r>
        <w:rPr>
          <w:b/>
          <w:bCs/>
        </w:rPr>
        <w:t>)</w:t>
      </w:r>
      <w:r>
        <w:rPr>
          <w:bCs/>
        </w:rPr>
        <w:t xml:space="preserve"> </w:t>
      </w:r>
      <w:r>
        <w:rPr>
          <w:bCs/>
        </w:rPr>
        <w:tab/>
      </w:r>
    </w:p>
    <w:p w14:paraId="11A3AD51" w14:textId="77777777" w:rsidR="00EB1B4F" w:rsidRDefault="00EB1B4F" w:rsidP="00495F5F">
      <w:pPr>
        <w:tabs>
          <w:tab w:val="left" w:pos="567"/>
        </w:tabs>
        <w:jc w:val="both"/>
        <w:rPr>
          <w:bCs/>
        </w:rPr>
      </w:pPr>
    </w:p>
    <w:p w14:paraId="384E5D77" w14:textId="7D80CFF4" w:rsidR="00EB1B4F" w:rsidRDefault="00EB1B4F" w:rsidP="00495F5F">
      <w:pPr>
        <w:tabs>
          <w:tab w:val="left" w:pos="0"/>
        </w:tabs>
        <w:jc w:val="both"/>
      </w:pPr>
      <w:r w:rsidRPr="005370F6">
        <w:t xml:space="preserve">Ponudnik mora </w:t>
      </w:r>
      <w:r w:rsidR="00AC3EA4">
        <w:t xml:space="preserve">naročniku predložiti </w:t>
      </w:r>
      <w:r w:rsidR="003C024B">
        <w:t>bančno</w:t>
      </w:r>
      <w:r w:rsidRPr="00CC3F1A">
        <w:t xml:space="preserve"> garancijo </w:t>
      </w:r>
      <w:r w:rsidR="003C024B">
        <w:t xml:space="preserve">ali kavcijsko zavarovanje zavarovalnice </w:t>
      </w:r>
      <w:r w:rsidRPr="00CC3F1A">
        <w:t>za dobro</w:t>
      </w:r>
      <w:r w:rsidR="003C024B">
        <w:t xml:space="preserve"> izvedbo pogodbenih obveznosti </w:t>
      </w:r>
      <w:r>
        <w:rPr>
          <w:b/>
          <w:bCs/>
          <w:iCs/>
        </w:rPr>
        <w:t xml:space="preserve">v višini </w:t>
      </w:r>
      <w:r w:rsidR="00457985">
        <w:rPr>
          <w:b/>
          <w:bCs/>
          <w:iCs/>
        </w:rPr>
        <w:t>10</w:t>
      </w:r>
      <w:r>
        <w:rPr>
          <w:b/>
          <w:bCs/>
          <w:iCs/>
        </w:rPr>
        <w:t xml:space="preserve">% od pogodbene vrednosti (z </w:t>
      </w:r>
      <w:r w:rsidR="00C3561E">
        <w:rPr>
          <w:b/>
          <w:bCs/>
          <w:iCs/>
        </w:rPr>
        <w:t>davkom</w:t>
      </w:r>
      <w:r w:rsidR="003C024B">
        <w:rPr>
          <w:b/>
          <w:bCs/>
          <w:iCs/>
        </w:rPr>
        <w:t>)</w:t>
      </w:r>
      <w:r w:rsidR="00AC3EA4">
        <w:rPr>
          <w:b/>
          <w:bCs/>
          <w:iCs/>
        </w:rPr>
        <w:t>.</w:t>
      </w:r>
      <w:r>
        <w:rPr>
          <w:b/>
          <w:bCs/>
          <w:iCs/>
        </w:rPr>
        <w:t xml:space="preserve"> </w:t>
      </w:r>
      <w:r w:rsidR="00AC3EA4" w:rsidRPr="00AC3EA4">
        <w:rPr>
          <w:iCs/>
        </w:rPr>
        <w:t>I</w:t>
      </w:r>
      <w:r>
        <w:t xml:space="preserve">zbrani ponudnik </w:t>
      </w:r>
      <w:r w:rsidR="00AC3EA4">
        <w:t xml:space="preserve">mora zavarovanje </w:t>
      </w:r>
      <w:r>
        <w:t xml:space="preserve">izročiti naročniku najkasneje </w:t>
      </w:r>
      <w:r>
        <w:rPr>
          <w:b/>
          <w:bCs/>
          <w:i/>
        </w:rPr>
        <w:t>v 10 (desetih) delovnih dneh od sklenitve pogodbe</w:t>
      </w:r>
      <w:r>
        <w:t xml:space="preserve">. </w:t>
      </w:r>
    </w:p>
    <w:p w14:paraId="31646A82" w14:textId="77777777" w:rsidR="00EB1B4F" w:rsidRDefault="00EB1B4F" w:rsidP="00495F5F">
      <w:pPr>
        <w:jc w:val="both"/>
      </w:pPr>
    </w:p>
    <w:p w14:paraId="7456D39E" w14:textId="77777777" w:rsidR="00EB1B4F" w:rsidRDefault="00EB1B4F" w:rsidP="00495F5F">
      <w:pPr>
        <w:pStyle w:val="Telobesedila"/>
        <w:tabs>
          <w:tab w:val="left" w:pos="0"/>
        </w:tabs>
        <w:jc w:val="both"/>
        <w:rPr>
          <w:sz w:val="24"/>
        </w:rPr>
      </w:pPr>
      <w:r>
        <w:rPr>
          <w:sz w:val="24"/>
        </w:rPr>
        <w:t xml:space="preserve">Naročnik lahko uporabi garancijo </w:t>
      </w:r>
      <w:r>
        <w:rPr>
          <w:iCs/>
          <w:sz w:val="24"/>
        </w:rPr>
        <w:t>za dobro izvedbo pogodbenih obveznosti</w:t>
      </w:r>
      <w:r w:rsidR="003C024B">
        <w:rPr>
          <w:iCs/>
          <w:sz w:val="24"/>
        </w:rPr>
        <w:t>,</w:t>
      </w:r>
      <w:r>
        <w:rPr>
          <w:sz w:val="24"/>
        </w:rPr>
        <w:t xml:space="preserve"> če izbrani ponudnik ne izpolnjuje oz. ne izpolni v celoti določil pogodbe, če dela v nasprotju z določili razpisne in ponudbene dokumentacije, oziroma če ne upošteva navodil pooblaščene osebe naročnika.</w:t>
      </w:r>
    </w:p>
    <w:p w14:paraId="42013ECC" w14:textId="77777777" w:rsidR="001E26E3" w:rsidRDefault="001E26E3" w:rsidP="00495F5F">
      <w:pPr>
        <w:pStyle w:val="Telobesedila"/>
        <w:tabs>
          <w:tab w:val="left" w:pos="0"/>
        </w:tabs>
        <w:jc w:val="both"/>
        <w:rPr>
          <w:sz w:val="24"/>
        </w:rPr>
      </w:pPr>
    </w:p>
    <w:p w14:paraId="44D2EF40" w14:textId="77777777" w:rsidR="001E26E3" w:rsidRDefault="00047BDC" w:rsidP="00495F5F">
      <w:pPr>
        <w:tabs>
          <w:tab w:val="left" w:pos="0"/>
        </w:tabs>
        <w:jc w:val="both"/>
        <w:rPr>
          <w:bCs/>
        </w:rPr>
      </w:pPr>
      <w:r>
        <w:rPr>
          <w:b/>
          <w:bCs/>
        </w:rPr>
        <w:t>Zahtevana v</w:t>
      </w:r>
      <w:r w:rsidR="001E26E3">
        <w:rPr>
          <w:b/>
          <w:bCs/>
        </w:rPr>
        <w:t>eljavnost garancije</w:t>
      </w:r>
      <w:r>
        <w:rPr>
          <w:b/>
          <w:bCs/>
        </w:rPr>
        <w:t xml:space="preserve"> za dobro izvedbo pogodbenih obveznosti</w:t>
      </w:r>
      <w:r w:rsidR="001E26E3">
        <w:rPr>
          <w:bCs/>
        </w:rPr>
        <w:t xml:space="preserve">: </w:t>
      </w:r>
      <w:r w:rsidR="001E26E3">
        <w:rPr>
          <w:b/>
          <w:bCs/>
        </w:rPr>
        <w:t xml:space="preserve">vsaj </w:t>
      </w:r>
      <w:r w:rsidR="004B4732">
        <w:rPr>
          <w:b/>
          <w:bCs/>
        </w:rPr>
        <w:t>pet let</w:t>
      </w:r>
      <w:r w:rsidR="001E26E3">
        <w:rPr>
          <w:b/>
          <w:bCs/>
        </w:rPr>
        <w:t xml:space="preserve"> po predvidenem zaključku </w:t>
      </w:r>
      <w:r w:rsidR="003C024B">
        <w:rPr>
          <w:b/>
          <w:bCs/>
        </w:rPr>
        <w:t>trajanja pogodbe</w:t>
      </w:r>
      <w:r w:rsidR="001E26E3">
        <w:rPr>
          <w:bCs/>
        </w:rPr>
        <w:t>.</w:t>
      </w:r>
      <w:r w:rsidR="004B4732">
        <w:rPr>
          <w:bCs/>
        </w:rPr>
        <w:t xml:space="preserve"> Če se med trajanjem pogodbe spremenijo roki za izvedbo storitev, se mora temu ustrezno spremeniti tudi ta garancija, oziroma podaljšati njena veljavnost.</w:t>
      </w:r>
    </w:p>
    <w:p w14:paraId="6B314D9A" w14:textId="77777777" w:rsidR="00924653" w:rsidRDefault="00924653" w:rsidP="00495F5F">
      <w:pPr>
        <w:pStyle w:val="Telobesedila"/>
        <w:tabs>
          <w:tab w:val="left" w:pos="0"/>
        </w:tabs>
        <w:jc w:val="both"/>
        <w:rPr>
          <w:sz w:val="24"/>
        </w:rPr>
      </w:pPr>
    </w:p>
    <w:p w14:paraId="5D7B079A" w14:textId="77777777" w:rsidR="001E26E3" w:rsidRDefault="001E26E3" w:rsidP="00495F5F">
      <w:pPr>
        <w:pStyle w:val="Telobesedila22"/>
        <w:jc w:val="both"/>
        <w:rPr>
          <w:bCs/>
        </w:rPr>
      </w:pPr>
      <w:r>
        <w:rPr>
          <w:b w:val="0"/>
          <w:bCs/>
          <w:sz w:val="24"/>
        </w:rPr>
        <w:t xml:space="preserve">2.6  </w:t>
      </w:r>
      <w:r>
        <w:rPr>
          <w:bCs/>
          <w:sz w:val="24"/>
        </w:rPr>
        <w:t>Varovanje podatkov</w:t>
      </w:r>
    </w:p>
    <w:p w14:paraId="53DF861F" w14:textId="77777777" w:rsidR="001E26E3" w:rsidRDefault="001E26E3" w:rsidP="00495F5F">
      <w:pPr>
        <w:ind w:left="15" w:hanging="45"/>
        <w:jc w:val="both"/>
        <w:rPr>
          <w:bCs/>
        </w:rPr>
      </w:pPr>
      <w:r>
        <w:rPr>
          <w:bCs/>
        </w:rPr>
        <w:t>Naročnik bo varov</w:t>
      </w:r>
      <w:r w:rsidR="00047BDC">
        <w:rPr>
          <w:bCs/>
        </w:rPr>
        <w:t>al zaupnost podatkov v skladu z</w:t>
      </w:r>
      <w:r w:rsidR="00CA36CE">
        <w:rPr>
          <w:bCs/>
        </w:rPr>
        <w:t xml:space="preserve"> ZJN-</w:t>
      </w:r>
      <w:r>
        <w:rPr>
          <w:bCs/>
        </w:rPr>
        <w:t>3, zakonom o varstvu osebnih podatkov</w:t>
      </w:r>
      <w:r w:rsidR="00CA36CE">
        <w:rPr>
          <w:bCs/>
        </w:rPr>
        <w:t>, zakonom, ki ureja tajne podatke</w:t>
      </w:r>
      <w:r>
        <w:rPr>
          <w:bCs/>
        </w:rPr>
        <w:t xml:space="preserve"> in drugimi veljavnimi predpisi, ki urejajo varovanje podatkov. Ponudnik naj obrazce, izjave ali podatke, za katere meni, da so zaupni oziroma poslovna skrivnost, da jih kot take nedvoumno označi. Ob tem naročnik opozarja, da pod zaupne podatke ali poslovno skrivnost ne sodijo podatki, ki so predmet ocenjevanja ponudb, oziroma na podlagi predpisov o javnem naročanju ne sodijo pod zaupne podatke ali poslovno skrivnost.</w:t>
      </w:r>
    </w:p>
    <w:p w14:paraId="412931AC" w14:textId="77777777" w:rsidR="001E26E3" w:rsidRDefault="001E26E3" w:rsidP="00495F5F">
      <w:pPr>
        <w:jc w:val="both"/>
        <w:rPr>
          <w:bCs/>
        </w:rPr>
      </w:pPr>
    </w:p>
    <w:p w14:paraId="6463683A" w14:textId="77777777" w:rsidR="001E26E3" w:rsidRDefault="001E26E3" w:rsidP="00495F5F">
      <w:pPr>
        <w:pStyle w:val="Telobesedila22"/>
        <w:jc w:val="both"/>
      </w:pPr>
      <w:r>
        <w:rPr>
          <w:b w:val="0"/>
          <w:bCs/>
          <w:sz w:val="24"/>
        </w:rPr>
        <w:t xml:space="preserve">2.7  </w:t>
      </w:r>
      <w:r>
        <w:rPr>
          <w:bCs/>
          <w:sz w:val="24"/>
        </w:rPr>
        <w:t>Pojasnila in dopolnitve</w:t>
      </w:r>
    </w:p>
    <w:p w14:paraId="54A2639E" w14:textId="77777777" w:rsidR="001E26E3" w:rsidRDefault="001E26E3" w:rsidP="00495F5F">
      <w:pPr>
        <w:pStyle w:val="Telobesedila-zamik21"/>
        <w:tabs>
          <w:tab w:val="left" w:pos="630"/>
        </w:tabs>
        <w:ind w:left="0" w:firstLine="0"/>
      </w:pPr>
      <w:r>
        <w:t>Potencialni ponudniki, ki bodo zahtevali pojasnila o ponudbeni dokumentaciji morajo svojo zahtevo podati naročniku preko PORTALA JAVNIH NAROČIL skladno z veljavnimi predpisi.</w:t>
      </w:r>
    </w:p>
    <w:p w14:paraId="74D48979" w14:textId="77777777" w:rsidR="001E26E3" w:rsidRDefault="001E26E3" w:rsidP="00495F5F">
      <w:pPr>
        <w:pStyle w:val="Telobesedila-zamik21"/>
        <w:tabs>
          <w:tab w:val="left" w:pos="567"/>
        </w:tabs>
      </w:pPr>
    </w:p>
    <w:p w14:paraId="18AAE870" w14:textId="77777777" w:rsidR="001E26E3" w:rsidRDefault="001E26E3" w:rsidP="00495F5F">
      <w:pPr>
        <w:pStyle w:val="Telobesedila-zamik21"/>
        <w:tabs>
          <w:tab w:val="left" w:pos="567"/>
        </w:tabs>
        <w:ind w:left="0" w:firstLine="0"/>
      </w:pPr>
      <w:r>
        <w:lastRenderedPageBreak/>
        <w:t xml:space="preserve">Zaprosilo za pojasnilo morajo ponudniki poslati pravočasno. Naročnik bo štel, da je zaprosilo podano pravočasno, če bo vprašanje poslano </w:t>
      </w:r>
      <w:r>
        <w:rPr>
          <w:b/>
          <w:bCs/>
        </w:rPr>
        <w:t xml:space="preserve">najkasneje </w:t>
      </w:r>
      <w:r w:rsidR="00D128BE">
        <w:rPr>
          <w:b/>
          <w:bCs/>
        </w:rPr>
        <w:t>6</w:t>
      </w:r>
      <w:r w:rsidR="00047BDC">
        <w:rPr>
          <w:b/>
          <w:bCs/>
        </w:rPr>
        <w:t xml:space="preserve"> dni</w:t>
      </w:r>
      <w:r>
        <w:t xml:space="preserve"> pred iztekom roka za oddajo ponudb. Naročnik bo pisni odgovor oziroma dodatna pojasnila poslal preko portala javnih naročil najpozneje v roku </w:t>
      </w:r>
      <w:r w:rsidR="00EC75B7" w:rsidRPr="00EC75B7">
        <w:rPr>
          <w:b/>
        </w:rPr>
        <w:t>3</w:t>
      </w:r>
      <w:r>
        <w:rPr>
          <w:b/>
          <w:bCs/>
        </w:rPr>
        <w:t xml:space="preserve"> dni</w:t>
      </w:r>
      <w:r>
        <w:t xml:space="preserve"> pred iztekom roka za oddajo ponudb, pod pogojem, da je bila zahteva oz. vprašanje preko portala posredovana pravočasno. </w:t>
      </w:r>
    </w:p>
    <w:p w14:paraId="6FA3BF5E" w14:textId="77777777" w:rsidR="001E26E3" w:rsidRDefault="001E26E3" w:rsidP="00495F5F">
      <w:pPr>
        <w:pStyle w:val="Telobesedila-zamik21"/>
        <w:tabs>
          <w:tab w:val="left" w:pos="567"/>
        </w:tabs>
        <w:ind w:left="0" w:firstLine="0"/>
      </w:pPr>
    </w:p>
    <w:p w14:paraId="77F15934" w14:textId="77777777" w:rsidR="001E26E3" w:rsidRDefault="001E26E3" w:rsidP="00495F5F">
      <w:pPr>
        <w:pStyle w:val="Telobesedila-zamik21"/>
        <w:tabs>
          <w:tab w:val="left" w:pos="567"/>
        </w:tabs>
        <w:ind w:left="0" w:firstLine="0"/>
        <w:rPr>
          <w:b/>
          <w:bCs/>
        </w:rPr>
      </w:pPr>
      <w:r>
        <w:rPr>
          <w:b/>
          <w:bCs/>
        </w:rPr>
        <w:t xml:space="preserve">Naročnik si v skladu z določili ZJN-3 pridržuje pravico spremeniti ali dopolniti razpisno dokumentacijo. Take spremembe ali dopolnitve bo naročnik izdal v obliki dodatka k razpisni dokumentaciji in jih objavil na portalu javnih naročil. V primeru bistvenih ali obsežnejših sprememb manj kot šest dni pred rokom za oddajo ponudb, bo glede na obseg in vsebino sprememb </w:t>
      </w:r>
      <w:r w:rsidR="0016579A">
        <w:rPr>
          <w:b/>
          <w:bCs/>
        </w:rPr>
        <w:t xml:space="preserve"> lahko </w:t>
      </w:r>
      <w:r>
        <w:rPr>
          <w:b/>
          <w:bCs/>
        </w:rPr>
        <w:t>naročnik ustrezno podaljšal rok za oddajo ponudb.</w:t>
      </w:r>
    </w:p>
    <w:p w14:paraId="00F81B01" w14:textId="77777777" w:rsidR="001E26E3" w:rsidRDefault="001E26E3" w:rsidP="00495F5F">
      <w:pPr>
        <w:pStyle w:val="Telobesedila-zamik21"/>
        <w:tabs>
          <w:tab w:val="left" w:pos="567"/>
        </w:tabs>
        <w:ind w:left="0" w:firstLine="0"/>
        <w:rPr>
          <w:b/>
          <w:bCs/>
        </w:rPr>
      </w:pPr>
    </w:p>
    <w:p w14:paraId="49309342" w14:textId="77777777" w:rsidR="001E26E3" w:rsidRDefault="00752337" w:rsidP="00495F5F">
      <w:pPr>
        <w:jc w:val="both"/>
      </w:pPr>
      <w:r w:rsidRPr="00CB22EA">
        <w:rPr>
          <w:b/>
        </w:rPr>
        <w:t>3</w:t>
      </w:r>
      <w:r>
        <w:t>.</w:t>
      </w:r>
      <w:r w:rsidR="001E26E3">
        <w:t xml:space="preserve">  </w:t>
      </w:r>
      <w:r w:rsidR="001E26E3">
        <w:rPr>
          <w:b/>
          <w:bCs/>
          <w:u w:val="single"/>
        </w:rPr>
        <w:t>Merila za izbiro ponudnika</w:t>
      </w:r>
    </w:p>
    <w:p w14:paraId="678E3706" w14:textId="20014416" w:rsidR="00D6249D" w:rsidRDefault="00D6249D" w:rsidP="00495F5F">
      <w:pPr>
        <w:jc w:val="both"/>
        <w:rPr>
          <w:b/>
        </w:rPr>
      </w:pPr>
      <w:r>
        <w:t>Merilo za ocenitev ponudbe v predmetnem javnem naročilu</w:t>
      </w:r>
      <w:r w:rsidR="00904E9F">
        <w:t xml:space="preserve"> </w:t>
      </w:r>
      <w:r>
        <w:t xml:space="preserve">je </w:t>
      </w:r>
      <w:r w:rsidR="00E21863" w:rsidRPr="00E21863">
        <w:rPr>
          <w:b/>
          <w:bCs/>
        </w:rPr>
        <w:t>n</w:t>
      </w:r>
      <w:r>
        <w:rPr>
          <w:b/>
        </w:rPr>
        <w:t xml:space="preserve">ajnižja </w:t>
      </w:r>
      <w:r w:rsidR="0036398E">
        <w:rPr>
          <w:b/>
        </w:rPr>
        <w:t>skupna</w:t>
      </w:r>
      <w:r w:rsidR="008C28D8">
        <w:rPr>
          <w:b/>
        </w:rPr>
        <w:t xml:space="preserve"> ponujena</w:t>
      </w:r>
      <w:r w:rsidR="00531479">
        <w:rPr>
          <w:b/>
        </w:rPr>
        <w:t xml:space="preserve"> </w:t>
      </w:r>
      <w:r w:rsidR="008F4D43">
        <w:rPr>
          <w:b/>
        </w:rPr>
        <w:t>cena</w:t>
      </w:r>
      <w:r w:rsidR="008C28D8">
        <w:rPr>
          <w:b/>
        </w:rPr>
        <w:t xml:space="preserve"> letne premije v EUR brez DPZP</w:t>
      </w:r>
      <w:r w:rsidR="005B2BDA">
        <w:rPr>
          <w:b/>
        </w:rPr>
        <w:t>.</w:t>
      </w:r>
      <w:r w:rsidR="00150C19">
        <w:rPr>
          <w:b/>
        </w:rPr>
        <w:t xml:space="preserve"> </w:t>
      </w:r>
    </w:p>
    <w:p w14:paraId="511B119D" w14:textId="42618596" w:rsidR="00CE3F84" w:rsidRDefault="00A16FE8" w:rsidP="00495F5F">
      <w:pPr>
        <w:jc w:val="both"/>
      </w:pPr>
      <w:r>
        <w:t>Ponujena cena je fiksna in nespremenljiva za celotno obdobje razpisanih del</w:t>
      </w:r>
      <w:r w:rsidR="00E21863">
        <w:t xml:space="preserve"> </w:t>
      </w:r>
      <w:r w:rsidR="00904E9F">
        <w:t>-</w:t>
      </w:r>
      <w:r w:rsidR="007153E7">
        <w:t xml:space="preserve"> štirih let.</w:t>
      </w:r>
      <w:r w:rsidR="00904E9F">
        <w:t xml:space="preserve"> </w:t>
      </w:r>
      <w:r w:rsidR="00904E9F" w:rsidRPr="00904E9F">
        <w:rPr>
          <w:b/>
          <w:bCs/>
        </w:rPr>
        <w:t xml:space="preserve">Izbran bo ponudnik, ki bo ob izpolnjevanju vseh zahtevanih pogojev iz razpisne dokumentacije in dopustnosti njegove ponudbe ponudil </w:t>
      </w:r>
      <w:r w:rsidR="007F1033">
        <w:rPr>
          <w:b/>
          <w:bCs/>
        </w:rPr>
        <w:t>najnižjo</w:t>
      </w:r>
      <w:r w:rsidR="00904E9F" w:rsidRPr="00904E9F">
        <w:rPr>
          <w:b/>
          <w:bCs/>
        </w:rPr>
        <w:t xml:space="preserve"> ceno</w:t>
      </w:r>
      <w:r w:rsidR="005B2BDA">
        <w:rPr>
          <w:b/>
          <w:bCs/>
        </w:rPr>
        <w:t>.</w:t>
      </w:r>
      <w:r w:rsidR="00E21863">
        <w:t xml:space="preserve"> </w:t>
      </w:r>
    </w:p>
    <w:p w14:paraId="115E1F2D" w14:textId="77777777" w:rsidR="005B2BDA" w:rsidRDefault="005B2BDA" w:rsidP="00495F5F">
      <w:pPr>
        <w:jc w:val="both"/>
      </w:pPr>
    </w:p>
    <w:p w14:paraId="167FA63B" w14:textId="77777777" w:rsidR="007153E7" w:rsidRDefault="007153E7" w:rsidP="00495F5F">
      <w:pPr>
        <w:jc w:val="both"/>
      </w:pPr>
    </w:p>
    <w:p w14:paraId="3A18D204" w14:textId="77777777" w:rsidR="001E26E3" w:rsidRDefault="001E26E3" w:rsidP="00495F5F">
      <w:pPr>
        <w:jc w:val="both"/>
        <w:rPr>
          <w:b/>
          <w:bCs/>
          <w:u w:val="single"/>
        </w:rPr>
      </w:pPr>
      <w:r>
        <w:rPr>
          <w:b/>
          <w:bCs/>
        </w:rPr>
        <w:t xml:space="preserve">4. </w:t>
      </w:r>
      <w:r>
        <w:rPr>
          <w:b/>
          <w:bCs/>
          <w:u w:val="single"/>
        </w:rPr>
        <w:t>Ugotavljanje sposobnosti (zakonski razlogi za izključitev)</w:t>
      </w:r>
    </w:p>
    <w:p w14:paraId="653DC036" w14:textId="77777777" w:rsidR="00CC5AEC" w:rsidRDefault="00CC5AEC" w:rsidP="00495F5F">
      <w:pPr>
        <w:jc w:val="both"/>
      </w:pPr>
    </w:p>
    <w:p w14:paraId="0D03D2E1" w14:textId="77777777" w:rsidR="001E26E3" w:rsidRDefault="001E26E3" w:rsidP="00495F5F">
      <w:pPr>
        <w:pStyle w:val="SITUACIJA"/>
        <w:spacing w:line="240" w:lineRule="auto"/>
        <w:jc w:val="both"/>
        <w:rPr>
          <w:lang w:val="sl-SI"/>
        </w:rPr>
      </w:pPr>
      <w:r>
        <w:rPr>
          <w:lang w:val="sl-SI"/>
        </w:rPr>
        <w:t>Za ugotavljanje sposobnosti mora ponudnik izpolnjevati pogoje skladno z določbami ZJN-3 in pogoje, ki so določeni v tej razpisni dokumentaciji.</w:t>
      </w:r>
    </w:p>
    <w:p w14:paraId="66BDAD7F" w14:textId="77777777" w:rsidR="001E26E3" w:rsidRDefault="001E26E3" w:rsidP="00495F5F">
      <w:pPr>
        <w:pStyle w:val="SITUACIJA"/>
        <w:spacing w:line="240" w:lineRule="auto"/>
        <w:jc w:val="both"/>
        <w:rPr>
          <w:lang w:val="sl-SI"/>
        </w:rPr>
      </w:pPr>
    </w:p>
    <w:p w14:paraId="15B5BDFA" w14:textId="77777777" w:rsidR="001E26E3" w:rsidRDefault="001E26E3" w:rsidP="00495F5F">
      <w:pPr>
        <w:pStyle w:val="SITUACIJA"/>
        <w:spacing w:line="240" w:lineRule="auto"/>
        <w:jc w:val="both"/>
        <w:rPr>
          <w:lang w:val="sl-SI"/>
        </w:rPr>
      </w:pPr>
      <w:r>
        <w:rPr>
          <w:lang w:val="sl-SI"/>
        </w:rPr>
        <w:t>V primeru, da ponudnik nastopa v skupni ponudbi mora zahtevane pogoje izpolnjevati tudi vsak od partnerjev v primeru skupne ponudbe. V primeru ponudbe s podizvajalci in/ali s subjekti, katerih zmogljivosti uporablja gospodarski subjekt, mora pogoje za priznanje sposobnosti, kjer je to v razpisni dokumentaciji določeno, izpolnjevati tudi vsak izmed podizvajalcev, ki jih ponudnik v ponudbi navede, ter tudi vsak subjekt, katerih zmogljivosti uporablja gospodarski subjekt.</w:t>
      </w:r>
    </w:p>
    <w:p w14:paraId="7845D551" w14:textId="77777777" w:rsidR="001E26E3" w:rsidRDefault="001E26E3" w:rsidP="00495F5F">
      <w:pPr>
        <w:pStyle w:val="SITUACIJA"/>
        <w:spacing w:line="240" w:lineRule="auto"/>
        <w:jc w:val="both"/>
        <w:rPr>
          <w:lang w:val="sl-SI"/>
        </w:rPr>
      </w:pPr>
    </w:p>
    <w:p w14:paraId="2A1578CB" w14:textId="77777777" w:rsidR="001E26E3" w:rsidRDefault="001E26E3" w:rsidP="00495F5F">
      <w:pPr>
        <w:pStyle w:val="SITUACIJA"/>
        <w:spacing w:line="240" w:lineRule="auto"/>
        <w:jc w:val="both"/>
        <w:rPr>
          <w:lang w:val="sl-SI"/>
        </w:rPr>
      </w:pPr>
      <w:r>
        <w:rPr>
          <w:lang w:val="sl-SI"/>
        </w:rPr>
        <w:t xml:space="preserve">Za ugotavljanje sposobnosti ponudnik (oz. posamezni člani skupine ponudnikov v okviru skupne ponudbe, nominirani podizvajalci in s subjekti, katerih zmogljivosti uporablja gospodarski subjekt), izpolnijo in priložijo izpolnjen obrazec izjave o zagotavljanju sposobnosti iz te razpisne dokumentacije. </w:t>
      </w:r>
    </w:p>
    <w:p w14:paraId="14C7BAAC" w14:textId="77777777" w:rsidR="001E26E3" w:rsidRDefault="001E26E3" w:rsidP="00495F5F">
      <w:pPr>
        <w:pStyle w:val="SITUACIJA"/>
        <w:spacing w:line="240" w:lineRule="auto"/>
        <w:jc w:val="both"/>
        <w:rPr>
          <w:lang w:val="sl-SI"/>
        </w:rPr>
      </w:pPr>
    </w:p>
    <w:p w14:paraId="4D51116E" w14:textId="77777777" w:rsidR="001E26E3" w:rsidRDefault="001E26E3" w:rsidP="00495F5F">
      <w:pPr>
        <w:pStyle w:val="SITUACIJA"/>
        <w:spacing w:line="240" w:lineRule="auto"/>
        <w:jc w:val="both"/>
        <w:rPr>
          <w:lang w:val="sl-SI"/>
        </w:rPr>
      </w:pPr>
      <w:r>
        <w:rPr>
          <w:lang w:val="sl-SI"/>
        </w:rPr>
        <w:t>Naročnik lahko ponudnike kadar koli med postopkom, oziroma pred oddajo javnega naročila pozove, da predložijo potrdila, izjave ali druga dokazila ali del dokazil v zvezi z navedbami iz izjave o ugotavljanju sposobnosti kot dokaz neobstoja razlogov za izključitev in izpolnjevanja pogojev skladno z zakonom in to razpisno dokumentacijo.</w:t>
      </w:r>
    </w:p>
    <w:p w14:paraId="3A168499" w14:textId="77777777" w:rsidR="001E26E3" w:rsidRDefault="001E26E3" w:rsidP="00495F5F">
      <w:pPr>
        <w:pStyle w:val="SITUACIJA"/>
        <w:spacing w:line="240" w:lineRule="auto"/>
        <w:jc w:val="both"/>
        <w:rPr>
          <w:lang w:val="sl-SI"/>
        </w:rPr>
      </w:pPr>
    </w:p>
    <w:p w14:paraId="0CE9C10B" w14:textId="77777777" w:rsidR="001E26E3" w:rsidRDefault="001E26E3" w:rsidP="00495F5F">
      <w:pPr>
        <w:pStyle w:val="SITUACIJA"/>
        <w:spacing w:line="240" w:lineRule="auto"/>
        <w:jc w:val="both"/>
        <w:rPr>
          <w:lang w:val="sl-SI"/>
        </w:rPr>
      </w:pPr>
      <w:r>
        <w:rPr>
          <w:lang w:val="sl-SI"/>
        </w:rPr>
        <w:t xml:space="preserve">Podatke, ki se vodijo v uradnih evidencah in ponudnik za njih ni predložil dokazila sam, lahko naročnik namesto v uradni evidenci preveri v enotnem informacijskem sistemu, ki predstavlja zbirko podatkov o ponudnikih ter njihovih ponudbah in ga vodi ministrstvo, pristojno za javna naročila, če ponudnik v tem sistemu naročnika izkazljivo potrdi. </w:t>
      </w:r>
    </w:p>
    <w:p w14:paraId="7E9F8634" w14:textId="77777777" w:rsidR="001E26E3" w:rsidRDefault="001E26E3" w:rsidP="00495F5F">
      <w:pPr>
        <w:pStyle w:val="SITUACIJA"/>
        <w:spacing w:line="240" w:lineRule="auto"/>
        <w:jc w:val="both"/>
        <w:rPr>
          <w:lang w:val="sl-SI"/>
        </w:rPr>
      </w:pPr>
    </w:p>
    <w:p w14:paraId="48EC7678" w14:textId="77777777" w:rsidR="001E26E3" w:rsidRDefault="001E26E3" w:rsidP="00495F5F">
      <w:pPr>
        <w:pStyle w:val="SITUACIJA"/>
        <w:spacing w:line="240" w:lineRule="auto"/>
        <w:jc w:val="both"/>
        <w:rPr>
          <w:lang w:val="sl-SI"/>
        </w:rPr>
      </w:pPr>
      <w:r>
        <w:rPr>
          <w:lang w:val="sl-SI"/>
        </w:rPr>
        <w:t xml:space="preserve">Naročnik bo iz sodelovanja v postopku javnega naročanja izključil ponudnika, katerikoli sodelujoči gospodarski subjekt v skupini ponudnikov, podizvajalca ali drug subjekt, katerega zmogljivosti bo ponudnik uporabil (v nadaljevanju tega poglavja kot ponudnik), če pri </w:t>
      </w:r>
      <w:r>
        <w:rPr>
          <w:lang w:val="sl-SI"/>
        </w:rPr>
        <w:lastRenderedPageBreak/>
        <w:t xml:space="preserve">preverjanju v skladu z ZJN-3 ugotovi ali je drugače seznanjen, da ta ne izpolnjuje pogojev v skladu s 1., 2., 4. in 6. odstavkom 75. člena ZJN-3 kot sledi. </w:t>
      </w:r>
    </w:p>
    <w:p w14:paraId="3289C3EB" w14:textId="77777777" w:rsidR="001E26E3" w:rsidRDefault="001E26E3" w:rsidP="00495F5F">
      <w:pPr>
        <w:pStyle w:val="SITUACIJA"/>
        <w:spacing w:line="240" w:lineRule="auto"/>
        <w:jc w:val="both"/>
        <w:rPr>
          <w:lang w:val="sl-SI"/>
        </w:rPr>
      </w:pPr>
    </w:p>
    <w:p w14:paraId="6A2DDE8B" w14:textId="77777777" w:rsidR="001E26E3" w:rsidRDefault="001E26E3" w:rsidP="00495F5F">
      <w:pPr>
        <w:pStyle w:val="SITUACIJA"/>
        <w:spacing w:line="240" w:lineRule="auto"/>
        <w:jc w:val="both"/>
        <w:rPr>
          <w:lang w:val="sl-SI"/>
        </w:rPr>
      </w:pPr>
      <w:r>
        <w:rPr>
          <w:lang w:val="sl-SI"/>
        </w:rPr>
        <w:t>A: Naročnik bo iz sodelovanja v postopku javnega naročanja izključil ponudnika, če pri preverjanju v skladu z ZJN-3 ugotovi ali je drugače seznanjen, da je bila gospodarskemu subjektu ali osebi, ki je članica upravnega, vodstvenega ali nadzornega organa tega gospodarskega subjekta ali ki ima pooblastila za njegovo zastopanje ali odločanje ali nadzor v njem, izrečena pravnomočna sodba, ki ima elemente kaznivih dejanj, ki so opredeljena v 1. odstavku 75. člena ZJN-3 oziroma v Kazenskem zakoniku (Uradni list RS, št. 50/12 – uradno prečiščeno besedilo in 54/15; KZ-1).</w:t>
      </w:r>
    </w:p>
    <w:p w14:paraId="7CBF61F8" w14:textId="77777777" w:rsidR="001E26E3" w:rsidRDefault="001E26E3" w:rsidP="00495F5F">
      <w:pPr>
        <w:pStyle w:val="SITUACIJA"/>
        <w:spacing w:line="240" w:lineRule="auto"/>
        <w:jc w:val="both"/>
        <w:rPr>
          <w:lang w:val="sl-SI"/>
        </w:rPr>
      </w:pPr>
    </w:p>
    <w:p w14:paraId="551E6160" w14:textId="77777777" w:rsidR="001E26E3" w:rsidRDefault="001E26E3" w:rsidP="00495F5F">
      <w:pPr>
        <w:pStyle w:val="SITUACIJA"/>
        <w:spacing w:line="240" w:lineRule="auto"/>
        <w:jc w:val="both"/>
        <w:rPr>
          <w:lang w:val="sl-SI"/>
        </w:rPr>
      </w:pPr>
      <w:r>
        <w:rPr>
          <w:lang w:val="sl-SI"/>
        </w:rPr>
        <w:t>B: Naročnik bo iz sodelovanja v postopku javnega naročanja izključil ponudnika, če pri preverjanju v skladu z ZJN-3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 kot to določa 2. odstavek 75. člena ZJN-3.</w:t>
      </w:r>
    </w:p>
    <w:p w14:paraId="098A8A80" w14:textId="77777777" w:rsidR="001E26E3" w:rsidRDefault="001E26E3" w:rsidP="00495F5F">
      <w:pPr>
        <w:pStyle w:val="SITUACIJA"/>
        <w:spacing w:line="240" w:lineRule="auto"/>
        <w:jc w:val="both"/>
        <w:rPr>
          <w:lang w:val="sl-SI"/>
        </w:rPr>
      </w:pPr>
    </w:p>
    <w:p w14:paraId="22F0162F" w14:textId="77777777" w:rsidR="001E26E3" w:rsidRDefault="001E26E3" w:rsidP="00495F5F">
      <w:pPr>
        <w:pStyle w:val="SITUACIJA"/>
        <w:spacing w:line="240" w:lineRule="auto"/>
        <w:jc w:val="both"/>
        <w:rPr>
          <w:lang w:val="sl-SI"/>
        </w:rPr>
      </w:pPr>
      <w:r>
        <w:rPr>
          <w:lang w:val="sl-SI"/>
        </w:rPr>
        <w:t>C: Naročnik bo v skladu s 4. odstavkom 75. člena ZJN-3 iz sodelovanja v postopku javnega naročanja izključil ponudnika:</w:t>
      </w:r>
    </w:p>
    <w:p w14:paraId="6F8FE010" w14:textId="77777777" w:rsidR="001E26E3" w:rsidRDefault="001E26E3" w:rsidP="00495F5F">
      <w:pPr>
        <w:pStyle w:val="SITUACIJA"/>
        <w:spacing w:line="240" w:lineRule="auto"/>
        <w:jc w:val="both"/>
        <w:rPr>
          <w:lang w:val="sl-SI"/>
        </w:rPr>
      </w:pPr>
      <w:r>
        <w:rPr>
          <w:lang w:val="sl-SI"/>
        </w:rPr>
        <w:t>a) če je ta na dan, ko poteče rok za oddajo ponudb ali prijav, izločen iz postopkov oddaje javnih naročil zaradi uvrstitve v evidenco gospodarskih subjektov z negativnimi referencami;</w:t>
      </w:r>
    </w:p>
    <w:p w14:paraId="7D93C197" w14:textId="77777777" w:rsidR="001E26E3" w:rsidRDefault="001E26E3" w:rsidP="00495F5F">
      <w:pPr>
        <w:pStyle w:val="SITUACIJA"/>
        <w:spacing w:line="240" w:lineRule="auto"/>
        <w:jc w:val="both"/>
        <w:rPr>
          <w:lang w:val="sl-SI"/>
        </w:rPr>
      </w:pPr>
      <w:r>
        <w:rPr>
          <w:lang w:val="sl-SI"/>
        </w:rPr>
        <w:t>b) če mu je bila v zadnjih treh letih pred potekom roka za oddajo ponudb s pravnomočno odločbo pristojnega organa Republike Slovenije ali druge države članice ali tr</w:t>
      </w:r>
      <w:r w:rsidR="007E5927">
        <w:rPr>
          <w:lang w:val="sl-SI"/>
        </w:rPr>
        <w:t>e</w:t>
      </w:r>
      <w:r>
        <w:rPr>
          <w:lang w:val="sl-SI"/>
        </w:rPr>
        <w:t>tje</w:t>
      </w:r>
      <w:r w:rsidR="007E5927">
        <w:rPr>
          <w:lang w:val="sl-SI"/>
        </w:rPr>
        <w:t xml:space="preserve"> </w:t>
      </w:r>
      <w:r>
        <w:rPr>
          <w:lang w:val="sl-SI"/>
        </w:rPr>
        <w:t>države dvakrat izrečena globa zaradi prekrška v zvezi s plačilom za delo;</w:t>
      </w:r>
    </w:p>
    <w:p w14:paraId="2876C0C2" w14:textId="77777777" w:rsidR="001E26E3" w:rsidRDefault="001E26E3" w:rsidP="00495F5F">
      <w:pPr>
        <w:pStyle w:val="SITUACIJA"/>
        <w:spacing w:line="240" w:lineRule="auto"/>
        <w:jc w:val="both"/>
        <w:rPr>
          <w:lang w:val="sl-SI"/>
        </w:rPr>
      </w:pPr>
    </w:p>
    <w:p w14:paraId="6ECD928A" w14:textId="77777777" w:rsidR="001E26E3" w:rsidRDefault="001E26E3" w:rsidP="00495F5F">
      <w:pPr>
        <w:pStyle w:val="SITUACIJA"/>
        <w:spacing w:line="240" w:lineRule="auto"/>
        <w:jc w:val="both"/>
        <w:rPr>
          <w:lang w:val="sl-SI"/>
        </w:rPr>
      </w:pPr>
      <w:r>
        <w:rPr>
          <w:lang w:val="sl-SI"/>
        </w:rPr>
        <w:t>D: Naročnik bo iz sodelovanja v postopku javnega naročanja izključil ponudnika tudi v naslednjih primerih:</w:t>
      </w:r>
    </w:p>
    <w:p w14:paraId="5F7B9D96" w14:textId="77777777" w:rsidR="001E26E3" w:rsidRDefault="001E26E3" w:rsidP="00495F5F">
      <w:pPr>
        <w:pStyle w:val="SITUACIJA"/>
        <w:spacing w:line="240" w:lineRule="auto"/>
        <w:jc w:val="both"/>
        <w:rPr>
          <w:lang w:val="sl-SI"/>
        </w:rPr>
      </w:pPr>
      <w:r>
        <w:rPr>
          <w:lang w:val="sl-SI"/>
        </w:rPr>
        <w:t>a) 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4595B3C" w14:textId="77777777" w:rsidR="001E26E3" w:rsidRDefault="001E26E3" w:rsidP="00495F5F">
      <w:pPr>
        <w:pStyle w:val="SITUACIJA"/>
        <w:spacing w:line="240" w:lineRule="auto"/>
        <w:jc w:val="both"/>
        <w:rPr>
          <w:lang w:val="sl-SI"/>
        </w:rPr>
      </w:pPr>
      <w:r>
        <w:rPr>
          <w:lang w:val="sl-SI"/>
        </w:rPr>
        <w:t>b) če so se pri gospodarskem subjektu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 ali ukrepi;</w:t>
      </w:r>
    </w:p>
    <w:p w14:paraId="130DDB2D" w14:textId="77777777" w:rsidR="001E26E3" w:rsidRDefault="001E26E3" w:rsidP="00495F5F">
      <w:pPr>
        <w:pStyle w:val="SITUACIJA"/>
        <w:spacing w:line="240" w:lineRule="auto"/>
        <w:jc w:val="both"/>
        <w:rPr>
          <w:lang w:val="sl-SI"/>
        </w:rPr>
      </w:pPr>
      <w:r>
        <w:rPr>
          <w:lang w:val="sl-SI"/>
        </w:rPr>
        <w:t xml:space="preserve">c) če je gospodarski subjekt kriv dajanja resnih zavajajočih razlag pri dajanju informacij, zahtevanih zaradi preverjanja obstoja razlogov za izključitev ali izpolnjevanja pogojev za sodelovanje, ali če ni razkril teh informacij ali če ne more predložiti dokazil, ki se zahtevajo v skladu s 79. členom ZJN-3;   </w:t>
      </w:r>
    </w:p>
    <w:p w14:paraId="159E00AD" w14:textId="77777777" w:rsidR="001E26E3" w:rsidRDefault="001E26E3" w:rsidP="00495F5F">
      <w:pPr>
        <w:pStyle w:val="SITUACIJA"/>
        <w:spacing w:line="240" w:lineRule="auto"/>
        <w:jc w:val="both"/>
        <w:rPr>
          <w:lang w:val="sl-SI"/>
        </w:rPr>
      </w:pPr>
      <w:r>
        <w:rPr>
          <w:lang w:val="sl-SI"/>
        </w:rPr>
        <w:t>d) če je gospodarski subjekt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71C06534" w14:textId="77777777" w:rsidR="003D6617" w:rsidRDefault="003D6617" w:rsidP="00495F5F">
      <w:pPr>
        <w:jc w:val="both"/>
        <w:rPr>
          <w:rFonts w:ascii="Times" w:hAnsi="Times" w:cs="Cambria"/>
          <w:b/>
          <w:bCs/>
        </w:rPr>
      </w:pPr>
    </w:p>
    <w:p w14:paraId="555F25C2" w14:textId="41082D58" w:rsidR="001E26E3" w:rsidRPr="00835B7E" w:rsidRDefault="001E26E3" w:rsidP="00495F5F">
      <w:pPr>
        <w:jc w:val="both"/>
        <w:rPr>
          <w:rFonts w:ascii="Times" w:hAnsi="Times" w:cs="Cambria"/>
        </w:rPr>
      </w:pPr>
      <w:r w:rsidRPr="00835B7E">
        <w:rPr>
          <w:rFonts w:ascii="Times" w:hAnsi="Times" w:cs="Cambria"/>
          <w:b/>
          <w:bCs/>
        </w:rPr>
        <w:t xml:space="preserve">5. </w:t>
      </w:r>
      <w:r w:rsidRPr="00835B7E">
        <w:rPr>
          <w:rFonts w:ascii="Times" w:hAnsi="Times" w:cs="Cambria"/>
          <w:b/>
          <w:bCs/>
          <w:u w:val="single"/>
        </w:rPr>
        <w:t>Pogoji za sodelovanje</w:t>
      </w:r>
    </w:p>
    <w:p w14:paraId="7ADB2687" w14:textId="77777777" w:rsidR="001E26E3" w:rsidRPr="00835B7E" w:rsidRDefault="001E26E3" w:rsidP="00495F5F">
      <w:pPr>
        <w:pStyle w:val="SITUACIJA"/>
        <w:spacing w:line="240" w:lineRule="auto"/>
        <w:jc w:val="both"/>
        <w:rPr>
          <w:rFonts w:ascii="Times" w:hAnsi="Times"/>
          <w:lang w:val="sl-SI"/>
        </w:rPr>
      </w:pPr>
      <w:r w:rsidRPr="00835B7E">
        <w:rPr>
          <w:rFonts w:ascii="Times" w:hAnsi="Times" w:cs="Cambria"/>
          <w:lang w:val="sl-SI"/>
        </w:rPr>
        <w:t xml:space="preserve">Kot ponudnik lahko v tem postopku javnega naročila sodeluje vsaka pravna ali fizična oseba, ki je registrirana za dejavnost, ki je predmet tega javnega naročila in ima za opravljanje te dejavnosti vsa predpisana dovoljenja. </w:t>
      </w:r>
    </w:p>
    <w:p w14:paraId="44620C8B" w14:textId="77777777" w:rsidR="001E26E3" w:rsidRPr="00835B7E" w:rsidRDefault="001E26E3" w:rsidP="00495F5F">
      <w:pPr>
        <w:pStyle w:val="SITUACIJA"/>
        <w:spacing w:line="240" w:lineRule="auto"/>
        <w:jc w:val="both"/>
        <w:rPr>
          <w:rFonts w:ascii="Times" w:hAnsi="Times"/>
          <w:lang w:val="sl-SI"/>
        </w:rPr>
      </w:pPr>
    </w:p>
    <w:p w14:paraId="008801F3" w14:textId="77777777" w:rsidR="001E26E3" w:rsidRPr="00835B7E" w:rsidRDefault="001E26E3" w:rsidP="00495F5F">
      <w:pPr>
        <w:pStyle w:val="SITUACIJA"/>
        <w:spacing w:line="240" w:lineRule="auto"/>
        <w:jc w:val="both"/>
        <w:rPr>
          <w:rFonts w:ascii="Times" w:hAnsi="Times"/>
          <w:lang w:val="sl-SI"/>
        </w:rPr>
      </w:pPr>
      <w:r w:rsidRPr="00835B7E">
        <w:rPr>
          <w:rFonts w:ascii="Times" w:hAnsi="Times"/>
          <w:lang w:val="sl-SI"/>
        </w:rPr>
        <w:t>Ponudnik mora imeti sposobnost za opravljanje poklicne dejavnosti, ki je predmet javnega naročila.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7CBF6565" w14:textId="77777777" w:rsidR="001E26E3" w:rsidRPr="00835B7E" w:rsidRDefault="001E26E3" w:rsidP="00495F5F">
      <w:pPr>
        <w:pStyle w:val="SITUACIJA"/>
        <w:spacing w:line="240" w:lineRule="auto"/>
        <w:jc w:val="both"/>
        <w:rPr>
          <w:rFonts w:ascii="Times" w:hAnsi="Times"/>
          <w:lang w:val="sl-SI"/>
        </w:rPr>
      </w:pPr>
    </w:p>
    <w:p w14:paraId="55A1D4A5" w14:textId="77777777" w:rsidR="001E26E3" w:rsidRDefault="001E26E3" w:rsidP="00495F5F">
      <w:pPr>
        <w:pStyle w:val="SITUACIJA"/>
        <w:spacing w:line="240" w:lineRule="auto"/>
        <w:jc w:val="both"/>
        <w:rPr>
          <w:lang w:val="sl-SI"/>
        </w:rPr>
      </w:pPr>
      <w:r>
        <w:rPr>
          <w:lang w:val="sl-SI"/>
        </w:rPr>
        <w:t>Če morajo imeti gospodarski subjekti določeno dovoljenje ali biti člani določene organizacije, da lahko v svoji matični državi opravljajo določeno storitev, lahko naročnik v postopku za oddajo javnega naročila od njih zahteva, da predložijo dokazila o tem dovoljenju ali članstvu.</w:t>
      </w:r>
    </w:p>
    <w:p w14:paraId="3C67942F" w14:textId="77777777" w:rsidR="001E26E3" w:rsidRDefault="001E26E3" w:rsidP="00495F5F">
      <w:pPr>
        <w:pStyle w:val="SITUACIJA"/>
        <w:spacing w:line="240" w:lineRule="auto"/>
        <w:jc w:val="both"/>
        <w:rPr>
          <w:lang w:val="sl-SI"/>
        </w:rPr>
      </w:pPr>
    </w:p>
    <w:p w14:paraId="6CACAB89" w14:textId="77777777" w:rsidR="001E26E3" w:rsidRDefault="001E26E3" w:rsidP="00495F5F">
      <w:pPr>
        <w:pStyle w:val="SITUACIJA"/>
        <w:spacing w:line="240" w:lineRule="auto"/>
        <w:jc w:val="both"/>
        <w:rPr>
          <w:lang w:val="sl-SI"/>
        </w:rPr>
      </w:pPr>
      <w:r>
        <w:rPr>
          <w:lang w:val="sl-SI"/>
        </w:rPr>
        <w:t>Pogoj mora izpolniti ponudnik. V primeru skupne ponudbe mora pogoj izpolniti vsak izmed partnerjev. V primeru ponudbe s podizvajalci mora pogoj izpolniti tudi vsak izmed podizvajalcev. V primeru uporabe zmogljivosti drugih subjektov, mora pogoj izpolniti tudi subjekt, katerega zmogljivost bo ponudnik uporabil.</w:t>
      </w:r>
    </w:p>
    <w:p w14:paraId="373D8627" w14:textId="77777777" w:rsidR="001E26E3" w:rsidRDefault="001E26E3" w:rsidP="00495F5F">
      <w:pPr>
        <w:pStyle w:val="SITUACIJA"/>
        <w:spacing w:line="240" w:lineRule="auto"/>
        <w:jc w:val="both"/>
        <w:rPr>
          <w:lang w:val="sl-SI"/>
        </w:rPr>
      </w:pPr>
    </w:p>
    <w:p w14:paraId="4E5068D9" w14:textId="77777777" w:rsidR="001E26E3" w:rsidRDefault="001E26E3" w:rsidP="00495F5F">
      <w:pPr>
        <w:pStyle w:val="SITUACIJA"/>
        <w:tabs>
          <w:tab w:val="left" w:pos="0"/>
        </w:tabs>
        <w:spacing w:line="240" w:lineRule="auto"/>
        <w:jc w:val="both"/>
        <w:rPr>
          <w:lang w:val="sl-SI"/>
        </w:rPr>
      </w:pPr>
      <w:r>
        <w:rPr>
          <w:lang w:val="sl-SI"/>
        </w:rPr>
        <w:t>Ponudnik oz. posamezni člani skupine ponudnikov v okviru skupne ponudbe, ter vsi v ponudbi nominirani podizvajalci in subjekti, katerega zmogljivost bo ponudnik uporabil, izpolnijo zahtevo s predl</w:t>
      </w:r>
      <w:r w:rsidR="00835B7E">
        <w:rPr>
          <w:lang w:val="sl-SI"/>
        </w:rPr>
        <w:t>ožitvijo izpolnjene Priloge</w:t>
      </w:r>
      <w:r>
        <w:rPr>
          <w:lang w:val="sl-SI"/>
        </w:rPr>
        <w:t xml:space="preserve"> »Izjava o zagotavljanju sposobnosti«</w:t>
      </w:r>
      <w:r w:rsidR="00835B7E">
        <w:rPr>
          <w:lang w:val="sl-SI"/>
        </w:rPr>
        <w:t xml:space="preserve"> in predložitvijo ESPD obrazca</w:t>
      </w:r>
      <w:r>
        <w:rPr>
          <w:lang w:val="sl-SI"/>
        </w:rPr>
        <w:t>.</w:t>
      </w:r>
    </w:p>
    <w:p w14:paraId="7DD32F22" w14:textId="77777777" w:rsidR="001E26E3" w:rsidRDefault="001E26E3" w:rsidP="00495F5F">
      <w:pPr>
        <w:pStyle w:val="SITUACIJA"/>
        <w:tabs>
          <w:tab w:val="left" w:pos="0"/>
        </w:tabs>
        <w:spacing w:line="240" w:lineRule="auto"/>
        <w:jc w:val="both"/>
        <w:rPr>
          <w:lang w:val="sl-SI"/>
        </w:rPr>
      </w:pPr>
    </w:p>
    <w:p w14:paraId="29C4378B" w14:textId="77777777" w:rsidR="001E26E3" w:rsidRDefault="001E26E3" w:rsidP="00495F5F">
      <w:pPr>
        <w:tabs>
          <w:tab w:val="left" w:pos="0"/>
        </w:tabs>
        <w:jc w:val="both"/>
        <w:rPr>
          <w:b/>
          <w:u w:val="single"/>
        </w:rPr>
      </w:pPr>
      <w:r w:rsidRPr="00882E21">
        <w:rPr>
          <w:b/>
          <w:u w:val="single"/>
        </w:rPr>
        <w:t>Glede izpolnjevanja</w:t>
      </w:r>
      <w:r w:rsidR="003745FD" w:rsidRPr="00882E21">
        <w:rPr>
          <w:b/>
          <w:u w:val="single"/>
        </w:rPr>
        <w:t xml:space="preserve"> kateregakoli</w:t>
      </w:r>
      <w:r w:rsidRPr="00882E21">
        <w:rPr>
          <w:b/>
          <w:u w:val="single"/>
        </w:rPr>
        <w:t xml:space="preserve"> pogoja lahko naročnik pred izbiro najugodnejše ponudbe </w:t>
      </w:r>
      <w:r w:rsidR="00882E21" w:rsidRPr="00882E21">
        <w:rPr>
          <w:b/>
          <w:u w:val="single"/>
        </w:rPr>
        <w:t xml:space="preserve">od ponudnikov </w:t>
      </w:r>
      <w:r w:rsidRPr="00882E21">
        <w:rPr>
          <w:b/>
          <w:u w:val="single"/>
        </w:rPr>
        <w:t>zahteva tudi dodatn</w:t>
      </w:r>
      <w:r w:rsidR="00882E21" w:rsidRPr="00882E21">
        <w:rPr>
          <w:b/>
          <w:u w:val="single"/>
        </w:rPr>
        <w:t>a</w:t>
      </w:r>
      <w:r w:rsidRPr="00882E21">
        <w:rPr>
          <w:b/>
          <w:u w:val="single"/>
        </w:rPr>
        <w:t xml:space="preserve"> dokaz</w:t>
      </w:r>
      <w:r w:rsidR="003745FD" w:rsidRPr="00882E21">
        <w:rPr>
          <w:b/>
          <w:u w:val="single"/>
        </w:rPr>
        <w:t>ila</w:t>
      </w:r>
      <w:r w:rsidR="00495CDC">
        <w:rPr>
          <w:b/>
          <w:u w:val="single"/>
        </w:rPr>
        <w:t xml:space="preserve"> ali pojasnila</w:t>
      </w:r>
      <w:r w:rsidR="00CF4FB9">
        <w:rPr>
          <w:b/>
          <w:u w:val="single"/>
        </w:rPr>
        <w:t>.</w:t>
      </w:r>
    </w:p>
    <w:p w14:paraId="6793A3A3" w14:textId="77777777" w:rsidR="00AC17F5" w:rsidRDefault="00AC17F5" w:rsidP="00495F5F">
      <w:pPr>
        <w:tabs>
          <w:tab w:val="left" w:pos="0"/>
        </w:tabs>
        <w:jc w:val="both"/>
        <w:rPr>
          <w:b/>
          <w:u w:val="single"/>
        </w:rPr>
      </w:pPr>
    </w:p>
    <w:p w14:paraId="750B8FB4" w14:textId="77777777" w:rsidR="000440AA" w:rsidRDefault="000440AA" w:rsidP="00495F5F">
      <w:pPr>
        <w:spacing w:line="288" w:lineRule="auto"/>
        <w:ind w:left="118"/>
        <w:jc w:val="both"/>
        <w:outlineLvl w:val="1"/>
        <w:rPr>
          <w:b/>
          <w:bCs/>
          <w:u w:val="thick"/>
        </w:rPr>
      </w:pPr>
      <w:r w:rsidRPr="005D59DA">
        <w:rPr>
          <w:b/>
          <w:bCs/>
          <w:u w:val="thick"/>
        </w:rPr>
        <w:t>Tehnično kadrovska sposobnost</w:t>
      </w:r>
    </w:p>
    <w:p w14:paraId="5794EADE" w14:textId="77777777" w:rsidR="000440AA" w:rsidRPr="005D59DA" w:rsidRDefault="000440AA" w:rsidP="00495F5F">
      <w:pPr>
        <w:spacing w:before="8" w:line="288" w:lineRule="auto"/>
        <w:jc w:val="both"/>
        <w:rPr>
          <w:b/>
        </w:rPr>
      </w:pPr>
    </w:p>
    <w:p w14:paraId="070337DE" w14:textId="77777777" w:rsidR="000440AA" w:rsidRPr="00DF4FB7" w:rsidRDefault="000440AA" w:rsidP="00495F5F">
      <w:pPr>
        <w:numPr>
          <w:ilvl w:val="0"/>
          <w:numId w:val="19"/>
        </w:numPr>
        <w:tabs>
          <w:tab w:val="left" w:pos="359"/>
        </w:tabs>
        <w:suppressAutoHyphens w:val="0"/>
        <w:spacing w:after="160" w:line="288" w:lineRule="auto"/>
        <w:jc w:val="both"/>
        <w:rPr>
          <w:b/>
        </w:rPr>
      </w:pPr>
      <w:r w:rsidRPr="00DF4FB7">
        <w:rPr>
          <w:b/>
        </w:rPr>
        <w:t>Da ima ponudnik določene kadrovske zmogljivosti:</w:t>
      </w:r>
    </w:p>
    <w:p w14:paraId="218304BC" w14:textId="1A4A2844" w:rsidR="000440AA" w:rsidRDefault="000440AA" w:rsidP="00495F5F">
      <w:pPr>
        <w:ind w:left="159" w:right="103"/>
        <w:jc w:val="both"/>
      </w:pPr>
      <w:r>
        <w:t>N</w:t>
      </w:r>
      <w:r>
        <w:rPr>
          <w:spacing w:val="-1"/>
        </w:rPr>
        <w:t>a</w:t>
      </w:r>
      <w:r>
        <w:t>ro</w:t>
      </w:r>
      <w:r>
        <w:rPr>
          <w:spacing w:val="-2"/>
        </w:rPr>
        <w:t>č</w:t>
      </w:r>
      <w:r>
        <w:t xml:space="preserve">nik </w:t>
      </w:r>
      <w:r>
        <w:rPr>
          <w:spacing w:val="17"/>
        </w:rPr>
        <w:t xml:space="preserve"> </w:t>
      </w:r>
      <w:r>
        <w:t xml:space="preserve">bo </w:t>
      </w:r>
      <w:r>
        <w:rPr>
          <w:spacing w:val="14"/>
        </w:rPr>
        <w:t xml:space="preserve"> </w:t>
      </w:r>
      <w:r>
        <w:t xml:space="preserve">štel, </w:t>
      </w:r>
      <w:r>
        <w:rPr>
          <w:spacing w:val="14"/>
        </w:rPr>
        <w:t xml:space="preserve"> </w:t>
      </w:r>
      <w:r>
        <w:rPr>
          <w:spacing w:val="2"/>
        </w:rPr>
        <w:t>d</w:t>
      </w:r>
      <w:r>
        <w:t xml:space="preserve">a </w:t>
      </w:r>
      <w:r>
        <w:rPr>
          <w:spacing w:val="13"/>
        </w:rPr>
        <w:t xml:space="preserve"> </w:t>
      </w:r>
      <w:r>
        <w:rPr>
          <w:spacing w:val="3"/>
        </w:rPr>
        <w:t>j</w:t>
      </w:r>
      <w:r>
        <w:t xml:space="preserve">e </w:t>
      </w:r>
      <w:r>
        <w:rPr>
          <w:spacing w:val="13"/>
        </w:rPr>
        <w:t xml:space="preserve"> </w:t>
      </w:r>
      <w:r>
        <w:t>i</w:t>
      </w:r>
      <w:r>
        <w:rPr>
          <w:spacing w:val="2"/>
        </w:rPr>
        <w:t>z</w:t>
      </w:r>
      <w:r>
        <w:t>poln</w:t>
      </w:r>
      <w:r>
        <w:rPr>
          <w:spacing w:val="1"/>
        </w:rPr>
        <w:t>j</w:t>
      </w:r>
      <w:r>
        <w:rPr>
          <w:spacing w:val="-1"/>
        </w:rPr>
        <w:t>e</w:t>
      </w:r>
      <w:r>
        <w:t xml:space="preserve">n </w:t>
      </w:r>
      <w:r>
        <w:rPr>
          <w:spacing w:val="14"/>
        </w:rPr>
        <w:t xml:space="preserve"> </w:t>
      </w:r>
      <w:r>
        <w:t>po</w:t>
      </w:r>
      <w:r>
        <w:rPr>
          <w:spacing w:val="-2"/>
        </w:rPr>
        <w:t>g</w:t>
      </w:r>
      <w:r>
        <w:t xml:space="preserve">oj </w:t>
      </w:r>
      <w:r>
        <w:rPr>
          <w:spacing w:val="17"/>
        </w:rPr>
        <w:t xml:space="preserve"> </w:t>
      </w:r>
      <w:r>
        <w:t>k</w:t>
      </w:r>
      <w:r>
        <w:rPr>
          <w:spacing w:val="-1"/>
        </w:rPr>
        <w:t>a</w:t>
      </w:r>
      <w:r>
        <w:t>d</w:t>
      </w:r>
      <w:r>
        <w:rPr>
          <w:spacing w:val="1"/>
        </w:rPr>
        <w:t>r</w:t>
      </w:r>
      <w:r>
        <w:t xml:space="preserve">ovske </w:t>
      </w:r>
      <w:r>
        <w:rPr>
          <w:spacing w:val="13"/>
        </w:rPr>
        <w:t xml:space="preserve"> </w:t>
      </w:r>
      <w:r>
        <w:rPr>
          <w:spacing w:val="1"/>
        </w:rPr>
        <w:t>z</w:t>
      </w:r>
      <w:r>
        <w:t>mo</w:t>
      </w:r>
      <w:r>
        <w:rPr>
          <w:spacing w:val="-2"/>
        </w:rPr>
        <w:t>g</w:t>
      </w:r>
      <w:r>
        <w:t>l</w:t>
      </w:r>
      <w:r>
        <w:rPr>
          <w:spacing w:val="1"/>
        </w:rPr>
        <w:t>j</w:t>
      </w:r>
      <w:r>
        <w:t>ivos</w:t>
      </w:r>
      <w:r>
        <w:rPr>
          <w:spacing w:val="1"/>
        </w:rPr>
        <w:t>t</w:t>
      </w:r>
      <w:r>
        <w:t xml:space="preserve">i, </w:t>
      </w:r>
      <w:r>
        <w:rPr>
          <w:spacing w:val="15"/>
        </w:rPr>
        <w:t xml:space="preserve"> </w:t>
      </w:r>
      <w:r>
        <w:rPr>
          <w:spacing w:val="-1"/>
        </w:rPr>
        <w:t>č</w:t>
      </w:r>
      <w:r>
        <w:t xml:space="preserve">e </w:t>
      </w:r>
      <w:r>
        <w:rPr>
          <w:spacing w:val="16"/>
        </w:rPr>
        <w:t xml:space="preserve"> </w:t>
      </w:r>
      <w:r>
        <w:t>i</w:t>
      </w:r>
      <w:r>
        <w:rPr>
          <w:spacing w:val="1"/>
        </w:rPr>
        <w:t>m</w:t>
      </w:r>
      <w:r>
        <w:t xml:space="preserve">a </w:t>
      </w:r>
      <w:r>
        <w:rPr>
          <w:spacing w:val="13"/>
        </w:rPr>
        <w:t xml:space="preserve"> </w:t>
      </w:r>
      <w:r>
        <w:t xml:space="preserve">ponudnik </w:t>
      </w:r>
      <w:r>
        <w:rPr>
          <w:spacing w:val="15"/>
        </w:rPr>
        <w:t xml:space="preserve"> </w:t>
      </w:r>
      <w:r>
        <w:t xml:space="preserve">v </w:t>
      </w:r>
      <w:r>
        <w:rPr>
          <w:spacing w:val="14"/>
        </w:rPr>
        <w:t xml:space="preserve"> </w:t>
      </w:r>
      <w:r>
        <w:t>Republiki Sloveniji zaposlenih</w:t>
      </w:r>
      <w:r>
        <w:rPr>
          <w:spacing w:val="1"/>
        </w:rPr>
        <w:t xml:space="preserve"> </w:t>
      </w:r>
      <w:r>
        <w:t>vs</w:t>
      </w:r>
      <w:r>
        <w:rPr>
          <w:spacing w:val="-1"/>
        </w:rPr>
        <w:t>a</w:t>
      </w:r>
      <w:r>
        <w:t xml:space="preserve">j </w:t>
      </w:r>
      <w:r w:rsidRPr="004F4A10">
        <w:rPr>
          <w:b/>
          <w:bCs/>
        </w:rPr>
        <w:t xml:space="preserve">6 </w:t>
      </w:r>
      <w:r w:rsidRPr="004F4A10">
        <w:rPr>
          <w:b/>
          <w:bCs/>
          <w:spacing w:val="2"/>
        </w:rPr>
        <w:t>strokov</w:t>
      </w:r>
      <w:r w:rsidR="00F005BC">
        <w:rPr>
          <w:b/>
          <w:bCs/>
          <w:spacing w:val="2"/>
        </w:rPr>
        <w:t>n</w:t>
      </w:r>
      <w:r w:rsidRPr="004F4A10">
        <w:rPr>
          <w:b/>
          <w:bCs/>
          <w:spacing w:val="2"/>
        </w:rPr>
        <w:t>ih sodelavcev</w:t>
      </w:r>
      <w:r>
        <w:rPr>
          <w:spacing w:val="2"/>
        </w:rPr>
        <w:t xml:space="preserve"> s področja reševanja avtomobilskih, strojnih, gradbenih škod, in škod</w:t>
      </w:r>
      <w:r>
        <w:rPr>
          <w:spacing w:val="-1"/>
        </w:rPr>
        <w:t xml:space="preserve"> iz naslova civilne odgovornosti.</w:t>
      </w:r>
    </w:p>
    <w:p w14:paraId="3A5965E8" w14:textId="77777777" w:rsidR="000440AA" w:rsidRPr="005D59DA" w:rsidRDefault="000440AA" w:rsidP="00495F5F">
      <w:pPr>
        <w:spacing w:line="288" w:lineRule="auto"/>
        <w:ind w:left="118" w:right="112"/>
        <w:jc w:val="both"/>
      </w:pPr>
    </w:p>
    <w:p w14:paraId="12A7454F" w14:textId="29F76596" w:rsidR="000440AA" w:rsidRPr="005D59DA" w:rsidRDefault="000440AA" w:rsidP="00495F5F">
      <w:pPr>
        <w:spacing w:line="288" w:lineRule="auto"/>
        <w:ind w:left="118" w:right="166"/>
        <w:jc w:val="both"/>
      </w:pPr>
      <w:r w:rsidRPr="005D59DA">
        <w:rPr>
          <w:b/>
        </w:rPr>
        <w:t xml:space="preserve">Kot dokazilo </w:t>
      </w:r>
      <w:r w:rsidRPr="005D59DA">
        <w:t>za ta pogoj priloži ponudbi ponudnik: podpisan</w:t>
      </w:r>
      <w:r>
        <w:t>o</w:t>
      </w:r>
      <w:r w:rsidRPr="005D59DA">
        <w:t xml:space="preserve"> in žigosan</w:t>
      </w:r>
      <w:r>
        <w:t>o</w:t>
      </w:r>
      <w:r w:rsidRPr="005D59DA">
        <w:t xml:space="preserve"> izjava s katero zagotavlja, da ima </w:t>
      </w:r>
      <w:r>
        <w:t xml:space="preserve">v </w:t>
      </w:r>
      <w:r>
        <w:rPr>
          <w:spacing w:val="14"/>
        </w:rPr>
        <w:t xml:space="preserve"> </w:t>
      </w:r>
      <w:r>
        <w:t>Republiki Sloveniji zaposlenih</w:t>
      </w:r>
      <w:r>
        <w:rPr>
          <w:spacing w:val="1"/>
        </w:rPr>
        <w:t xml:space="preserve"> </w:t>
      </w:r>
      <w:r>
        <w:t>vs</w:t>
      </w:r>
      <w:r>
        <w:rPr>
          <w:spacing w:val="-1"/>
        </w:rPr>
        <w:t>a</w:t>
      </w:r>
      <w:r>
        <w:t xml:space="preserve">j 6 </w:t>
      </w:r>
      <w:r>
        <w:rPr>
          <w:spacing w:val="2"/>
        </w:rPr>
        <w:t>strokov</w:t>
      </w:r>
      <w:r w:rsidR="00F005BC">
        <w:rPr>
          <w:spacing w:val="2"/>
        </w:rPr>
        <w:t>n</w:t>
      </w:r>
      <w:r>
        <w:rPr>
          <w:spacing w:val="2"/>
        </w:rPr>
        <w:t>ih sodelavcev s področja reševanja avtomobilskih, strojnih, gradbenih škod, in škod</w:t>
      </w:r>
      <w:r>
        <w:rPr>
          <w:spacing w:val="-1"/>
        </w:rPr>
        <w:t xml:space="preserve"> iz naslova civilne odgovornosti</w:t>
      </w:r>
      <w:r w:rsidRPr="005D59DA">
        <w:t xml:space="preserve">. </w:t>
      </w:r>
      <w:r w:rsidRPr="005D4914">
        <w:t>(</w:t>
      </w:r>
      <w:proofErr w:type="spellStart"/>
      <w:r w:rsidRPr="005D4914">
        <w:t>obr</w:t>
      </w:r>
      <w:proofErr w:type="spellEnd"/>
      <w:r w:rsidRPr="005D4914">
        <w:t>. 8a)</w:t>
      </w:r>
    </w:p>
    <w:p w14:paraId="7577D1AA" w14:textId="77777777" w:rsidR="00FD13A4" w:rsidRDefault="00FD13A4" w:rsidP="00495F5F">
      <w:pPr>
        <w:spacing w:before="1" w:line="288" w:lineRule="auto"/>
        <w:jc w:val="both"/>
      </w:pPr>
    </w:p>
    <w:p w14:paraId="4AEC9ADC" w14:textId="19FB2F48" w:rsidR="00FD13A4" w:rsidRPr="000F3AA1" w:rsidRDefault="00BA772E" w:rsidP="00495F5F">
      <w:pPr>
        <w:spacing w:before="1" w:line="288" w:lineRule="auto"/>
        <w:jc w:val="both"/>
        <w:rPr>
          <w:b/>
          <w:bCs/>
          <w:u w:val="single"/>
        </w:rPr>
      </w:pPr>
      <w:r>
        <w:rPr>
          <w:b/>
          <w:bCs/>
          <w:u w:val="single"/>
        </w:rPr>
        <w:t>Zavarovalni</w:t>
      </w:r>
      <w:r w:rsidRPr="000F3AA1">
        <w:rPr>
          <w:b/>
          <w:bCs/>
          <w:u w:val="single"/>
        </w:rPr>
        <w:t xml:space="preserve"> </w:t>
      </w:r>
      <w:r w:rsidR="00FD13A4" w:rsidRPr="000F3AA1">
        <w:rPr>
          <w:b/>
          <w:bCs/>
          <w:u w:val="single"/>
        </w:rPr>
        <w:t>pogoji</w:t>
      </w:r>
      <w:r w:rsidR="00430B1E">
        <w:rPr>
          <w:b/>
          <w:bCs/>
          <w:u w:val="single"/>
        </w:rPr>
        <w:t xml:space="preserve"> naročnika</w:t>
      </w:r>
      <w:r>
        <w:rPr>
          <w:b/>
          <w:bCs/>
          <w:u w:val="single"/>
        </w:rPr>
        <w:t>:</w:t>
      </w:r>
    </w:p>
    <w:p w14:paraId="41DC4C91" w14:textId="77777777" w:rsidR="00642C21" w:rsidRDefault="00642C21" w:rsidP="00495F5F">
      <w:pPr>
        <w:spacing w:before="1" w:line="288" w:lineRule="auto"/>
        <w:jc w:val="both"/>
      </w:pPr>
    </w:p>
    <w:p w14:paraId="0E59BAD3" w14:textId="3FB08F4B" w:rsidR="00FD13A4" w:rsidRPr="005D59DA" w:rsidRDefault="00FD13A4" w:rsidP="00495F5F">
      <w:pPr>
        <w:spacing w:before="1" w:line="288" w:lineRule="auto"/>
        <w:jc w:val="both"/>
      </w:pPr>
      <w:r>
        <w:t xml:space="preserve">Ponudnik mora k ponudbi predložiti </w:t>
      </w:r>
      <w:r w:rsidRPr="000F3AA1">
        <w:rPr>
          <w:b/>
          <w:bCs/>
        </w:rPr>
        <w:t>vse vzorce zavarovalnih polic</w:t>
      </w:r>
      <w:r>
        <w:t xml:space="preserve"> </w:t>
      </w:r>
      <w:r w:rsidRPr="000F3AA1">
        <w:rPr>
          <w:b/>
          <w:bCs/>
        </w:rPr>
        <w:t>ter vse veljavne splošne pogoje</w:t>
      </w:r>
      <w:r>
        <w:t xml:space="preserve">, ki urejajo posamezno področje zavarovanja, ki je predmet tega javnega naročila. V primeru, da vsakokrat veljavni splošni pogoji izbranega ponudnika niso skladni z zahtevami </w:t>
      </w:r>
      <w:r>
        <w:lastRenderedPageBreak/>
        <w:t>naročnika</w:t>
      </w:r>
      <w:r w:rsidR="000F3AA1">
        <w:t xml:space="preserve"> in </w:t>
      </w:r>
      <w:r w:rsidR="00631E51">
        <w:rPr>
          <w:b/>
          <w:bCs/>
        </w:rPr>
        <w:t>zavarovalni</w:t>
      </w:r>
      <w:r w:rsidR="00F90A93">
        <w:rPr>
          <w:b/>
          <w:bCs/>
        </w:rPr>
        <w:t>mi</w:t>
      </w:r>
      <w:r w:rsidRPr="000F3AA1">
        <w:rPr>
          <w:b/>
          <w:bCs/>
        </w:rPr>
        <w:t xml:space="preserve"> pogoji naročnika</w:t>
      </w:r>
      <w:r>
        <w:t xml:space="preserve"> iz te razpisne dokumentacije, se</w:t>
      </w:r>
      <w:r w:rsidR="00F90A93">
        <w:t xml:space="preserve"> upoštevajo zahteve naročnika in zavarovalni pogoji naročnika </w:t>
      </w:r>
      <w:r>
        <w:t xml:space="preserve">iz </w:t>
      </w:r>
      <w:r w:rsidR="009259AD">
        <w:t xml:space="preserve">te </w:t>
      </w:r>
      <w:r>
        <w:t>razpisne dokumentacije</w:t>
      </w:r>
      <w:r w:rsidR="009259AD">
        <w:t>.</w:t>
      </w:r>
    </w:p>
    <w:p w14:paraId="63C1F4A4" w14:textId="77777777" w:rsidR="00495CDC" w:rsidRDefault="00495CDC" w:rsidP="00495F5F">
      <w:pPr>
        <w:pStyle w:val="SITUACIJA"/>
        <w:tabs>
          <w:tab w:val="left" w:pos="0"/>
        </w:tabs>
        <w:spacing w:line="240" w:lineRule="auto"/>
        <w:jc w:val="both"/>
        <w:rPr>
          <w:lang w:val="sl-SI"/>
        </w:rPr>
      </w:pPr>
    </w:p>
    <w:p w14:paraId="5D6C4262" w14:textId="77777777" w:rsidR="001E26E3" w:rsidRDefault="001E26E3" w:rsidP="00495F5F">
      <w:pPr>
        <w:pStyle w:val="SITUACIJA"/>
        <w:tabs>
          <w:tab w:val="left" w:pos="0"/>
        </w:tabs>
        <w:spacing w:line="240" w:lineRule="auto"/>
        <w:jc w:val="both"/>
        <w:rPr>
          <w:b/>
          <w:i/>
          <w:iCs/>
          <w:u w:val="single"/>
          <w:lang w:val="sl-SI"/>
        </w:rPr>
      </w:pPr>
      <w:r w:rsidRPr="00A3272D">
        <w:rPr>
          <w:b/>
          <w:i/>
          <w:iCs/>
          <w:u w:val="single"/>
          <w:lang w:val="sl-SI"/>
        </w:rPr>
        <w:t>Tuji ponudniki</w:t>
      </w:r>
    </w:p>
    <w:p w14:paraId="1D3B9580" w14:textId="77777777" w:rsidR="00BA31EE" w:rsidRPr="00A3272D" w:rsidRDefault="00BA31EE" w:rsidP="00495F5F">
      <w:pPr>
        <w:pStyle w:val="SITUACIJA"/>
        <w:tabs>
          <w:tab w:val="left" w:pos="0"/>
        </w:tabs>
        <w:spacing w:line="240" w:lineRule="auto"/>
        <w:jc w:val="both"/>
        <w:rPr>
          <w:b/>
          <w:lang w:val="sl-SI"/>
        </w:rPr>
      </w:pPr>
    </w:p>
    <w:p w14:paraId="11E3188F" w14:textId="77777777" w:rsidR="001E26E3" w:rsidRDefault="001E26E3" w:rsidP="00495F5F">
      <w:pPr>
        <w:pStyle w:val="SITUACIJA"/>
        <w:tabs>
          <w:tab w:val="left" w:pos="0"/>
        </w:tabs>
        <w:spacing w:line="240" w:lineRule="auto"/>
        <w:jc w:val="both"/>
        <w:rPr>
          <w:lang w:val="sl-SI"/>
        </w:rPr>
      </w:pPr>
      <w:r>
        <w:rPr>
          <w:lang w:val="sl-SI"/>
        </w:rPr>
        <w:t>Ponudniki s sedežem v tuji državi morajo izpolnjevati enake pogoje kot ponudniki s sedežem v Republiki Sloveniji.</w:t>
      </w:r>
    </w:p>
    <w:p w14:paraId="5031DD3F" w14:textId="77777777" w:rsidR="001E26E3" w:rsidRDefault="001E26E3" w:rsidP="00495F5F">
      <w:pPr>
        <w:pStyle w:val="SITUACIJA"/>
        <w:tabs>
          <w:tab w:val="left" w:pos="0"/>
        </w:tabs>
        <w:spacing w:line="240" w:lineRule="auto"/>
        <w:jc w:val="both"/>
        <w:rPr>
          <w:lang w:val="sl-SI"/>
        </w:rPr>
      </w:pPr>
    </w:p>
    <w:p w14:paraId="240195AD" w14:textId="77777777" w:rsidR="001E26E3" w:rsidRDefault="001E26E3" w:rsidP="00495F5F">
      <w:pPr>
        <w:pStyle w:val="SITUACIJA"/>
        <w:tabs>
          <w:tab w:val="left" w:pos="0"/>
        </w:tabs>
        <w:spacing w:line="240" w:lineRule="auto"/>
        <w:jc w:val="both"/>
        <w:rPr>
          <w:b/>
          <w:bCs/>
          <w:lang w:val="sl-SI"/>
        </w:rPr>
      </w:pPr>
      <w:r>
        <w:rPr>
          <w:lang w:val="sl-SI"/>
        </w:rPr>
        <w:t>Ponudniki, ki nimajo sedeža v RS, morajo predložiti dokazila o izpolnjevanju pogojev iz točke  4. Ugotavljanje sposobnosti (zakonski razlogi za izključitev). Če država, v kateri ima ponudnik svoj sedež, ne izdaja zahtevan</w:t>
      </w:r>
      <w:r w:rsidR="00307441">
        <w:rPr>
          <w:lang w:val="sl-SI"/>
        </w:rPr>
        <w:t>ih dokazil v zvezi z oddajo jav</w:t>
      </w:r>
      <w:r>
        <w:rPr>
          <w:lang w:val="sl-SI"/>
        </w:rPr>
        <w:t>n</w:t>
      </w:r>
      <w:r w:rsidR="00307441">
        <w:rPr>
          <w:lang w:val="sl-SI"/>
        </w:rPr>
        <w:t>e</w:t>
      </w:r>
      <w:r>
        <w:rPr>
          <w:lang w:val="sl-SI"/>
        </w:rPr>
        <w:t>ga naročila ali če ti ne zajemajo vseh primerov iz točke 4. te razpisne dokumentacije, lahko ponudnik da zapriseženo izjavo. Če ta v državi, v kateri ima ponudnik svoj sedež, ni predvidena, pa lahko ponudnik da izjavo določene osebe, dano pred pristojnim sodnikom ali upravnim organom, notarjem ali pred pristojno poklicno ali trgovinsko organizacijo v matični državi te osebe ali v državi, v kateri ima ponudnik sedež.</w:t>
      </w:r>
    </w:p>
    <w:p w14:paraId="6BD7D4E1" w14:textId="77777777" w:rsidR="00BA31EE" w:rsidRDefault="00BA31EE" w:rsidP="00495F5F">
      <w:pPr>
        <w:pStyle w:val="SITUACIJA"/>
        <w:spacing w:line="240" w:lineRule="auto"/>
        <w:jc w:val="both"/>
        <w:rPr>
          <w:lang w:val="sl-SI"/>
        </w:rPr>
      </w:pPr>
    </w:p>
    <w:p w14:paraId="520E9D12" w14:textId="77777777" w:rsidR="001E26E3" w:rsidRDefault="001E26E3" w:rsidP="00495F5F">
      <w:pPr>
        <w:pStyle w:val="podpoglavja1"/>
        <w:numPr>
          <w:ilvl w:val="0"/>
          <w:numId w:val="0"/>
        </w:numPr>
        <w:ind w:hanging="850"/>
      </w:pPr>
      <w:r>
        <w:rPr>
          <w:u w:val="none"/>
        </w:rPr>
        <w:t xml:space="preserve">              </w:t>
      </w:r>
      <w:r w:rsidR="00413169">
        <w:rPr>
          <w:u w:val="none"/>
        </w:rPr>
        <w:t>6.</w:t>
      </w:r>
      <w:r>
        <w:rPr>
          <w:u w:val="none"/>
        </w:rPr>
        <w:t xml:space="preserve"> </w:t>
      </w:r>
      <w:r>
        <w:t>Način in roki za oddajo ponudbe</w:t>
      </w:r>
    </w:p>
    <w:p w14:paraId="15AC9395" w14:textId="77777777" w:rsidR="001E26E3" w:rsidRDefault="001E26E3" w:rsidP="00495F5F">
      <w:pPr>
        <w:tabs>
          <w:tab w:val="left" w:pos="567"/>
        </w:tabs>
        <w:jc w:val="both"/>
      </w:pPr>
    </w:p>
    <w:p w14:paraId="18A67F04" w14:textId="77777777" w:rsidR="00A14941" w:rsidRPr="00A14941" w:rsidRDefault="00A14941" w:rsidP="00495F5F">
      <w:pPr>
        <w:jc w:val="both"/>
        <w:rPr>
          <w:bCs/>
        </w:rPr>
      </w:pPr>
      <w:r w:rsidRPr="00A14941">
        <w:rPr>
          <w:bCs/>
        </w:rPr>
        <w:t xml:space="preserve">Ponudniki morajo ponudbe predložiti v informacijski sistem e-JN na spletnem naslovu </w:t>
      </w:r>
      <w:hyperlink r:id="rId12" w:history="1">
        <w:r w:rsidRPr="00A14941">
          <w:rPr>
            <w:rStyle w:val="Hiperpovezava"/>
            <w:bCs/>
          </w:rPr>
          <w:t>https://ejn.gov.si/eJN2</w:t>
        </w:r>
      </w:hyperlink>
      <w:r w:rsidRPr="00A14941">
        <w:rPr>
          <w:bCs/>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3" w:history="1">
        <w:r w:rsidRPr="00A14941">
          <w:rPr>
            <w:rStyle w:val="Hiperpovezava"/>
            <w:bCs/>
          </w:rPr>
          <w:t>https://ejn.gov.si/eJN2</w:t>
        </w:r>
      </w:hyperlink>
      <w:r w:rsidRPr="00A14941">
        <w:rPr>
          <w:bCs/>
        </w:rPr>
        <w:t>.</w:t>
      </w:r>
    </w:p>
    <w:p w14:paraId="466385A8" w14:textId="77777777" w:rsidR="00A14941" w:rsidRPr="00A14941" w:rsidRDefault="00A14941" w:rsidP="00495F5F">
      <w:pPr>
        <w:jc w:val="both"/>
        <w:rPr>
          <w:bCs/>
        </w:rPr>
      </w:pPr>
    </w:p>
    <w:p w14:paraId="730B69A0" w14:textId="77777777" w:rsidR="00A14941" w:rsidRPr="00A14941" w:rsidRDefault="00A14941" w:rsidP="00495F5F">
      <w:pPr>
        <w:jc w:val="both"/>
        <w:rPr>
          <w:bCs/>
        </w:rPr>
      </w:pPr>
      <w:r w:rsidRPr="00A14941">
        <w:rPr>
          <w:bCs/>
        </w:rPr>
        <w:t xml:space="preserve">Ponudnik se mora pred oddajo ponudbe registrirati na spletnem naslovu </w:t>
      </w:r>
      <w:hyperlink r:id="rId14" w:history="1">
        <w:r w:rsidRPr="00A14941">
          <w:rPr>
            <w:rStyle w:val="Hiperpovezava"/>
            <w:bCs/>
          </w:rPr>
          <w:t>https://ejn.gov.si/eJN2</w:t>
        </w:r>
      </w:hyperlink>
      <w:r w:rsidRPr="00A14941">
        <w:rPr>
          <w:bCs/>
        </w:rPr>
        <w:t>, v skladu z Navodili za uporabo e-JN. Če je ponudnik že registriran v informacijski sistem e-JN, se v aplikacijo prijavi na istem naslovu.</w:t>
      </w:r>
    </w:p>
    <w:p w14:paraId="17E01909" w14:textId="77777777" w:rsidR="00A14941" w:rsidRPr="00A14941" w:rsidRDefault="00A14941" w:rsidP="00495F5F">
      <w:pPr>
        <w:jc w:val="both"/>
        <w:rPr>
          <w:bCs/>
        </w:rPr>
      </w:pPr>
    </w:p>
    <w:p w14:paraId="0B2D3621" w14:textId="77777777" w:rsidR="00D335C2" w:rsidRDefault="00D335C2" w:rsidP="00495F5F">
      <w:pPr>
        <w:jc w:val="both"/>
        <w:rPr>
          <w:color w:val="7030A0"/>
          <w:sz w:val="20"/>
          <w:szCs w:val="22"/>
          <w:lang w:eastAsia="en-US"/>
        </w:rPr>
      </w:pPr>
      <w:r>
        <w:rPr>
          <w:color w:val="7030A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Pr>
          <w:rStyle w:val="Sprotnaopomba-sklic"/>
          <w:color w:val="7030A0"/>
        </w:rPr>
        <w:footnoteReference w:id="1"/>
      </w:r>
      <w:r>
        <w:rPr>
          <w:color w:val="7030A0"/>
        </w:rPr>
        <w:t>). Z oddajo ponudbe je le-ta zavezujoča za čas, naveden v ponudbi, razen če jo uporabnik ponudnika umakne ali spremeni pred potekom roka za oddajo ponudb.</w:t>
      </w:r>
    </w:p>
    <w:p w14:paraId="60824AE1" w14:textId="77777777" w:rsidR="00A14941" w:rsidRPr="00A14941" w:rsidRDefault="00A14941" w:rsidP="00495F5F">
      <w:pPr>
        <w:jc w:val="both"/>
        <w:rPr>
          <w:bCs/>
        </w:rPr>
      </w:pPr>
    </w:p>
    <w:p w14:paraId="017F911A" w14:textId="7CE3803A" w:rsidR="00A14941" w:rsidRPr="00A14941" w:rsidRDefault="00A14941" w:rsidP="00495F5F">
      <w:pPr>
        <w:jc w:val="both"/>
        <w:rPr>
          <w:bCs/>
        </w:rPr>
      </w:pPr>
      <w:r w:rsidRPr="00A14941">
        <w:rPr>
          <w:bCs/>
        </w:rPr>
        <w:t xml:space="preserve">Ponudba se šteje za pravočasno oddano, če jo naročnik prejme preko sistema e-JN </w:t>
      </w:r>
      <w:hyperlink r:id="rId15" w:history="1">
        <w:r w:rsidRPr="00A14941">
          <w:rPr>
            <w:rStyle w:val="Hiperpovezava"/>
            <w:bCs/>
          </w:rPr>
          <w:t>https://ejn.gov.si/eJN2</w:t>
        </w:r>
      </w:hyperlink>
      <w:r w:rsidRPr="00A14941">
        <w:rPr>
          <w:bCs/>
        </w:rPr>
        <w:t xml:space="preserve"> najkasneje do</w:t>
      </w:r>
      <w:r w:rsidR="003C0542">
        <w:rPr>
          <w:bCs/>
        </w:rPr>
        <w:t xml:space="preserve"> </w:t>
      </w:r>
      <w:r w:rsidR="00174DA1">
        <w:rPr>
          <w:b/>
          <w:bCs/>
        </w:rPr>
        <w:t>17.11.2023</w:t>
      </w:r>
      <w:r w:rsidR="00DA384D">
        <w:rPr>
          <w:b/>
          <w:bCs/>
        </w:rPr>
        <w:t xml:space="preserve"> do </w:t>
      </w:r>
      <w:r w:rsidR="00174DA1">
        <w:rPr>
          <w:b/>
          <w:bCs/>
        </w:rPr>
        <w:t>13:00</w:t>
      </w:r>
      <w:r w:rsidR="00DA384D">
        <w:rPr>
          <w:b/>
          <w:bCs/>
        </w:rPr>
        <w:t xml:space="preserve"> ure</w:t>
      </w:r>
      <w:r w:rsidRPr="00A14941">
        <w:rPr>
          <w:bCs/>
        </w:rPr>
        <w:t>. Za oddano ponudbo se šteje ponudba, ki je v informacijskem sistemu e-JN označena s statusom »ODDANO«.</w:t>
      </w:r>
    </w:p>
    <w:p w14:paraId="15EE537C" w14:textId="77777777" w:rsidR="00A14941" w:rsidRPr="00A14941" w:rsidRDefault="00A14941" w:rsidP="00495F5F">
      <w:pPr>
        <w:jc w:val="both"/>
        <w:rPr>
          <w:bCs/>
        </w:rPr>
      </w:pPr>
    </w:p>
    <w:p w14:paraId="730588FF" w14:textId="77777777" w:rsidR="00A14941" w:rsidRPr="00A14941" w:rsidRDefault="00A14941" w:rsidP="00495F5F">
      <w:pPr>
        <w:jc w:val="both"/>
        <w:rPr>
          <w:bCs/>
        </w:rPr>
      </w:pPr>
      <w:r w:rsidRPr="00A14941">
        <w:rPr>
          <w:bCs/>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66598E2" w14:textId="77777777" w:rsidR="00A14941" w:rsidRPr="00A14941" w:rsidRDefault="00A14941" w:rsidP="00495F5F">
      <w:pPr>
        <w:jc w:val="both"/>
        <w:rPr>
          <w:bCs/>
        </w:rPr>
      </w:pPr>
    </w:p>
    <w:p w14:paraId="72A6EA18" w14:textId="77777777" w:rsidR="00A14941" w:rsidRPr="00A14941" w:rsidRDefault="00A14941" w:rsidP="00495F5F">
      <w:pPr>
        <w:jc w:val="both"/>
        <w:rPr>
          <w:bCs/>
        </w:rPr>
      </w:pPr>
      <w:r w:rsidRPr="00A14941">
        <w:rPr>
          <w:bCs/>
        </w:rPr>
        <w:t>Po preteku roka za predložitev ponudb ponudbe ne bo več mogoče oddati.</w:t>
      </w:r>
    </w:p>
    <w:p w14:paraId="086F8C50" w14:textId="77777777" w:rsidR="001E26E3" w:rsidRPr="00420425" w:rsidRDefault="001E26E3" w:rsidP="00495F5F">
      <w:pPr>
        <w:tabs>
          <w:tab w:val="left" w:pos="567"/>
        </w:tabs>
        <w:jc w:val="both"/>
        <w:rPr>
          <w:highlight w:val="yellow"/>
        </w:rPr>
      </w:pPr>
    </w:p>
    <w:p w14:paraId="3A669AA0" w14:textId="77777777" w:rsidR="001E26E3" w:rsidRPr="00A14941" w:rsidRDefault="001E26E3" w:rsidP="00495F5F">
      <w:pPr>
        <w:jc w:val="both"/>
      </w:pPr>
      <w:r w:rsidRPr="00A14941">
        <w:rPr>
          <w:b/>
          <w:bCs/>
        </w:rPr>
        <w:lastRenderedPageBreak/>
        <w:t>Ponudba mora veljati 90 dni</w:t>
      </w:r>
      <w:r w:rsidRPr="00A14941">
        <w:t xml:space="preserve"> po datumu roka za oddajo ponudb. Oziroma do sklenitve pogodbe ali drugačnega zaključka postopka javnega naročila. </w:t>
      </w:r>
    </w:p>
    <w:p w14:paraId="0D46C37F" w14:textId="77777777" w:rsidR="001E26E3" w:rsidRDefault="001E26E3" w:rsidP="00495F5F">
      <w:pPr>
        <w:jc w:val="both"/>
      </w:pPr>
      <w:r w:rsidRPr="00A14941">
        <w:t>Vsak udeleženec v postopku nosi svoje stroške za sodelovanje v tem postopku.</w:t>
      </w:r>
    </w:p>
    <w:p w14:paraId="1E2629E8" w14:textId="77777777" w:rsidR="00D7106D" w:rsidRPr="00A14941" w:rsidRDefault="00D7106D" w:rsidP="00495F5F">
      <w:pPr>
        <w:jc w:val="both"/>
      </w:pPr>
    </w:p>
    <w:p w14:paraId="6EC68AAB" w14:textId="77777777" w:rsidR="001E26E3" w:rsidRPr="00A14941" w:rsidRDefault="001E26E3" w:rsidP="00495F5F">
      <w:pPr>
        <w:pStyle w:val="podpoglavja1"/>
        <w:numPr>
          <w:ilvl w:val="0"/>
          <w:numId w:val="0"/>
        </w:numPr>
        <w:ind w:hanging="850"/>
      </w:pPr>
      <w:r w:rsidRPr="00A14941">
        <w:rPr>
          <w:u w:val="none"/>
        </w:rPr>
        <w:t xml:space="preserve">               </w:t>
      </w:r>
      <w:r w:rsidR="00D45850" w:rsidRPr="00A14941">
        <w:rPr>
          <w:u w:val="none"/>
        </w:rPr>
        <w:t>7.</w:t>
      </w:r>
      <w:r w:rsidRPr="00A14941">
        <w:rPr>
          <w:u w:val="none"/>
        </w:rPr>
        <w:t xml:space="preserve"> </w:t>
      </w:r>
      <w:r w:rsidRPr="00A14941">
        <w:t>Odpiranje ponudb in postopek sprejema odločitve naročnika</w:t>
      </w:r>
    </w:p>
    <w:p w14:paraId="51C2B06A" w14:textId="77777777" w:rsidR="001E26E3" w:rsidRDefault="001E26E3" w:rsidP="00495F5F">
      <w:pPr>
        <w:tabs>
          <w:tab w:val="left" w:pos="567"/>
        </w:tabs>
        <w:jc w:val="both"/>
      </w:pPr>
    </w:p>
    <w:p w14:paraId="34F6BABC" w14:textId="77777777" w:rsidR="00303457" w:rsidRDefault="00303457" w:rsidP="00495F5F">
      <w:pPr>
        <w:tabs>
          <w:tab w:val="left" w:pos="567"/>
        </w:tabs>
        <w:jc w:val="both"/>
      </w:pPr>
    </w:p>
    <w:p w14:paraId="78668B2C" w14:textId="77777777" w:rsidR="001E26E3" w:rsidRDefault="00F4161D" w:rsidP="00495F5F">
      <w:pPr>
        <w:tabs>
          <w:tab w:val="left" w:pos="567"/>
        </w:tabs>
        <w:jc w:val="both"/>
        <w:rPr>
          <w:b/>
          <w:bCs/>
        </w:rPr>
      </w:pPr>
      <w:r w:rsidRPr="00A14941">
        <w:t>7</w:t>
      </w:r>
      <w:r w:rsidR="001E26E3" w:rsidRPr="00A14941">
        <w:t xml:space="preserve">.1  </w:t>
      </w:r>
      <w:r w:rsidR="001E26E3" w:rsidRPr="00A14941">
        <w:rPr>
          <w:b/>
          <w:bCs/>
        </w:rPr>
        <w:t>Odpiranje ponudb in rok za odločitev</w:t>
      </w:r>
    </w:p>
    <w:p w14:paraId="10F5FEC3" w14:textId="77777777" w:rsidR="003364B1" w:rsidRPr="00A14941" w:rsidRDefault="003364B1" w:rsidP="00495F5F">
      <w:pPr>
        <w:tabs>
          <w:tab w:val="left" w:pos="567"/>
        </w:tabs>
        <w:jc w:val="both"/>
      </w:pPr>
    </w:p>
    <w:p w14:paraId="483B4858" w14:textId="112B0CEE" w:rsidR="00A14941" w:rsidRPr="00A14941" w:rsidRDefault="00A14941" w:rsidP="00495F5F">
      <w:pPr>
        <w:tabs>
          <w:tab w:val="left" w:pos="567"/>
        </w:tabs>
        <w:jc w:val="both"/>
      </w:pPr>
      <w:r w:rsidRPr="00A14941">
        <w:t xml:space="preserve">Odpiranje ponudb bo potekalo avtomatično v informacijskem sistemu </w:t>
      </w:r>
      <w:r w:rsidRPr="00174DA1">
        <w:t>e-JN dne</w:t>
      </w:r>
      <w:r w:rsidR="003C0542" w:rsidRPr="00174DA1">
        <w:t xml:space="preserve"> </w:t>
      </w:r>
      <w:r w:rsidR="00174DA1" w:rsidRPr="00174DA1">
        <w:rPr>
          <w:b/>
        </w:rPr>
        <w:t>17</w:t>
      </w:r>
      <w:r w:rsidR="002665ED" w:rsidRPr="00174DA1">
        <w:rPr>
          <w:b/>
        </w:rPr>
        <w:t>.</w:t>
      </w:r>
      <w:r w:rsidR="00174DA1" w:rsidRPr="00174DA1">
        <w:rPr>
          <w:b/>
        </w:rPr>
        <w:t>11.2023</w:t>
      </w:r>
      <w:r w:rsidR="00DA384D" w:rsidRPr="00174DA1">
        <w:rPr>
          <w:b/>
          <w:bCs/>
        </w:rPr>
        <w:t xml:space="preserve"> </w:t>
      </w:r>
      <w:r w:rsidRPr="00174DA1">
        <w:t xml:space="preserve">in se bo začelo </w:t>
      </w:r>
      <w:r w:rsidRPr="00174DA1">
        <w:rPr>
          <w:b/>
        </w:rPr>
        <w:t xml:space="preserve">ob </w:t>
      </w:r>
      <w:r w:rsidR="00174DA1" w:rsidRPr="00174DA1">
        <w:rPr>
          <w:b/>
        </w:rPr>
        <w:t>14:00</w:t>
      </w:r>
      <w:r w:rsidRPr="00174DA1">
        <w:t xml:space="preserve"> na spletnem naslovu </w:t>
      </w:r>
      <w:hyperlink r:id="rId16" w:history="1">
        <w:r w:rsidRPr="00174DA1">
          <w:rPr>
            <w:rStyle w:val="Hiperpovezava"/>
          </w:rPr>
          <w:t>https://ejn.gov.si/eJN2</w:t>
        </w:r>
      </w:hyperlink>
      <w:r w:rsidRPr="00174DA1">
        <w:t>.</w:t>
      </w:r>
      <w:r w:rsidRPr="00A14941">
        <w:t xml:space="preserve"> </w:t>
      </w:r>
    </w:p>
    <w:p w14:paraId="25533914" w14:textId="77777777" w:rsidR="00A14941" w:rsidRPr="00A14941" w:rsidRDefault="00A14941" w:rsidP="00495F5F">
      <w:pPr>
        <w:tabs>
          <w:tab w:val="left" w:pos="567"/>
        </w:tabs>
        <w:jc w:val="both"/>
      </w:pPr>
    </w:p>
    <w:p w14:paraId="04C17755" w14:textId="77777777" w:rsidR="00A14941" w:rsidRPr="00A14941" w:rsidRDefault="00A14941" w:rsidP="00495F5F">
      <w:pPr>
        <w:tabs>
          <w:tab w:val="left" w:pos="567"/>
        </w:tabs>
        <w:jc w:val="both"/>
      </w:pPr>
      <w:r w:rsidRPr="00A14941">
        <w:t xml:space="preserve">Odpiranje poteka tako, da informacijski sistem e-JN </w:t>
      </w:r>
      <w:proofErr w:type="spellStart"/>
      <w:r w:rsidRPr="00A14941">
        <w:t>samodjeno</w:t>
      </w:r>
      <w:proofErr w:type="spellEnd"/>
      <w:r w:rsidRPr="00A14941">
        <w:t xml:space="preserve"> ob uri, ki je določena za javno odpiranje ponudb, prikaže podatke o ponudniku ter omogoči dostop do .</w:t>
      </w:r>
      <w:proofErr w:type="spellStart"/>
      <w:r w:rsidRPr="00A14941">
        <w:t>pdf</w:t>
      </w:r>
      <w:proofErr w:type="spellEnd"/>
      <w:r w:rsidRPr="00A14941">
        <w:t xml:space="preserve"> dokumenta, ki ga ponudnik naloži v sistem e-JN pod razdelek »Predračun </w:t>
      </w:r>
    </w:p>
    <w:p w14:paraId="0D0B9ACD" w14:textId="77777777" w:rsidR="001E26E3" w:rsidRDefault="001E26E3" w:rsidP="00495F5F">
      <w:pPr>
        <w:tabs>
          <w:tab w:val="left" w:pos="567"/>
        </w:tabs>
        <w:jc w:val="both"/>
      </w:pPr>
    </w:p>
    <w:p w14:paraId="113E5051" w14:textId="77777777" w:rsidR="001E26E3" w:rsidRDefault="00F4161D" w:rsidP="00495F5F">
      <w:pPr>
        <w:tabs>
          <w:tab w:val="left" w:pos="567"/>
        </w:tabs>
        <w:jc w:val="both"/>
        <w:rPr>
          <w:b/>
          <w:bCs/>
        </w:rPr>
      </w:pPr>
      <w:r>
        <w:t>7</w:t>
      </w:r>
      <w:r w:rsidR="00420425">
        <w:t>.2</w:t>
      </w:r>
      <w:r w:rsidR="001E26E3">
        <w:t xml:space="preserve"> </w:t>
      </w:r>
      <w:r w:rsidR="001E26E3">
        <w:rPr>
          <w:b/>
          <w:bCs/>
        </w:rPr>
        <w:t>Odločitev naročnika</w:t>
      </w:r>
    </w:p>
    <w:p w14:paraId="1E9BDC7D" w14:textId="77777777" w:rsidR="005D3446" w:rsidRDefault="005D3446" w:rsidP="00495F5F">
      <w:pPr>
        <w:tabs>
          <w:tab w:val="left" w:pos="567"/>
        </w:tabs>
        <w:jc w:val="both"/>
      </w:pPr>
    </w:p>
    <w:p w14:paraId="5C666F91" w14:textId="77777777" w:rsidR="001E26E3" w:rsidRDefault="001E26E3" w:rsidP="00495F5F">
      <w:pPr>
        <w:tabs>
          <w:tab w:val="left" w:pos="567"/>
        </w:tabs>
        <w:jc w:val="both"/>
      </w:pPr>
      <w:r>
        <w:t xml:space="preserve">Pravilnost in ustreznost vsebine posameznih listin in dokumentov, ki jih je predložil ponudnik, bo preverjena in ugotovljena v nadaljnjem postopku ocene in preučitve </w:t>
      </w:r>
      <w:r w:rsidR="00DC25DD">
        <w:t xml:space="preserve">vsebine </w:t>
      </w:r>
      <w:r>
        <w:t>ponudb</w:t>
      </w:r>
      <w:r w:rsidR="00DC25DD">
        <w:t xml:space="preserve"> oz. ponudbene dokumentacije</w:t>
      </w:r>
      <w:r>
        <w:t xml:space="preserve"> skladno s to razpisno dokumentacijo in zakonom. Naročnik predvideva sprejeti odločitev o oddaji naročila najkasneje v </w:t>
      </w:r>
      <w:r w:rsidR="00A90D26">
        <w:rPr>
          <w:b/>
        </w:rPr>
        <w:t>9</w:t>
      </w:r>
      <w:r w:rsidR="00BC6492">
        <w:rPr>
          <w:b/>
        </w:rPr>
        <w:t>0</w:t>
      </w:r>
      <w:r>
        <w:rPr>
          <w:b/>
          <w:i/>
        </w:rPr>
        <w:t xml:space="preserve"> dneh </w:t>
      </w:r>
      <w:r>
        <w:rPr>
          <w:b/>
        </w:rPr>
        <w:t>od dneva</w:t>
      </w:r>
      <w:r>
        <w:t xml:space="preserve"> odpiranja ponudb. Naročnik bo najkasneje v roku 5 dni po končanem preverjanju in ocenjevanju ponudb ter po sprejeti odločitvi vsakega ponudnika, ki je oddal pravočasno ponudb</w:t>
      </w:r>
      <w:r w:rsidR="00601940">
        <w:t>o obvestil o sprejeti odločitvi</w:t>
      </w:r>
      <w:r>
        <w:t xml:space="preserve">. </w:t>
      </w:r>
    </w:p>
    <w:p w14:paraId="60D2E471" w14:textId="77777777" w:rsidR="001E26E3" w:rsidRDefault="001E26E3" w:rsidP="00495F5F">
      <w:pPr>
        <w:tabs>
          <w:tab w:val="left" w:pos="567"/>
        </w:tabs>
        <w:jc w:val="both"/>
      </w:pPr>
    </w:p>
    <w:p w14:paraId="1592A9EE" w14:textId="77777777" w:rsidR="001E26E3" w:rsidRDefault="00F4161D" w:rsidP="00495F5F">
      <w:pPr>
        <w:tabs>
          <w:tab w:val="left" w:pos="567"/>
        </w:tabs>
        <w:jc w:val="both"/>
        <w:rPr>
          <w:b/>
          <w:bCs/>
        </w:rPr>
      </w:pPr>
      <w:r>
        <w:t>7.</w:t>
      </w:r>
      <w:r w:rsidR="00420425">
        <w:t>3</w:t>
      </w:r>
      <w:r w:rsidR="001E26E3">
        <w:t xml:space="preserve"> </w:t>
      </w:r>
      <w:r w:rsidR="001E26E3">
        <w:rPr>
          <w:b/>
          <w:bCs/>
        </w:rPr>
        <w:t>Dopolnjevanje ponudbene dokumentacije</w:t>
      </w:r>
    </w:p>
    <w:p w14:paraId="368DD200" w14:textId="77777777" w:rsidR="006C59A1" w:rsidRDefault="006C59A1" w:rsidP="00495F5F">
      <w:pPr>
        <w:tabs>
          <w:tab w:val="left" w:pos="567"/>
        </w:tabs>
        <w:jc w:val="both"/>
      </w:pPr>
    </w:p>
    <w:p w14:paraId="79BE08DD" w14:textId="77777777" w:rsidR="001E26E3" w:rsidRDefault="001E26E3" w:rsidP="00495F5F">
      <w:pPr>
        <w:tabs>
          <w:tab w:val="left" w:pos="567"/>
        </w:tabs>
        <w:jc w:val="both"/>
      </w:pPr>
      <w:r>
        <w:t xml:space="preserve">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 enake obravnave in transparentnosti. V takšnih primerih bo naročnik postopal v skladu z določili 89. člena ZJN-3. </w:t>
      </w:r>
      <w:r w:rsidR="0001553F">
        <w:t xml:space="preserve">Naročnik lahko zahteva dopolnitev ponudbe le v delu, kjer je to skladno z zakonom. Naročnik tudi ne bo dopustil dopolnitev ponudb v delu referenc, razen morebitnih pojasnil. </w:t>
      </w:r>
      <w:r>
        <w:t xml:space="preserve">Če gospodarski subjekt ne predloži manjkajočega dokumenta ali ne dopolni, popravi ali pojasni ustrezne informacije ali dokumentacije, bo naročnik ponudbo gospodarskega subjekta izključil. Naročnik lahko pri preverjanju izpolnjevanja zahtev iz dokumentacije v zvezi z oddajo javnega naročila od gospodarskega subjekta zahteva dodatna pooblastila, ki bi jih potreboval pri preverjanju podatkov iz uradnih evidenc.   </w:t>
      </w:r>
    </w:p>
    <w:p w14:paraId="0A66EF57" w14:textId="77777777" w:rsidR="001E26E3" w:rsidRDefault="001E26E3" w:rsidP="00495F5F">
      <w:pPr>
        <w:tabs>
          <w:tab w:val="left" w:pos="567"/>
        </w:tabs>
        <w:jc w:val="both"/>
      </w:pPr>
    </w:p>
    <w:p w14:paraId="29F88332" w14:textId="77777777" w:rsidR="001E26E3" w:rsidRDefault="001E26E3" w:rsidP="00495F5F">
      <w:pPr>
        <w:tabs>
          <w:tab w:val="left" w:pos="567"/>
        </w:tabs>
        <w:jc w:val="both"/>
      </w:pPr>
      <w:r>
        <w:t>Naročnik si pridržuje pravico ne izbrati nobene ponudbe in ponoviti razpis, v kolikor ponudbe kljub pravilnosti vsebinsko in/ali cenovno ne ustrezajo. V tem primeru ne more prevzeti odškodninske odgovornosti ali odgovornosti za povrnitev stroškov. Izbira ponudnika je izključna pravica naročnika. Naročnik ne bo plačal ponudnikom nobenih stroškov, ki bi jih ti imeli v zvezi z izdelavo svojih ponudb. Naročnik tudi ne odgovarja ponudniku za škodo, ki bi jo utrpel, ker ni bila sprejeta njegova ponudba.</w:t>
      </w:r>
    </w:p>
    <w:p w14:paraId="3DCDDD8C" w14:textId="77777777" w:rsidR="001E26E3" w:rsidRDefault="001E26E3" w:rsidP="00495F5F">
      <w:pPr>
        <w:tabs>
          <w:tab w:val="left" w:pos="567"/>
        </w:tabs>
        <w:jc w:val="both"/>
      </w:pPr>
    </w:p>
    <w:p w14:paraId="1DB9092C" w14:textId="77777777" w:rsidR="001E26E3" w:rsidRDefault="001E26E3" w:rsidP="00495F5F">
      <w:pPr>
        <w:tabs>
          <w:tab w:val="left" w:pos="567"/>
        </w:tabs>
        <w:jc w:val="both"/>
        <w:rPr>
          <w:b/>
        </w:rPr>
      </w:pPr>
      <w:r>
        <w:rPr>
          <w:b/>
        </w:rPr>
        <w:lastRenderedPageBreak/>
        <w:t>Naročnik bo o vseh odločitvah v skladu z 90. členom ZJN-3 obvestil ponudnike na način, da bo podpisano odločitev iz tega člena objavil na portalu javnih naročil. Odločitev se</w:t>
      </w:r>
    </w:p>
    <w:p w14:paraId="5EA19122" w14:textId="77777777" w:rsidR="001E26E3" w:rsidRDefault="001E26E3" w:rsidP="00495F5F">
      <w:pPr>
        <w:tabs>
          <w:tab w:val="left" w:pos="567"/>
        </w:tabs>
        <w:jc w:val="both"/>
      </w:pPr>
      <w:r>
        <w:rPr>
          <w:b/>
        </w:rPr>
        <w:t>šteje za vročeno z dnem objave na portalu javnih naročil</w:t>
      </w:r>
      <w:r w:rsidR="00413BCF">
        <w:rPr>
          <w:b/>
        </w:rPr>
        <w:t>.</w:t>
      </w:r>
    </w:p>
    <w:p w14:paraId="7749AF5F" w14:textId="77777777" w:rsidR="001E26E3" w:rsidRDefault="001E26E3" w:rsidP="00495F5F">
      <w:pPr>
        <w:tabs>
          <w:tab w:val="left" w:pos="567"/>
        </w:tabs>
        <w:jc w:val="both"/>
      </w:pPr>
    </w:p>
    <w:p w14:paraId="60D9D089" w14:textId="77777777" w:rsidR="003364B1" w:rsidRDefault="003364B1" w:rsidP="00495F5F">
      <w:pPr>
        <w:tabs>
          <w:tab w:val="left" w:pos="567"/>
        </w:tabs>
        <w:jc w:val="both"/>
      </w:pPr>
    </w:p>
    <w:p w14:paraId="1F220FE2" w14:textId="77777777" w:rsidR="001E26E3" w:rsidRDefault="00AD203E" w:rsidP="00495F5F">
      <w:pPr>
        <w:pStyle w:val="Telobesedila-zamik31"/>
        <w:tabs>
          <w:tab w:val="left" w:pos="567"/>
        </w:tabs>
        <w:ind w:left="0"/>
      </w:pPr>
      <w:r>
        <w:t>7</w:t>
      </w:r>
      <w:r w:rsidR="008623F2">
        <w:t>.</w:t>
      </w:r>
      <w:r w:rsidR="00420425">
        <w:t>4</w:t>
      </w:r>
      <w:r w:rsidR="001E26E3">
        <w:t xml:space="preserve">  </w:t>
      </w:r>
      <w:r w:rsidR="001E26E3">
        <w:rPr>
          <w:b/>
          <w:bCs/>
        </w:rPr>
        <w:t>Ustavitev postopka, zavrnitev vseh ponudb in odstop od izvedbe javnega naročila</w:t>
      </w:r>
      <w:r w:rsidR="001E26E3">
        <w:t xml:space="preserve">   </w:t>
      </w:r>
    </w:p>
    <w:p w14:paraId="78C80B18" w14:textId="77777777" w:rsidR="006C59A1" w:rsidRDefault="006C59A1" w:rsidP="00495F5F">
      <w:pPr>
        <w:pStyle w:val="Telobesedila-zamik31"/>
        <w:tabs>
          <w:tab w:val="left" w:pos="567"/>
        </w:tabs>
        <w:ind w:left="0"/>
      </w:pPr>
    </w:p>
    <w:p w14:paraId="2D5E8830" w14:textId="77777777" w:rsidR="001E26E3" w:rsidRDefault="001E26E3" w:rsidP="00495F5F">
      <w:pPr>
        <w:jc w:val="both"/>
      </w:pPr>
      <w:r>
        <w:t xml:space="preserve">Naročnik si pridržuje pravico ustaviti postopek javnega naročanja, zavrniti vse ponudbe ali odstopiti od izvedbe javnega naročila vse skladno in pod pogoji določenimi v ZJN-3 brez kakršnekoli odškodninske odgovornosti do kogarkoli. </w:t>
      </w:r>
    </w:p>
    <w:p w14:paraId="1E9B65A4" w14:textId="77777777" w:rsidR="001E26E3" w:rsidRDefault="001E26E3" w:rsidP="00495F5F">
      <w:pPr>
        <w:jc w:val="both"/>
      </w:pPr>
    </w:p>
    <w:p w14:paraId="4A971400" w14:textId="77777777" w:rsidR="001E26E3" w:rsidRPr="00197B61" w:rsidRDefault="001E26E3" w:rsidP="00495F5F">
      <w:pPr>
        <w:jc w:val="both"/>
        <w:rPr>
          <w:b/>
        </w:rPr>
      </w:pPr>
      <w:r w:rsidRPr="00197B61">
        <w:rPr>
          <w:b/>
        </w:rPr>
        <w:t xml:space="preserve">Naročnik si pridržuje pravico skleniti pogodbo z izbranim ponudnikom do višine </w:t>
      </w:r>
      <w:r w:rsidR="005841E7">
        <w:rPr>
          <w:b/>
        </w:rPr>
        <w:t>zagotovljenih</w:t>
      </w:r>
      <w:r w:rsidRPr="00197B61">
        <w:rPr>
          <w:b/>
        </w:rPr>
        <w:t xml:space="preserve"> sredstev</w:t>
      </w:r>
      <w:r w:rsidR="005841E7">
        <w:rPr>
          <w:b/>
        </w:rPr>
        <w:t>.</w:t>
      </w:r>
    </w:p>
    <w:p w14:paraId="20E73285" w14:textId="77777777" w:rsidR="00442D83" w:rsidRDefault="00442D83" w:rsidP="00495F5F">
      <w:pPr>
        <w:jc w:val="both"/>
      </w:pPr>
    </w:p>
    <w:p w14:paraId="6089EF15" w14:textId="77777777" w:rsidR="001E26E3" w:rsidRDefault="001E26E3" w:rsidP="00495F5F">
      <w:pPr>
        <w:pStyle w:val="podpoglavja1"/>
        <w:numPr>
          <w:ilvl w:val="0"/>
          <w:numId w:val="0"/>
        </w:numPr>
        <w:ind w:hanging="850"/>
      </w:pPr>
      <w:r>
        <w:rPr>
          <w:u w:val="none"/>
        </w:rPr>
        <w:t xml:space="preserve">                                       </w:t>
      </w:r>
      <w:r w:rsidR="00BB3007">
        <w:rPr>
          <w:u w:val="none"/>
        </w:rPr>
        <w:t>8</w:t>
      </w:r>
      <w:r>
        <w:rPr>
          <w:u w:val="none"/>
        </w:rPr>
        <w:t xml:space="preserve">. </w:t>
      </w:r>
      <w:r>
        <w:t>Pogodba</w:t>
      </w:r>
      <w:r>
        <w:rPr>
          <w:u w:val="none"/>
        </w:rPr>
        <w:t xml:space="preserve">  </w:t>
      </w:r>
    </w:p>
    <w:p w14:paraId="26A5DF82" w14:textId="77777777" w:rsidR="003364B1" w:rsidRDefault="003364B1" w:rsidP="00495F5F">
      <w:pPr>
        <w:jc w:val="both"/>
      </w:pPr>
    </w:p>
    <w:p w14:paraId="447C40C3" w14:textId="118171D0" w:rsidR="001E26E3" w:rsidRDefault="001E26E3" w:rsidP="00495F5F">
      <w:pPr>
        <w:tabs>
          <w:tab w:val="left" w:pos="567"/>
        </w:tabs>
        <w:jc w:val="both"/>
      </w:pPr>
      <w:r>
        <w:t xml:space="preserve">Naročnik bo z izbranim ponudnikom sklenil pogodbo za </w:t>
      </w:r>
      <w:r w:rsidR="004F2735">
        <w:t>izvajanje storitev, ki so predmet javnega naročila.</w:t>
      </w:r>
    </w:p>
    <w:p w14:paraId="6DCD5E11" w14:textId="77777777" w:rsidR="004F2735" w:rsidRDefault="004F2735" w:rsidP="00495F5F">
      <w:pPr>
        <w:tabs>
          <w:tab w:val="left" w:pos="567"/>
        </w:tabs>
        <w:jc w:val="both"/>
      </w:pPr>
    </w:p>
    <w:p w14:paraId="7A9E9B39" w14:textId="77777777" w:rsidR="001E26E3" w:rsidRDefault="001E26E3" w:rsidP="00495F5F">
      <w:pPr>
        <w:jc w:val="both"/>
      </w:pPr>
      <w:r>
        <w:t xml:space="preserve">V primeru nekvalitetnega izvajanja pogodbe ali nekorektnega odnosa izvajalca ima naročnik pravico razdreti pogodbo brez odpovednega roka. Izvajalec mora skrbeti za dosledno spoštovanje dogovorjenih obveznosti. </w:t>
      </w:r>
    </w:p>
    <w:p w14:paraId="31B5CD06" w14:textId="77777777" w:rsidR="001E26E3" w:rsidRDefault="001E26E3" w:rsidP="00495F5F">
      <w:pPr>
        <w:jc w:val="both"/>
      </w:pPr>
    </w:p>
    <w:p w14:paraId="268727A3" w14:textId="77777777" w:rsidR="001E26E3" w:rsidRDefault="001E26E3" w:rsidP="00495F5F">
      <w:pPr>
        <w:jc w:val="both"/>
      </w:pPr>
      <w:r>
        <w:rPr>
          <w:b/>
        </w:rPr>
        <w:t>Naročnik</w:t>
      </w:r>
      <w:r>
        <w:t xml:space="preserve"> je pravna oseba, ki je z izvajalcem sklenila pogodbo o </w:t>
      </w:r>
      <w:r w:rsidR="004F2735">
        <w:t>izvajanju storitev.</w:t>
      </w:r>
    </w:p>
    <w:p w14:paraId="2A08647E" w14:textId="77777777" w:rsidR="00132222" w:rsidRDefault="00132222" w:rsidP="00495F5F">
      <w:pPr>
        <w:jc w:val="both"/>
      </w:pPr>
    </w:p>
    <w:p w14:paraId="1F040C2B" w14:textId="77777777" w:rsidR="001E26E3" w:rsidRDefault="001E26E3" w:rsidP="00495F5F">
      <w:pPr>
        <w:jc w:val="both"/>
      </w:pPr>
      <w:r>
        <w:rPr>
          <w:b/>
        </w:rPr>
        <w:t>Izvajalec</w:t>
      </w:r>
      <w:r>
        <w:t xml:space="preserve"> je pravna ali fizična oseba, ki je na osnovi pogodbe in ostale ponudbene dokumentacije kot sestavnega dela te pogodbe sprejela obveznost za </w:t>
      </w:r>
      <w:r w:rsidR="004F2735">
        <w:t>izvajanje storitev</w:t>
      </w:r>
      <w:r>
        <w:t>.</w:t>
      </w:r>
    </w:p>
    <w:p w14:paraId="795391A7" w14:textId="77777777" w:rsidR="00132222" w:rsidRDefault="00132222" w:rsidP="00495F5F">
      <w:pPr>
        <w:jc w:val="both"/>
      </w:pPr>
    </w:p>
    <w:p w14:paraId="1607B12D" w14:textId="77777777" w:rsidR="001E26E3" w:rsidRDefault="001E26E3" w:rsidP="00495F5F">
      <w:pPr>
        <w:jc w:val="both"/>
      </w:pPr>
      <w:r>
        <w:rPr>
          <w:b/>
        </w:rPr>
        <w:t>Pooblaščena predstavnika</w:t>
      </w:r>
      <w:r>
        <w:t xml:space="preserve"> sta pooblaščenca pogodbenih strank z nalogo, da rešujeta vse nastale probleme in tako omogočita nemoten potek </w:t>
      </w:r>
      <w:r w:rsidR="004F2735">
        <w:t>izvajanja storitev</w:t>
      </w:r>
      <w:r>
        <w:t>. Predstavnika nimata pravice spreminjati obveznosti, ki izhajajo iz pogodbe in njenih sestavnih delov. Pooblaščeni predstavnik naročnika ima pravico kontrolirati delo izvajalca, z upoštevanjem določil pogodbene in razpisne dokumentacije</w:t>
      </w:r>
    </w:p>
    <w:p w14:paraId="4024C86A" w14:textId="77777777" w:rsidR="00132222" w:rsidRDefault="00132222" w:rsidP="00495F5F">
      <w:pPr>
        <w:jc w:val="both"/>
      </w:pPr>
    </w:p>
    <w:p w14:paraId="5E2965C5" w14:textId="77777777" w:rsidR="001E26E3" w:rsidRDefault="001E26E3" w:rsidP="00495F5F">
      <w:pPr>
        <w:jc w:val="both"/>
        <w:rPr>
          <w:b/>
          <w:bCs/>
        </w:rPr>
      </w:pPr>
      <w:r w:rsidRPr="00435EBA">
        <w:rPr>
          <w:b/>
        </w:rPr>
        <w:t>Obrazec pogodbe</w:t>
      </w:r>
      <w:r w:rsidRPr="00435EBA">
        <w:t xml:space="preserve">, ki je priložen razpisni dokumentaciji, </w:t>
      </w:r>
      <w:r w:rsidRPr="00435EBA">
        <w:rPr>
          <w:b/>
          <w:bCs/>
        </w:rPr>
        <w:t>mora biti podpisan in žigosan (če ponudnik posluje z žigom) ter priložen k ponudbi. Ostalih rubrik v pogodbi ni potrebno izpolnjevati.</w:t>
      </w:r>
    </w:p>
    <w:p w14:paraId="7532198B" w14:textId="77777777" w:rsidR="001E26E3" w:rsidRDefault="001E26E3" w:rsidP="00495F5F">
      <w:pPr>
        <w:jc w:val="both"/>
      </w:pPr>
      <w:r>
        <w:t xml:space="preserve">Pogodbo, bo naročnik poslal izbranemu ponudniku v roku </w:t>
      </w:r>
      <w:r>
        <w:rPr>
          <w:i/>
        </w:rPr>
        <w:t>štirinajstih dni</w:t>
      </w:r>
      <w:r>
        <w:t xml:space="preserve"> od izdaje </w:t>
      </w:r>
      <w:r>
        <w:rPr>
          <w:i/>
        </w:rPr>
        <w:t>odločitve o oddaji naročila</w:t>
      </w:r>
      <w:r>
        <w:t xml:space="preserve">. Po prejemu obrazca pogodbe mora izbrani ponudnik podpisati, žigosati (če posluje z žigom) in datirati pogodbo ter jo </w:t>
      </w:r>
      <w:r>
        <w:rPr>
          <w:b/>
          <w:bCs/>
        </w:rPr>
        <w:t>najkasneje v roku 5 delovnih dni</w:t>
      </w:r>
      <w:r>
        <w:t xml:space="preserve"> vrniti naročniku, sicer zapade zavarovanje za resnost ponudbe</w:t>
      </w:r>
    </w:p>
    <w:p w14:paraId="1E0AE7AD" w14:textId="77777777" w:rsidR="001E26E3" w:rsidRDefault="001E26E3" w:rsidP="00495F5F">
      <w:pPr>
        <w:pStyle w:val="Glava"/>
        <w:tabs>
          <w:tab w:val="clear" w:pos="4536"/>
          <w:tab w:val="clear" w:pos="9072"/>
          <w:tab w:val="left" w:pos="567"/>
        </w:tabs>
        <w:jc w:val="both"/>
        <w:rPr>
          <w:szCs w:val="24"/>
        </w:rPr>
      </w:pPr>
    </w:p>
    <w:p w14:paraId="2366AD31" w14:textId="77777777" w:rsidR="001E26E3" w:rsidRDefault="001E26E3" w:rsidP="00495F5F">
      <w:pPr>
        <w:tabs>
          <w:tab w:val="left" w:pos="567"/>
        </w:tabs>
        <w:jc w:val="both"/>
      </w:pPr>
      <w:r>
        <w:t>Po sklenitvi pogodbe mora izbrani ponudnik tudi predložiti zavarovanje za dobro izvedbo pogodbenih obveznosti skladno s predpisi, to razpisno dokumentacijo in pogodbo.</w:t>
      </w:r>
    </w:p>
    <w:p w14:paraId="350F065F" w14:textId="77777777" w:rsidR="0001041D" w:rsidRDefault="0001041D" w:rsidP="00495F5F">
      <w:pPr>
        <w:tabs>
          <w:tab w:val="left" w:pos="567"/>
        </w:tabs>
        <w:jc w:val="both"/>
      </w:pPr>
    </w:p>
    <w:p w14:paraId="1C742EA0" w14:textId="77777777" w:rsidR="00182145" w:rsidRDefault="00182145" w:rsidP="00495F5F">
      <w:pPr>
        <w:jc w:val="both"/>
        <w:rPr>
          <w:b/>
          <w:bCs/>
        </w:rPr>
      </w:pPr>
      <w:r>
        <w:rPr>
          <w:b/>
          <w:bCs/>
        </w:rPr>
        <w:t xml:space="preserve">Pogodba se sklene za obdobje </w:t>
      </w:r>
      <w:r w:rsidR="00765E93">
        <w:rPr>
          <w:b/>
          <w:bCs/>
        </w:rPr>
        <w:t>štirih</w:t>
      </w:r>
      <w:r w:rsidR="006958B4">
        <w:rPr>
          <w:b/>
          <w:bCs/>
        </w:rPr>
        <w:t xml:space="preserve"> let.</w:t>
      </w:r>
    </w:p>
    <w:p w14:paraId="302D67DF" w14:textId="77777777" w:rsidR="00D82A05" w:rsidRDefault="00D82A05" w:rsidP="00495F5F">
      <w:pPr>
        <w:jc w:val="both"/>
        <w:rPr>
          <w:b/>
          <w:bCs/>
        </w:rPr>
      </w:pPr>
    </w:p>
    <w:p w14:paraId="58F6B53F" w14:textId="6E4BCA15" w:rsidR="006346D7" w:rsidRDefault="006346D7" w:rsidP="00495F5F">
      <w:pPr>
        <w:jc w:val="both"/>
      </w:pPr>
      <w:r>
        <w:rPr>
          <w:b/>
          <w:bCs/>
        </w:rPr>
        <w:t>Naročnik lahko odstopi</w:t>
      </w:r>
      <w:r w:rsidR="00E439B7">
        <w:rPr>
          <w:b/>
          <w:bCs/>
        </w:rPr>
        <w:t xml:space="preserve"> oz. odpove pogodbo</w:t>
      </w:r>
      <w:r>
        <w:rPr>
          <w:b/>
          <w:bCs/>
        </w:rPr>
        <w:t xml:space="preserve"> z </w:t>
      </w:r>
      <w:r w:rsidR="00335C48">
        <w:rPr>
          <w:b/>
          <w:bCs/>
        </w:rPr>
        <w:t>enomesečnim</w:t>
      </w:r>
      <w:r>
        <w:rPr>
          <w:b/>
          <w:bCs/>
        </w:rPr>
        <w:t xml:space="preserve"> odpovednim rokom</w:t>
      </w:r>
      <w:r>
        <w:t xml:space="preserve"> brez obveznosti do izvajalca v vseh primerih določenih z zakonom, izrecno pa še v naslednjih primerih:</w:t>
      </w:r>
    </w:p>
    <w:p w14:paraId="0B94068F" w14:textId="77777777" w:rsidR="006346D7" w:rsidRDefault="006346D7" w:rsidP="00495F5F">
      <w:pPr>
        <w:jc w:val="both"/>
      </w:pPr>
    </w:p>
    <w:p w14:paraId="465D8A8A" w14:textId="77777777" w:rsidR="00084EBF" w:rsidRDefault="006346D7" w:rsidP="00495F5F">
      <w:pPr>
        <w:jc w:val="both"/>
      </w:pPr>
      <w:r>
        <w:t>- če bo naročnik s preverjanjem cen na trgu kadarkoli med trajanjem pogodbe ugotovil, da izvajalec s katerim je bila sklenjena pogodba za izvajanje storitev, ki so predmet tega javnega naročila ni več najugodnejši, s tem, da bo naročnik po odstopu od pogodbe izvedel nov postopek javnega naročanja za te storitve skladno z zakonom</w:t>
      </w:r>
      <w:r w:rsidR="00084EBF">
        <w:t>.</w:t>
      </w:r>
    </w:p>
    <w:p w14:paraId="48CC592A" w14:textId="59AFBFCA" w:rsidR="006346D7" w:rsidRDefault="006346D7" w:rsidP="00495F5F">
      <w:pPr>
        <w:jc w:val="both"/>
      </w:pPr>
      <w:r>
        <w:t xml:space="preserve"> </w:t>
      </w:r>
    </w:p>
    <w:p w14:paraId="62858975" w14:textId="77777777" w:rsidR="00765E93" w:rsidRDefault="00765E93" w:rsidP="00495F5F">
      <w:pPr>
        <w:jc w:val="both"/>
      </w:pPr>
    </w:p>
    <w:p w14:paraId="37F7283E" w14:textId="77777777" w:rsidR="001E26E3" w:rsidRDefault="001E26E3" w:rsidP="00495F5F">
      <w:pPr>
        <w:pStyle w:val="podpoglavja1"/>
        <w:numPr>
          <w:ilvl w:val="0"/>
          <w:numId w:val="0"/>
        </w:numPr>
        <w:ind w:hanging="850"/>
      </w:pPr>
      <w:r>
        <w:rPr>
          <w:u w:val="none"/>
        </w:rPr>
        <w:t xml:space="preserve">                                         </w:t>
      </w:r>
      <w:r w:rsidR="00BB3007">
        <w:rPr>
          <w:u w:val="none"/>
        </w:rPr>
        <w:t>9</w:t>
      </w:r>
      <w:r>
        <w:rPr>
          <w:u w:val="none"/>
        </w:rPr>
        <w:t xml:space="preserve">. </w:t>
      </w:r>
      <w:r>
        <w:t>Pravno varstvo</w:t>
      </w:r>
    </w:p>
    <w:p w14:paraId="39D982C1" w14:textId="77777777" w:rsidR="001E26E3" w:rsidRDefault="001E26E3" w:rsidP="00495F5F">
      <w:pPr>
        <w:pStyle w:val="podpoglavja1"/>
        <w:numPr>
          <w:ilvl w:val="0"/>
          <w:numId w:val="0"/>
        </w:numPr>
        <w:rPr>
          <w:b w:val="0"/>
        </w:rPr>
      </w:pPr>
      <w:r>
        <w:rPr>
          <w:b w:val="0"/>
          <w:u w:val="none"/>
        </w:rPr>
        <w:t>Ponudnikom je zagotovljeno pravno varstvo skladno z določbami Zakona o pravnem varstvu v postopkih javnega naročanja (ZPVPJN) po postopku in na način, kot ga določa zakon.</w:t>
      </w:r>
    </w:p>
    <w:p w14:paraId="6879EDF8" w14:textId="77777777" w:rsidR="001E26E3" w:rsidRDefault="001E26E3" w:rsidP="00495F5F">
      <w:pPr>
        <w:pStyle w:val="podpoglavja1"/>
        <w:numPr>
          <w:ilvl w:val="0"/>
          <w:numId w:val="0"/>
        </w:numPr>
        <w:rPr>
          <w:b w:val="0"/>
        </w:rPr>
      </w:pPr>
    </w:p>
    <w:p w14:paraId="28AB245A" w14:textId="77777777" w:rsidR="001E26E3" w:rsidRDefault="001E26E3" w:rsidP="00495F5F">
      <w:pPr>
        <w:pStyle w:val="podpoglavja1"/>
        <w:numPr>
          <w:ilvl w:val="0"/>
          <w:numId w:val="0"/>
        </w:numPr>
        <w:rPr>
          <w:b w:val="0"/>
          <w:u w:val="none"/>
        </w:rPr>
      </w:pPr>
      <w:r>
        <w:rPr>
          <w:b w:val="0"/>
          <w:u w:val="none"/>
        </w:rPr>
        <w:t>Zahteva za pravno varstvo v postopkih javnega naročanja se lahko vloži v vseh stopnjah postopka oddaje javnega naročila in zoper vsako ravnanje naročnika, razen če zakon, ki ureja oddajo javnih naročil ali ZPVPJN ne določa</w:t>
      </w:r>
      <w:r w:rsidR="0069000D">
        <w:rPr>
          <w:b w:val="0"/>
          <w:u w:val="none"/>
        </w:rPr>
        <w:t>ta</w:t>
      </w:r>
      <w:r>
        <w:rPr>
          <w:b w:val="0"/>
          <w:u w:val="none"/>
        </w:rPr>
        <w:t xml:space="preserve"> drugače. Zahtevo za pravno varstvo lahko vloži aktivno legitimirana oseba, kot jo določa 14. člen ZPVPJN.</w:t>
      </w:r>
    </w:p>
    <w:p w14:paraId="489E61B1" w14:textId="77777777" w:rsidR="001E26E3" w:rsidRDefault="001E26E3" w:rsidP="00495F5F">
      <w:pPr>
        <w:pStyle w:val="podpoglavja1"/>
        <w:numPr>
          <w:ilvl w:val="0"/>
          <w:numId w:val="0"/>
        </w:numPr>
        <w:rPr>
          <w:b w:val="0"/>
          <w:u w:val="none"/>
        </w:rPr>
      </w:pPr>
    </w:p>
    <w:p w14:paraId="7F16AAB3" w14:textId="77777777" w:rsidR="001E26E3" w:rsidRDefault="001E26E3" w:rsidP="00495F5F">
      <w:pPr>
        <w:pStyle w:val="podpoglavja1"/>
        <w:numPr>
          <w:ilvl w:val="0"/>
          <w:numId w:val="0"/>
        </w:numPr>
        <w:rPr>
          <w:b w:val="0"/>
          <w:u w:val="none"/>
        </w:rPr>
      </w:pPr>
      <w:r>
        <w:rPr>
          <w:b w:val="0"/>
          <w:u w:val="none"/>
        </w:rPr>
        <w:t xml:space="preserve">Zahtevek za revizijo mora biti sestavljen v skladu z določili 15. člena ZPVPJN in se vloži pisno neposredno pri naročniku, po pošti priporočeno ali priporočeno s povratnico. </w:t>
      </w:r>
    </w:p>
    <w:p w14:paraId="239F8858" w14:textId="77777777" w:rsidR="001E26E3" w:rsidRDefault="001E26E3" w:rsidP="00495F5F">
      <w:pPr>
        <w:pStyle w:val="podpoglavja1"/>
        <w:numPr>
          <w:ilvl w:val="0"/>
          <w:numId w:val="0"/>
        </w:numPr>
        <w:rPr>
          <w:b w:val="0"/>
          <w:u w:val="none"/>
        </w:rPr>
      </w:pPr>
    </w:p>
    <w:p w14:paraId="3A3E606D" w14:textId="77777777" w:rsidR="001E26E3" w:rsidRDefault="001E26E3" w:rsidP="00495F5F">
      <w:pPr>
        <w:pStyle w:val="podpoglavja1"/>
        <w:numPr>
          <w:ilvl w:val="0"/>
          <w:numId w:val="0"/>
        </w:numPr>
        <w:rPr>
          <w:b w:val="0"/>
          <w:u w:val="none"/>
        </w:rPr>
      </w:pPr>
      <w:r>
        <w:rPr>
          <w:b w:val="0"/>
          <w:u w:val="none"/>
        </w:rPr>
        <w:t>Rok za vložitev zahtevka za revizijo, ki se nanaša na vsebino objave, povabila k oddaji ponudbe ali dokumentacijo v zvez</w:t>
      </w:r>
      <w:r w:rsidR="004F2735">
        <w:rPr>
          <w:b w:val="0"/>
          <w:u w:val="none"/>
        </w:rPr>
        <w:t>i z oddajo javnega naročila je 10</w:t>
      </w:r>
      <w:r>
        <w:rPr>
          <w:b w:val="0"/>
          <w:u w:val="none"/>
        </w:rPr>
        <w:t xml:space="preserve"> (</w:t>
      </w:r>
      <w:r w:rsidR="004F2735">
        <w:rPr>
          <w:b w:val="0"/>
          <w:u w:val="none"/>
        </w:rPr>
        <w:t>deset</w:t>
      </w:r>
      <w:r>
        <w:rPr>
          <w:b w:val="0"/>
          <w:u w:val="none"/>
        </w:rPr>
        <w:t>) delovnih dni od:</w:t>
      </w:r>
    </w:p>
    <w:p w14:paraId="060601E1" w14:textId="77777777" w:rsidR="001E26E3" w:rsidRDefault="001E26E3" w:rsidP="00495F5F">
      <w:pPr>
        <w:pStyle w:val="podpoglavja1"/>
        <w:numPr>
          <w:ilvl w:val="0"/>
          <w:numId w:val="0"/>
        </w:numPr>
        <w:rPr>
          <w:b w:val="0"/>
          <w:u w:val="none"/>
        </w:rPr>
      </w:pPr>
      <w:r>
        <w:rPr>
          <w:b w:val="0"/>
          <w:u w:val="none"/>
        </w:rPr>
        <w:t>- objave obvestila o javnem naročanju ali</w:t>
      </w:r>
    </w:p>
    <w:p w14:paraId="2F82C4C5" w14:textId="77777777" w:rsidR="001E26E3" w:rsidRDefault="001E26E3" w:rsidP="00495F5F">
      <w:pPr>
        <w:pStyle w:val="podpoglavja1"/>
        <w:numPr>
          <w:ilvl w:val="0"/>
          <w:numId w:val="0"/>
        </w:numPr>
        <w:rPr>
          <w:b w:val="0"/>
          <w:u w:val="none"/>
        </w:rPr>
      </w:pPr>
      <w:r>
        <w:rPr>
          <w:b w:val="0"/>
          <w:u w:val="none"/>
        </w:rPr>
        <w:t>- obvestila o dodatnih informacijah, informacijah o nedokončanem postopku ali popravku, če se s tem obvestilom spreminjajo ali dopolnjujejo zahteve ali merila za izbor najugodnejšega ponudnika iz dokumentacije v zvezi z oddajo javnega naročila ali predhodno objavljenega obvestila o naročilu ali</w:t>
      </w:r>
    </w:p>
    <w:p w14:paraId="46C37D9A" w14:textId="77777777" w:rsidR="001E26E3" w:rsidRDefault="001E26E3" w:rsidP="00495F5F">
      <w:pPr>
        <w:pStyle w:val="podpoglavja1"/>
        <w:numPr>
          <w:ilvl w:val="0"/>
          <w:numId w:val="0"/>
        </w:numPr>
        <w:rPr>
          <w:b w:val="0"/>
          <w:u w:val="none"/>
        </w:rPr>
      </w:pPr>
      <w:r>
        <w:rPr>
          <w:b w:val="0"/>
          <w:u w:val="none"/>
        </w:rPr>
        <w:t>- prejema povabila k oddaji ponudb.</w:t>
      </w:r>
    </w:p>
    <w:p w14:paraId="54B65416" w14:textId="77777777" w:rsidR="001E26E3" w:rsidRDefault="001E26E3" w:rsidP="00495F5F">
      <w:pPr>
        <w:pStyle w:val="podpoglavja1"/>
        <w:numPr>
          <w:ilvl w:val="0"/>
          <w:numId w:val="0"/>
        </w:numPr>
        <w:rPr>
          <w:b w:val="0"/>
          <w:u w:val="none"/>
        </w:rPr>
      </w:pPr>
    </w:p>
    <w:p w14:paraId="71C4B358" w14:textId="77777777" w:rsidR="001E26E3" w:rsidRDefault="001E26E3" w:rsidP="00495F5F">
      <w:pPr>
        <w:pStyle w:val="podpoglavja1"/>
        <w:numPr>
          <w:ilvl w:val="0"/>
          <w:numId w:val="0"/>
        </w:numPr>
        <w:rPr>
          <w:b w:val="0"/>
          <w:u w:val="none"/>
        </w:rPr>
      </w:pPr>
      <w:r>
        <w:rPr>
          <w:b w:val="0"/>
          <w:u w:val="none"/>
        </w:rPr>
        <w:t>Če se zahtevek za revizijo nanaša na odločitev o oddaji javnega naročila ali priznanju sposobnosti, je rok za</w:t>
      </w:r>
      <w:r w:rsidR="004F2735">
        <w:rPr>
          <w:b w:val="0"/>
          <w:u w:val="none"/>
        </w:rPr>
        <w:t xml:space="preserve"> vložitev zahtevka za revizijo 8 (osem)</w:t>
      </w:r>
      <w:r>
        <w:rPr>
          <w:b w:val="0"/>
          <w:u w:val="none"/>
        </w:rPr>
        <w:t xml:space="preserve"> delovnih dni od prejema te odločitve.</w:t>
      </w:r>
    </w:p>
    <w:p w14:paraId="222131A1" w14:textId="77777777" w:rsidR="001E26E3" w:rsidRDefault="001E26E3" w:rsidP="00495F5F">
      <w:pPr>
        <w:pStyle w:val="podpoglavja1"/>
        <w:numPr>
          <w:ilvl w:val="0"/>
          <w:numId w:val="0"/>
        </w:numPr>
        <w:rPr>
          <w:b w:val="0"/>
          <w:u w:val="none"/>
        </w:rPr>
      </w:pPr>
      <w:r>
        <w:rPr>
          <w:b w:val="0"/>
          <w:u w:val="none"/>
        </w:rPr>
        <w:t xml:space="preserve">   </w:t>
      </w:r>
    </w:p>
    <w:p w14:paraId="6E79AE4C" w14:textId="77777777" w:rsidR="001E26E3" w:rsidRDefault="001E26E3" w:rsidP="00495F5F">
      <w:pPr>
        <w:pStyle w:val="podpoglavja1"/>
        <w:numPr>
          <w:ilvl w:val="0"/>
          <w:numId w:val="0"/>
        </w:numPr>
        <w:rPr>
          <w:b w:val="0"/>
          <w:u w:val="none"/>
        </w:rPr>
      </w:pPr>
      <w:r>
        <w:rPr>
          <w:b w:val="0"/>
          <w:u w:val="none"/>
        </w:rPr>
        <w:t xml:space="preserve">Vlagatelj mora kopijo zahtevka za revizijo hkrati poslati ministrstvu, pristojnem za javna naročila. </w:t>
      </w:r>
    </w:p>
    <w:p w14:paraId="4D209E62" w14:textId="77777777" w:rsidR="001E26E3" w:rsidRDefault="001E26E3" w:rsidP="00495F5F">
      <w:pPr>
        <w:pStyle w:val="podpoglavja1"/>
        <w:numPr>
          <w:ilvl w:val="0"/>
          <w:numId w:val="0"/>
        </w:numPr>
        <w:rPr>
          <w:b w:val="0"/>
          <w:u w:val="none"/>
        </w:rPr>
      </w:pPr>
      <w:r>
        <w:rPr>
          <w:b w:val="0"/>
          <w:u w:val="none"/>
        </w:rPr>
        <w:t xml:space="preserve">  </w:t>
      </w:r>
    </w:p>
    <w:p w14:paraId="7768EA58" w14:textId="77777777" w:rsidR="001E26E3" w:rsidRDefault="001E26E3" w:rsidP="00495F5F">
      <w:pPr>
        <w:pStyle w:val="podpoglavja1"/>
        <w:numPr>
          <w:ilvl w:val="0"/>
          <w:numId w:val="0"/>
        </w:numPr>
        <w:rPr>
          <w:b w:val="0"/>
          <w:u w:val="none"/>
        </w:rPr>
      </w:pPr>
      <w:r>
        <w:rPr>
          <w:b w:val="0"/>
          <w:u w:val="none"/>
        </w:rPr>
        <w:t>Vlagatelj mora v skladu s tretjo alinejo prvega odstavka 71. člena ZPVPJN zahtevku za revizijo priložiti potrdilo o plačilu takse</w:t>
      </w:r>
      <w:r w:rsidR="00B627E5">
        <w:rPr>
          <w:b w:val="0"/>
          <w:u w:val="none"/>
        </w:rPr>
        <w:t xml:space="preserve"> v višini 4000 EUR.</w:t>
      </w:r>
    </w:p>
    <w:p w14:paraId="0EF31C85" w14:textId="77777777" w:rsidR="001E26E3" w:rsidRDefault="001E26E3" w:rsidP="00495F5F">
      <w:pPr>
        <w:pStyle w:val="podpoglavja1"/>
        <w:numPr>
          <w:ilvl w:val="0"/>
          <w:numId w:val="0"/>
        </w:numPr>
        <w:rPr>
          <w:b w:val="0"/>
          <w:u w:val="none"/>
        </w:rPr>
      </w:pPr>
    </w:p>
    <w:p w14:paraId="1F99D92F" w14:textId="77777777" w:rsidR="001E26E3" w:rsidRDefault="001E26E3" w:rsidP="00495F5F">
      <w:pPr>
        <w:pStyle w:val="podpoglavja1"/>
        <w:numPr>
          <w:ilvl w:val="0"/>
          <w:numId w:val="0"/>
        </w:numPr>
        <w:rPr>
          <w:b w:val="0"/>
          <w:u w:val="none"/>
        </w:rPr>
      </w:pPr>
      <w:r>
        <w:rPr>
          <w:b w:val="0"/>
          <w:u w:val="none"/>
        </w:rPr>
        <w:t>Podatki za plačilo takse za pred</w:t>
      </w:r>
      <w:r w:rsidR="00910C41">
        <w:rPr>
          <w:b w:val="0"/>
          <w:u w:val="none"/>
        </w:rPr>
        <w:t xml:space="preserve"> </w:t>
      </w:r>
      <w:r>
        <w:rPr>
          <w:b w:val="0"/>
          <w:u w:val="none"/>
        </w:rPr>
        <w:t>revizijski in revizijski postopek:</w:t>
      </w:r>
    </w:p>
    <w:p w14:paraId="6C2DA2C2" w14:textId="77777777" w:rsidR="001E26E3" w:rsidRDefault="001E26E3" w:rsidP="00495F5F">
      <w:pPr>
        <w:pStyle w:val="podpoglavja1"/>
        <w:numPr>
          <w:ilvl w:val="0"/>
          <w:numId w:val="0"/>
        </w:numPr>
        <w:rPr>
          <w:b w:val="0"/>
          <w:u w:val="none"/>
        </w:rPr>
      </w:pPr>
      <w:r>
        <w:rPr>
          <w:b w:val="0"/>
          <w:u w:val="none"/>
        </w:rPr>
        <w:t>Transakcijski račun: SI56 0110 0100 0358 802</w:t>
      </w:r>
    </w:p>
    <w:p w14:paraId="2DC9DFA5" w14:textId="77777777" w:rsidR="001E26E3" w:rsidRDefault="001E26E3" w:rsidP="00495F5F">
      <w:pPr>
        <w:pStyle w:val="podpoglavja1"/>
        <w:numPr>
          <w:ilvl w:val="0"/>
          <w:numId w:val="0"/>
        </w:numPr>
        <w:rPr>
          <w:b w:val="0"/>
          <w:u w:val="none"/>
        </w:rPr>
      </w:pPr>
      <w:r>
        <w:rPr>
          <w:b w:val="0"/>
          <w:u w:val="none"/>
        </w:rPr>
        <w:t>Odprt pri: Banka Slovenije, Slovenska 35, 1505 Ljubljana, Slovenija</w:t>
      </w:r>
    </w:p>
    <w:p w14:paraId="34957776" w14:textId="77777777" w:rsidR="001E26E3" w:rsidRDefault="001E26E3" w:rsidP="00495F5F">
      <w:pPr>
        <w:pStyle w:val="podpoglavja1"/>
        <w:numPr>
          <w:ilvl w:val="0"/>
          <w:numId w:val="0"/>
        </w:numPr>
        <w:rPr>
          <w:b w:val="0"/>
          <w:u w:val="none"/>
        </w:rPr>
      </w:pPr>
      <w:r>
        <w:rPr>
          <w:b w:val="0"/>
          <w:u w:val="none"/>
        </w:rPr>
        <w:t>SWIFT KODA: BSLJSI2X</w:t>
      </w:r>
    </w:p>
    <w:p w14:paraId="6514BE62" w14:textId="77777777" w:rsidR="001E26E3" w:rsidRDefault="001E26E3" w:rsidP="00495F5F">
      <w:pPr>
        <w:pStyle w:val="podpoglavja1"/>
        <w:numPr>
          <w:ilvl w:val="0"/>
          <w:numId w:val="0"/>
        </w:numPr>
        <w:rPr>
          <w:b w:val="0"/>
          <w:u w:val="none"/>
        </w:rPr>
      </w:pPr>
      <w:r>
        <w:rPr>
          <w:b w:val="0"/>
          <w:u w:val="none"/>
        </w:rPr>
        <w:t>IBAN: SI56011001000358802</w:t>
      </w:r>
    </w:p>
    <w:p w14:paraId="67D8B19B" w14:textId="77777777" w:rsidR="001E26E3" w:rsidRDefault="001E26E3" w:rsidP="00495F5F">
      <w:pPr>
        <w:pStyle w:val="podpoglavja1"/>
        <w:numPr>
          <w:ilvl w:val="0"/>
          <w:numId w:val="0"/>
        </w:numPr>
        <w:rPr>
          <w:b w:val="0"/>
        </w:rPr>
      </w:pPr>
      <w:r>
        <w:rPr>
          <w:b w:val="0"/>
          <w:u w:val="none"/>
        </w:rPr>
        <w:t xml:space="preserve">Referenca: 11      16110-7111290-XXXXXXLL  </w:t>
      </w:r>
    </w:p>
    <w:p w14:paraId="7F2278BF" w14:textId="77777777" w:rsidR="001E26E3" w:rsidRDefault="001E26E3" w:rsidP="00495F5F">
      <w:pPr>
        <w:pStyle w:val="podpoglavja1"/>
        <w:numPr>
          <w:ilvl w:val="0"/>
          <w:numId w:val="0"/>
        </w:numPr>
        <w:rPr>
          <w:b w:val="0"/>
        </w:rPr>
      </w:pPr>
    </w:p>
    <w:p w14:paraId="687F37BD" w14:textId="77777777" w:rsidR="00F704B8" w:rsidRDefault="00CD7544" w:rsidP="00495F5F">
      <w:pPr>
        <w:pStyle w:val="podpoglavja1"/>
        <w:numPr>
          <w:ilvl w:val="0"/>
          <w:numId w:val="0"/>
        </w:numPr>
      </w:pPr>
      <w:r>
        <w:br w:type="page"/>
      </w:r>
      <w:r w:rsidR="00F704B8" w:rsidRPr="00442D83">
        <w:rPr>
          <w:i/>
        </w:rPr>
        <w:lastRenderedPageBreak/>
        <w:t>III.  O B R A Z C I</w:t>
      </w:r>
      <w:r w:rsidR="00D20B18">
        <w:rPr>
          <w:i/>
        </w:rPr>
        <w:t>-</w:t>
      </w:r>
      <w:r w:rsidR="00F704B8">
        <w:t>1. OBRAZEC CENOVNE TABELE</w:t>
      </w:r>
      <w:r w:rsidR="00833266">
        <w:t xml:space="preserve"> </w:t>
      </w:r>
      <w:r w:rsidR="00EA4DDB">
        <w:t>s</w:t>
      </w:r>
      <w:r w:rsidR="00833266">
        <w:t xml:space="preserve"> PREDRAČUNOM</w:t>
      </w:r>
    </w:p>
    <w:p w14:paraId="738A2D57" w14:textId="77777777" w:rsidR="00F704B8" w:rsidRDefault="00F704B8" w:rsidP="00495F5F">
      <w:pPr>
        <w:pStyle w:val="Naslov3"/>
        <w:spacing w:before="0" w:after="0"/>
        <w:jc w:val="both"/>
        <w:rPr>
          <w:bCs w:val="0"/>
          <w:szCs w:val="24"/>
        </w:rPr>
      </w:pPr>
    </w:p>
    <w:p w14:paraId="1E6B53D9" w14:textId="77FC895C" w:rsidR="00153B15" w:rsidRPr="00553DC1" w:rsidRDefault="00153B15" w:rsidP="00495F5F">
      <w:pPr>
        <w:keepNext/>
        <w:keepLines/>
        <w:spacing w:line="288" w:lineRule="auto"/>
        <w:contextualSpacing/>
        <w:jc w:val="both"/>
        <w:outlineLvl w:val="7"/>
        <w:rPr>
          <w:noProof/>
          <w:lang w:eastAsia="sl-SI"/>
        </w:rPr>
      </w:pPr>
      <w:r w:rsidRPr="00553DC1">
        <w:rPr>
          <w:b/>
          <w:noProof/>
          <w:color w:val="272727"/>
          <w:lang w:eastAsia="sl-SI"/>
        </w:rPr>
        <w:t xml:space="preserve">PREDRAČUN </w:t>
      </w:r>
    </w:p>
    <w:p w14:paraId="167C70EB" w14:textId="77777777" w:rsidR="00153B15" w:rsidRPr="00553DC1" w:rsidRDefault="00153B15" w:rsidP="00495F5F">
      <w:pPr>
        <w:spacing w:line="288" w:lineRule="auto"/>
        <w:contextualSpacing/>
        <w:jc w:val="both"/>
        <w:rPr>
          <w:noProof/>
          <w:lang w:eastAsia="sl-SI"/>
        </w:rPr>
      </w:pPr>
    </w:p>
    <w:p w14:paraId="3F04ACFB" w14:textId="77777777" w:rsidR="00153B15" w:rsidRPr="00553DC1" w:rsidRDefault="00153B15" w:rsidP="00495F5F">
      <w:pPr>
        <w:spacing w:line="288" w:lineRule="auto"/>
        <w:contextualSpacing/>
        <w:jc w:val="both"/>
        <w:rPr>
          <w:noProof/>
          <w:lang w:eastAsia="sl-SI"/>
        </w:rPr>
      </w:pPr>
    </w:p>
    <w:p w14:paraId="316CE935" w14:textId="79C95462" w:rsidR="00153B15" w:rsidRPr="00553DC1" w:rsidRDefault="00153B15" w:rsidP="00495F5F">
      <w:pPr>
        <w:spacing w:line="288" w:lineRule="auto"/>
        <w:contextualSpacing/>
        <w:jc w:val="both"/>
        <w:rPr>
          <w:b/>
          <w:bCs/>
          <w:noProof/>
          <w:lang w:eastAsia="sl-SI"/>
        </w:rPr>
      </w:pPr>
      <w:r w:rsidRPr="00553DC1">
        <w:rPr>
          <w:b/>
          <w:noProof/>
          <w:lang w:eastAsia="sl-SI"/>
        </w:rPr>
        <w:t>PREDMET JAVNEGA NAROČILA: ZAVAROVANJE PREMOŽENJA IN ODGOVORNOSTI MARJETICE KOPER</w:t>
      </w:r>
      <w:r w:rsidR="00255BEE">
        <w:rPr>
          <w:b/>
          <w:noProof/>
          <w:lang w:eastAsia="sl-SI"/>
        </w:rPr>
        <w:t>, d.o.o.- s.r.l.</w:t>
      </w:r>
      <w:r w:rsidRPr="00553DC1">
        <w:rPr>
          <w:b/>
          <w:noProof/>
          <w:lang w:eastAsia="sl-SI"/>
        </w:rPr>
        <w:t>.</w:t>
      </w:r>
    </w:p>
    <w:p w14:paraId="3A3B6FCB" w14:textId="77777777" w:rsidR="00153B15" w:rsidRPr="00553DC1" w:rsidRDefault="00153B15" w:rsidP="00495F5F">
      <w:pPr>
        <w:autoSpaceDE w:val="0"/>
        <w:autoSpaceDN w:val="0"/>
        <w:adjustRightInd w:val="0"/>
        <w:spacing w:line="288" w:lineRule="auto"/>
        <w:jc w:val="both"/>
        <w:rPr>
          <w:b/>
          <w:bCs/>
          <w:noProof/>
          <w:lang w:eastAsia="sl-SI"/>
        </w:rPr>
      </w:pPr>
    </w:p>
    <w:p w14:paraId="153C9AE9" w14:textId="77777777" w:rsidR="00153B15" w:rsidRPr="00553DC1" w:rsidRDefault="00153B15" w:rsidP="00495F5F">
      <w:pPr>
        <w:autoSpaceDE w:val="0"/>
        <w:autoSpaceDN w:val="0"/>
        <w:adjustRightInd w:val="0"/>
        <w:spacing w:line="288" w:lineRule="auto"/>
        <w:jc w:val="both"/>
        <w:rPr>
          <w:b/>
          <w:bCs/>
          <w:noProof/>
          <w:lang w:eastAsia="sl-SI"/>
        </w:rPr>
      </w:pPr>
    </w:p>
    <w:p w14:paraId="510FA027" w14:textId="77777777" w:rsidR="00153B15" w:rsidRPr="00553DC1" w:rsidRDefault="00153B15" w:rsidP="00495F5F">
      <w:pPr>
        <w:autoSpaceDE w:val="0"/>
        <w:autoSpaceDN w:val="0"/>
        <w:adjustRightInd w:val="0"/>
        <w:spacing w:line="288" w:lineRule="auto"/>
        <w:jc w:val="both"/>
        <w:rPr>
          <w:b/>
          <w:bCs/>
          <w:noProof/>
          <w:lang w:eastAsia="sl-SI"/>
        </w:rPr>
      </w:pPr>
      <w:r w:rsidRPr="00553DC1">
        <w:rPr>
          <w:b/>
          <w:bCs/>
          <w:noProof/>
          <w:lang w:eastAsia="sl-SI"/>
        </w:rPr>
        <w:t>NAVODILO ZA IZPOLNITEV OBRAZCA IN PRIPRAVO PREDRAČUNA</w:t>
      </w:r>
    </w:p>
    <w:p w14:paraId="5F7FEB42" w14:textId="77777777" w:rsidR="00153B15" w:rsidRPr="00553DC1" w:rsidRDefault="00153B15" w:rsidP="00495F5F">
      <w:pPr>
        <w:autoSpaceDE w:val="0"/>
        <w:autoSpaceDN w:val="0"/>
        <w:adjustRightInd w:val="0"/>
        <w:spacing w:line="288" w:lineRule="auto"/>
        <w:jc w:val="both"/>
        <w:rPr>
          <w:b/>
          <w:bCs/>
          <w:lang w:eastAsia="sl-SI"/>
        </w:rPr>
      </w:pPr>
    </w:p>
    <w:p w14:paraId="49711CD1" w14:textId="77777777" w:rsidR="00153B15" w:rsidRPr="00553DC1" w:rsidRDefault="00153B15" w:rsidP="00495F5F">
      <w:pPr>
        <w:autoSpaceDE w:val="0"/>
        <w:autoSpaceDN w:val="0"/>
        <w:adjustRightInd w:val="0"/>
        <w:spacing w:line="288" w:lineRule="auto"/>
        <w:jc w:val="both"/>
        <w:rPr>
          <w:b/>
          <w:bCs/>
          <w:lang w:eastAsia="sl-SI"/>
        </w:rPr>
      </w:pPr>
    </w:p>
    <w:p w14:paraId="136B4F9A" w14:textId="77777777" w:rsidR="00153B15" w:rsidRPr="00553DC1" w:rsidRDefault="00153B15" w:rsidP="00495F5F">
      <w:pPr>
        <w:numPr>
          <w:ilvl w:val="0"/>
          <w:numId w:val="26"/>
        </w:numPr>
        <w:suppressAutoHyphens w:val="0"/>
        <w:autoSpaceDE w:val="0"/>
        <w:autoSpaceDN w:val="0"/>
        <w:adjustRightInd w:val="0"/>
        <w:spacing w:line="288" w:lineRule="auto"/>
        <w:jc w:val="both"/>
        <w:rPr>
          <w:b/>
          <w:bCs/>
          <w:lang w:eastAsia="sl-SI"/>
        </w:rPr>
      </w:pPr>
      <w:r w:rsidRPr="00553DC1">
        <w:rPr>
          <w:b/>
          <w:bCs/>
          <w:lang w:eastAsia="sl-SI"/>
        </w:rPr>
        <w:t xml:space="preserve">Ponudnik izpolni obrazec »predračun« za vse zahtevane zavarovalne vrste </w:t>
      </w:r>
    </w:p>
    <w:p w14:paraId="16D979F9" w14:textId="3E1455E1" w:rsidR="00153B15" w:rsidRPr="00553DC1" w:rsidRDefault="00153B15" w:rsidP="00495F5F">
      <w:pPr>
        <w:numPr>
          <w:ilvl w:val="0"/>
          <w:numId w:val="26"/>
        </w:numPr>
        <w:suppressAutoHyphens w:val="0"/>
        <w:autoSpaceDE w:val="0"/>
        <w:autoSpaceDN w:val="0"/>
        <w:adjustRightInd w:val="0"/>
        <w:spacing w:line="288" w:lineRule="auto"/>
        <w:jc w:val="both"/>
        <w:rPr>
          <w:b/>
          <w:bCs/>
          <w:lang w:eastAsia="sl-SI"/>
        </w:rPr>
      </w:pPr>
      <w:r w:rsidRPr="00553DC1">
        <w:rPr>
          <w:b/>
          <w:bCs/>
          <w:lang w:eastAsia="sl-SI"/>
        </w:rPr>
        <w:t>Ponudnik je dolžan obrazcu priložiti izpolnjeno tabelo »MARJETICA KOPER PODATKI - PONUDBA 2023«. Ponudnik izpolnjuje polja, ki so obarvana svetlo rumeno:</w:t>
      </w:r>
    </w:p>
    <w:p w14:paraId="302913AF" w14:textId="77777777" w:rsidR="00153B15" w:rsidRPr="00553DC1" w:rsidRDefault="00153B15" w:rsidP="00495F5F">
      <w:pPr>
        <w:autoSpaceDE w:val="0"/>
        <w:autoSpaceDN w:val="0"/>
        <w:adjustRightInd w:val="0"/>
        <w:spacing w:line="288" w:lineRule="auto"/>
        <w:jc w:val="both"/>
        <w:rPr>
          <w:b/>
          <w:bCs/>
          <w:lang w:eastAsia="sl-SI"/>
        </w:rPr>
      </w:pPr>
      <w:r w:rsidRPr="00553DC1">
        <w:rPr>
          <w:b/>
          <w:bCs/>
          <w:lang w:eastAsia="sl-SI"/>
        </w:rPr>
        <w:t>V zavihek REKAPITULACIJA ponudnik vnese končne premije brez davka po zavarovalnih vrstah.</w:t>
      </w:r>
    </w:p>
    <w:p w14:paraId="32E4EC54" w14:textId="77777777" w:rsidR="00153B15" w:rsidRPr="00553DC1" w:rsidRDefault="00153B15" w:rsidP="00495F5F">
      <w:pPr>
        <w:autoSpaceDE w:val="0"/>
        <w:autoSpaceDN w:val="0"/>
        <w:adjustRightInd w:val="0"/>
        <w:spacing w:line="288" w:lineRule="auto"/>
        <w:jc w:val="both"/>
        <w:rPr>
          <w:b/>
          <w:bCs/>
          <w:lang w:eastAsia="sl-SI"/>
        </w:rPr>
      </w:pPr>
      <w:r w:rsidRPr="00553DC1">
        <w:rPr>
          <w:b/>
          <w:bCs/>
          <w:lang w:eastAsia="sl-SI"/>
        </w:rPr>
        <w:t xml:space="preserve">V ostale zavihke ponudnik vnese premijo (brez davka) ali osnovo za obračun premije, ali odstotek </w:t>
      </w:r>
      <w:proofErr w:type="spellStart"/>
      <w:r w:rsidRPr="00553DC1">
        <w:rPr>
          <w:b/>
          <w:bCs/>
          <w:lang w:eastAsia="sl-SI"/>
        </w:rPr>
        <w:t>zav</w:t>
      </w:r>
      <w:proofErr w:type="spellEnd"/>
      <w:r w:rsidRPr="00553DC1">
        <w:rPr>
          <w:b/>
          <w:bCs/>
          <w:lang w:eastAsia="sl-SI"/>
        </w:rPr>
        <w:t xml:space="preserve">. premije, v skladu z zahtevami posamezne tabele. Ponudniki vnesejo tudi svoj naziv, naslov in številko predmetnega javnega naročila, kot je zahtevano v tabeli »MARJETICA KOPER podatki - ponudba 2023« </w:t>
      </w:r>
    </w:p>
    <w:p w14:paraId="134B1E7F" w14:textId="77777777" w:rsidR="00153B15" w:rsidRPr="00553DC1" w:rsidRDefault="00153B15" w:rsidP="00495F5F">
      <w:pPr>
        <w:autoSpaceDE w:val="0"/>
        <w:autoSpaceDN w:val="0"/>
        <w:adjustRightInd w:val="0"/>
        <w:spacing w:line="288" w:lineRule="auto"/>
        <w:jc w:val="both"/>
        <w:rPr>
          <w:b/>
          <w:bCs/>
          <w:lang w:eastAsia="sl-SI"/>
        </w:rPr>
      </w:pPr>
      <w:r w:rsidRPr="00553DC1">
        <w:rPr>
          <w:b/>
          <w:bCs/>
          <w:u w:val="single"/>
          <w:lang w:eastAsia="sl-SI"/>
        </w:rPr>
        <w:t>Posamezna premija oziroma premijska stopnja vsebuje vse elemente iz katerih je sestavljena in vsa doplačila in popuste.</w:t>
      </w:r>
    </w:p>
    <w:p w14:paraId="43DDA8A8" w14:textId="77777777" w:rsidR="00153B15" w:rsidRPr="00553DC1" w:rsidRDefault="00153B15" w:rsidP="00495F5F">
      <w:pPr>
        <w:numPr>
          <w:ilvl w:val="0"/>
          <w:numId w:val="26"/>
        </w:numPr>
        <w:suppressAutoHyphens w:val="0"/>
        <w:autoSpaceDE w:val="0"/>
        <w:autoSpaceDN w:val="0"/>
        <w:adjustRightInd w:val="0"/>
        <w:spacing w:line="288" w:lineRule="auto"/>
        <w:jc w:val="both"/>
        <w:rPr>
          <w:b/>
          <w:bCs/>
          <w:lang w:eastAsia="sl-SI"/>
        </w:rPr>
      </w:pPr>
      <w:r w:rsidRPr="00553DC1">
        <w:rPr>
          <w:b/>
          <w:bCs/>
          <w:lang w:eastAsia="sl-SI"/>
        </w:rPr>
        <w:t>Ponudnik priloži podpisane in žigosane kopije »Zavarovalno tehnične specifikacije«, ter svoje zavarovalne pogoje</w:t>
      </w:r>
    </w:p>
    <w:p w14:paraId="299C098D" w14:textId="77777777" w:rsidR="00153B15" w:rsidRPr="00553DC1" w:rsidRDefault="00153B15" w:rsidP="00495F5F">
      <w:pPr>
        <w:numPr>
          <w:ilvl w:val="0"/>
          <w:numId w:val="26"/>
        </w:numPr>
        <w:suppressAutoHyphens w:val="0"/>
        <w:autoSpaceDE w:val="0"/>
        <w:autoSpaceDN w:val="0"/>
        <w:adjustRightInd w:val="0"/>
        <w:spacing w:line="288" w:lineRule="auto"/>
        <w:jc w:val="both"/>
        <w:rPr>
          <w:b/>
          <w:bCs/>
          <w:lang w:eastAsia="sl-SI"/>
        </w:rPr>
      </w:pPr>
      <w:r w:rsidRPr="00553DC1">
        <w:rPr>
          <w:b/>
          <w:bCs/>
          <w:lang w:eastAsia="sl-SI"/>
        </w:rPr>
        <w:t>Ponudnik mora predračun izpolniti ter vsako stran predračuna podpisati in ožigosati.</w:t>
      </w:r>
    </w:p>
    <w:p w14:paraId="62273BDD" w14:textId="77777777" w:rsidR="00153B15" w:rsidRPr="00553DC1" w:rsidRDefault="00153B15" w:rsidP="00495F5F">
      <w:pPr>
        <w:autoSpaceDE w:val="0"/>
        <w:autoSpaceDN w:val="0"/>
        <w:adjustRightInd w:val="0"/>
        <w:spacing w:line="288" w:lineRule="auto"/>
        <w:jc w:val="both"/>
        <w:rPr>
          <w:b/>
          <w:bCs/>
          <w:lang w:eastAsia="sl-SI"/>
        </w:rPr>
      </w:pPr>
    </w:p>
    <w:p w14:paraId="16307EBB" w14:textId="77777777" w:rsidR="00153B15" w:rsidRPr="00553DC1" w:rsidRDefault="00153B15" w:rsidP="00495F5F">
      <w:pPr>
        <w:autoSpaceDE w:val="0"/>
        <w:autoSpaceDN w:val="0"/>
        <w:adjustRightInd w:val="0"/>
        <w:spacing w:line="288" w:lineRule="auto"/>
        <w:jc w:val="both"/>
        <w:rPr>
          <w:b/>
          <w:bCs/>
          <w:lang w:eastAsia="sl-SI"/>
        </w:rPr>
      </w:pPr>
    </w:p>
    <w:p w14:paraId="5D7A7F8F" w14:textId="77777777" w:rsidR="00153B15" w:rsidRPr="00553DC1" w:rsidRDefault="00153B15" w:rsidP="00495F5F">
      <w:pPr>
        <w:spacing w:line="288" w:lineRule="auto"/>
        <w:contextualSpacing/>
        <w:jc w:val="both"/>
        <w:rPr>
          <w:noProof/>
          <w:lang w:eastAsia="sl-SI"/>
        </w:rPr>
      </w:pPr>
      <w:r w:rsidRPr="00553DC1">
        <w:rPr>
          <w:noProof/>
          <w:lang w:eastAsia="sl-SI"/>
        </w:rPr>
        <w:t>Ponudnik mora predračun izpolniti ter vsako stran predračuna podpisati in ožigosati.</w:t>
      </w:r>
    </w:p>
    <w:p w14:paraId="3F7C708F" w14:textId="77777777" w:rsidR="00153B15" w:rsidRPr="00553DC1" w:rsidRDefault="00153B15" w:rsidP="00495F5F">
      <w:pPr>
        <w:spacing w:line="288" w:lineRule="auto"/>
        <w:contextualSpacing/>
        <w:jc w:val="both"/>
        <w:rPr>
          <w:b/>
          <w:bCs/>
          <w:noProof/>
          <w:lang w:eastAsia="sl-SI"/>
        </w:rPr>
      </w:pPr>
    </w:p>
    <w:p w14:paraId="533F610E" w14:textId="5870F496" w:rsidR="00153B15" w:rsidRPr="008A505B" w:rsidRDefault="00153B15" w:rsidP="00495F5F">
      <w:pPr>
        <w:numPr>
          <w:ilvl w:val="0"/>
          <w:numId w:val="25"/>
        </w:numPr>
        <w:suppressAutoHyphens w:val="0"/>
        <w:overflowPunct w:val="0"/>
        <w:autoSpaceDE w:val="0"/>
        <w:autoSpaceDN w:val="0"/>
        <w:adjustRightInd w:val="0"/>
        <w:spacing w:line="288" w:lineRule="auto"/>
        <w:contextualSpacing/>
        <w:jc w:val="both"/>
        <w:textAlignment w:val="baseline"/>
        <w:rPr>
          <w:b/>
          <w:bCs/>
          <w:noProof/>
          <w:lang w:eastAsia="sl-SI"/>
        </w:rPr>
      </w:pPr>
      <w:r w:rsidRPr="008A505B">
        <w:rPr>
          <w:b/>
          <w:noProof/>
          <w:lang w:eastAsia="sl-SI"/>
        </w:rPr>
        <w:t xml:space="preserve">PONUDBENA CENA </w:t>
      </w:r>
    </w:p>
    <w:p w14:paraId="417B4129" w14:textId="77777777" w:rsidR="00153B15" w:rsidRPr="00553DC1" w:rsidRDefault="00153B15" w:rsidP="00495F5F">
      <w:pPr>
        <w:spacing w:line="288" w:lineRule="auto"/>
        <w:ind w:right="72"/>
        <w:jc w:val="both"/>
        <w:rPr>
          <w:rFonts w:eastAsia="Calibri"/>
          <w:noProof/>
        </w:rPr>
      </w:pPr>
    </w:p>
    <w:p w14:paraId="307F8B07" w14:textId="77777777" w:rsidR="00153B15" w:rsidRPr="00553DC1" w:rsidRDefault="00153B15" w:rsidP="00495F5F">
      <w:pPr>
        <w:autoSpaceDE w:val="0"/>
        <w:autoSpaceDN w:val="0"/>
        <w:adjustRightInd w:val="0"/>
        <w:spacing w:line="288" w:lineRule="auto"/>
        <w:jc w:val="both"/>
        <w:rPr>
          <w:b/>
          <w:bCs/>
          <w:noProof/>
          <w:lang w:eastAsia="sl-SI"/>
        </w:rPr>
      </w:pPr>
      <w:r w:rsidRPr="00553DC1">
        <w:rPr>
          <w:b/>
          <w:bCs/>
          <w:noProof/>
          <w:lang w:eastAsia="sl-SI"/>
        </w:rPr>
        <w:t>SPECIFIKACIJA:</w:t>
      </w:r>
    </w:p>
    <w:p w14:paraId="280549CF" w14:textId="77777777" w:rsidR="00153B15" w:rsidRPr="00553DC1" w:rsidRDefault="00153B15" w:rsidP="00495F5F">
      <w:pPr>
        <w:autoSpaceDE w:val="0"/>
        <w:autoSpaceDN w:val="0"/>
        <w:adjustRightInd w:val="0"/>
        <w:spacing w:line="288" w:lineRule="auto"/>
        <w:jc w:val="both"/>
        <w:rPr>
          <w:b/>
          <w:bCs/>
          <w:noProof/>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5336"/>
        <w:gridCol w:w="2177"/>
      </w:tblGrid>
      <w:tr w:rsidR="00153B15" w:rsidRPr="00553DC1" w14:paraId="7E93C9C8" w14:textId="77777777">
        <w:tc>
          <w:tcPr>
            <w:tcW w:w="706" w:type="dxa"/>
            <w:shd w:val="clear" w:color="auto" w:fill="auto"/>
          </w:tcPr>
          <w:p w14:paraId="6DED61DD" w14:textId="77777777" w:rsidR="00153B15" w:rsidRDefault="00153B15" w:rsidP="00495F5F">
            <w:pPr>
              <w:autoSpaceDE w:val="0"/>
              <w:autoSpaceDN w:val="0"/>
              <w:adjustRightInd w:val="0"/>
              <w:spacing w:line="288" w:lineRule="auto"/>
              <w:jc w:val="both"/>
              <w:rPr>
                <w:bCs/>
                <w:noProof/>
                <w:lang w:eastAsia="sl-SI"/>
              </w:rPr>
            </w:pPr>
          </w:p>
        </w:tc>
        <w:tc>
          <w:tcPr>
            <w:tcW w:w="5336" w:type="dxa"/>
            <w:shd w:val="clear" w:color="auto" w:fill="auto"/>
          </w:tcPr>
          <w:p w14:paraId="46D0490E" w14:textId="77777777" w:rsidR="00153B15" w:rsidRDefault="00153B15" w:rsidP="00495F5F">
            <w:pPr>
              <w:autoSpaceDE w:val="0"/>
              <w:autoSpaceDN w:val="0"/>
              <w:adjustRightInd w:val="0"/>
              <w:spacing w:line="288" w:lineRule="auto"/>
              <w:jc w:val="both"/>
              <w:rPr>
                <w:b/>
                <w:noProof/>
                <w:lang w:eastAsia="sl-SI"/>
              </w:rPr>
            </w:pPr>
            <w:r>
              <w:rPr>
                <w:b/>
                <w:noProof/>
                <w:lang w:eastAsia="sl-SI"/>
              </w:rPr>
              <w:t>Vrsta zavarovanja</w:t>
            </w:r>
          </w:p>
        </w:tc>
        <w:tc>
          <w:tcPr>
            <w:tcW w:w="2177" w:type="dxa"/>
            <w:shd w:val="clear" w:color="auto" w:fill="auto"/>
          </w:tcPr>
          <w:p w14:paraId="3F8F7BF9" w14:textId="77777777" w:rsidR="00153B15" w:rsidRDefault="00153B15" w:rsidP="00495F5F">
            <w:pPr>
              <w:autoSpaceDE w:val="0"/>
              <w:autoSpaceDN w:val="0"/>
              <w:adjustRightInd w:val="0"/>
              <w:spacing w:line="288" w:lineRule="auto"/>
              <w:jc w:val="both"/>
              <w:rPr>
                <w:b/>
                <w:noProof/>
                <w:lang w:eastAsia="sl-SI"/>
              </w:rPr>
            </w:pPr>
            <w:r>
              <w:rPr>
                <w:b/>
                <w:noProof/>
                <w:lang w:eastAsia="sl-SI"/>
              </w:rPr>
              <w:t>Vrednost letne premije brez DPZP</w:t>
            </w:r>
          </w:p>
        </w:tc>
      </w:tr>
      <w:tr w:rsidR="00153B15" w:rsidRPr="00553DC1" w14:paraId="752E8E40" w14:textId="77777777">
        <w:tc>
          <w:tcPr>
            <w:tcW w:w="706" w:type="dxa"/>
            <w:shd w:val="clear" w:color="auto" w:fill="auto"/>
          </w:tcPr>
          <w:p w14:paraId="06B1050E" w14:textId="77777777" w:rsidR="00153B15" w:rsidRDefault="00153B15" w:rsidP="00495F5F">
            <w:pPr>
              <w:autoSpaceDE w:val="0"/>
              <w:autoSpaceDN w:val="0"/>
              <w:adjustRightInd w:val="0"/>
              <w:spacing w:line="288" w:lineRule="auto"/>
              <w:jc w:val="both"/>
              <w:rPr>
                <w:bCs/>
                <w:noProof/>
                <w:lang w:eastAsia="sl-SI"/>
              </w:rPr>
            </w:pPr>
            <w:r>
              <w:rPr>
                <w:bCs/>
                <w:noProof/>
                <w:lang w:eastAsia="sl-SI"/>
              </w:rPr>
              <w:t>1.1</w:t>
            </w:r>
          </w:p>
        </w:tc>
        <w:tc>
          <w:tcPr>
            <w:tcW w:w="5336" w:type="dxa"/>
            <w:shd w:val="clear" w:color="auto" w:fill="auto"/>
          </w:tcPr>
          <w:p w14:paraId="501BA641"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t xml:space="preserve">Požarno zavarovanje </w:t>
            </w:r>
          </w:p>
        </w:tc>
        <w:tc>
          <w:tcPr>
            <w:tcW w:w="2177" w:type="dxa"/>
            <w:shd w:val="clear" w:color="auto" w:fill="auto"/>
          </w:tcPr>
          <w:p w14:paraId="4FC5DFFB"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4FC17D39" w14:textId="77777777">
        <w:tc>
          <w:tcPr>
            <w:tcW w:w="706" w:type="dxa"/>
            <w:shd w:val="clear" w:color="auto" w:fill="auto"/>
          </w:tcPr>
          <w:p w14:paraId="161426F0" w14:textId="77777777" w:rsidR="00153B15" w:rsidRDefault="00153B15" w:rsidP="00495F5F">
            <w:pPr>
              <w:autoSpaceDE w:val="0"/>
              <w:autoSpaceDN w:val="0"/>
              <w:adjustRightInd w:val="0"/>
              <w:spacing w:line="288" w:lineRule="auto"/>
              <w:jc w:val="both"/>
              <w:rPr>
                <w:bCs/>
                <w:noProof/>
                <w:lang w:eastAsia="sl-SI"/>
              </w:rPr>
            </w:pPr>
            <w:r>
              <w:rPr>
                <w:bCs/>
                <w:noProof/>
                <w:lang w:eastAsia="sl-SI"/>
              </w:rPr>
              <w:t>1.2.</w:t>
            </w:r>
          </w:p>
        </w:tc>
        <w:tc>
          <w:tcPr>
            <w:tcW w:w="5336" w:type="dxa"/>
            <w:shd w:val="clear" w:color="auto" w:fill="auto"/>
          </w:tcPr>
          <w:p w14:paraId="1E267811"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t>Zavarovanje potresa</w:t>
            </w:r>
          </w:p>
        </w:tc>
        <w:tc>
          <w:tcPr>
            <w:tcW w:w="2177" w:type="dxa"/>
            <w:shd w:val="clear" w:color="auto" w:fill="auto"/>
          </w:tcPr>
          <w:p w14:paraId="44D8E477"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2F4AEF9D" w14:textId="77777777">
        <w:tc>
          <w:tcPr>
            <w:tcW w:w="706" w:type="dxa"/>
            <w:shd w:val="clear" w:color="auto" w:fill="auto"/>
          </w:tcPr>
          <w:p w14:paraId="4CEDE54C" w14:textId="77777777" w:rsidR="00153B15" w:rsidRDefault="00153B15" w:rsidP="00495F5F">
            <w:pPr>
              <w:autoSpaceDE w:val="0"/>
              <w:autoSpaceDN w:val="0"/>
              <w:adjustRightInd w:val="0"/>
              <w:spacing w:line="288" w:lineRule="auto"/>
              <w:jc w:val="both"/>
              <w:rPr>
                <w:bCs/>
                <w:noProof/>
                <w:lang w:eastAsia="sl-SI"/>
              </w:rPr>
            </w:pPr>
            <w:r>
              <w:rPr>
                <w:bCs/>
                <w:noProof/>
                <w:lang w:eastAsia="sl-SI"/>
              </w:rPr>
              <w:t>1.3.</w:t>
            </w:r>
          </w:p>
        </w:tc>
        <w:tc>
          <w:tcPr>
            <w:tcW w:w="5336" w:type="dxa"/>
            <w:shd w:val="clear" w:color="auto" w:fill="auto"/>
          </w:tcPr>
          <w:p w14:paraId="5D827C89"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t>Strojelomno zavarovanje</w:t>
            </w:r>
          </w:p>
        </w:tc>
        <w:tc>
          <w:tcPr>
            <w:tcW w:w="2177" w:type="dxa"/>
            <w:shd w:val="clear" w:color="auto" w:fill="auto"/>
          </w:tcPr>
          <w:p w14:paraId="71F06B22"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6406CB15" w14:textId="77777777">
        <w:tc>
          <w:tcPr>
            <w:tcW w:w="706" w:type="dxa"/>
            <w:shd w:val="clear" w:color="auto" w:fill="auto"/>
          </w:tcPr>
          <w:p w14:paraId="105C8EC1" w14:textId="6972C568" w:rsidR="00153B15" w:rsidRDefault="00153B15" w:rsidP="00495F5F">
            <w:pPr>
              <w:autoSpaceDE w:val="0"/>
              <w:autoSpaceDN w:val="0"/>
              <w:adjustRightInd w:val="0"/>
              <w:spacing w:line="288" w:lineRule="auto"/>
              <w:jc w:val="both"/>
              <w:rPr>
                <w:bCs/>
                <w:noProof/>
                <w:lang w:eastAsia="sl-SI"/>
              </w:rPr>
            </w:pPr>
            <w:r>
              <w:rPr>
                <w:bCs/>
                <w:noProof/>
                <w:lang w:eastAsia="sl-SI"/>
              </w:rPr>
              <w:lastRenderedPageBreak/>
              <w:t>1.</w:t>
            </w:r>
            <w:r w:rsidR="002F6235">
              <w:rPr>
                <w:bCs/>
                <w:noProof/>
                <w:lang w:eastAsia="sl-SI"/>
              </w:rPr>
              <w:t>4</w:t>
            </w:r>
            <w:r>
              <w:rPr>
                <w:bCs/>
                <w:noProof/>
                <w:lang w:eastAsia="sl-SI"/>
              </w:rPr>
              <w:t>.</w:t>
            </w:r>
          </w:p>
        </w:tc>
        <w:tc>
          <w:tcPr>
            <w:tcW w:w="5336" w:type="dxa"/>
            <w:shd w:val="clear" w:color="auto" w:fill="auto"/>
          </w:tcPr>
          <w:p w14:paraId="49DD47A5"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t>Zavarovanje stekla</w:t>
            </w:r>
          </w:p>
        </w:tc>
        <w:tc>
          <w:tcPr>
            <w:tcW w:w="2177" w:type="dxa"/>
            <w:shd w:val="clear" w:color="auto" w:fill="auto"/>
          </w:tcPr>
          <w:p w14:paraId="4912745C"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27F3D938" w14:textId="77777777">
        <w:tc>
          <w:tcPr>
            <w:tcW w:w="706" w:type="dxa"/>
            <w:shd w:val="clear" w:color="auto" w:fill="auto"/>
          </w:tcPr>
          <w:p w14:paraId="73A9C06A" w14:textId="3299D63B" w:rsidR="00153B15" w:rsidRDefault="00153B15" w:rsidP="00495F5F">
            <w:pPr>
              <w:autoSpaceDE w:val="0"/>
              <w:autoSpaceDN w:val="0"/>
              <w:adjustRightInd w:val="0"/>
              <w:spacing w:line="288" w:lineRule="auto"/>
              <w:jc w:val="both"/>
              <w:rPr>
                <w:bCs/>
                <w:noProof/>
                <w:lang w:eastAsia="sl-SI"/>
              </w:rPr>
            </w:pPr>
            <w:r>
              <w:rPr>
                <w:bCs/>
                <w:noProof/>
                <w:lang w:eastAsia="sl-SI"/>
              </w:rPr>
              <w:t>1.</w:t>
            </w:r>
            <w:r w:rsidR="002F6235">
              <w:rPr>
                <w:bCs/>
                <w:noProof/>
                <w:lang w:eastAsia="sl-SI"/>
              </w:rPr>
              <w:t>5</w:t>
            </w:r>
            <w:r>
              <w:rPr>
                <w:bCs/>
                <w:noProof/>
                <w:lang w:eastAsia="sl-SI"/>
              </w:rPr>
              <w:t>.</w:t>
            </w:r>
          </w:p>
        </w:tc>
        <w:tc>
          <w:tcPr>
            <w:tcW w:w="5336" w:type="dxa"/>
            <w:shd w:val="clear" w:color="auto" w:fill="auto"/>
          </w:tcPr>
          <w:p w14:paraId="52478FE7"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t>Zavarovanje vloma, ropa</w:t>
            </w:r>
          </w:p>
        </w:tc>
        <w:tc>
          <w:tcPr>
            <w:tcW w:w="2177" w:type="dxa"/>
            <w:shd w:val="clear" w:color="auto" w:fill="auto"/>
          </w:tcPr>
          <w:p w14:paraId="1E687241"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4C3B6540" w14:textId="77777777">
        <w:tc>
          <w:tcPr>
            <w:tcW w:w="706" w:type="dxa"/>
            <w:shd w:val="clear" w:color="auto" w:fill="auto"/>
          </w:tcPr>
          <w:p w14:paraId="50E0F642" w14:textId="20C3B097" w:rsidR="00153B15" w:rsidRDefault="00153B15" w:rsidP="00495F5F">
            <w:pPr>
              <w:autoSpaceDE w:val="0"/>
              <w:autoSpaceDN w:val="0"/>
              <w:adjustRightInd w:val="0"/>
              <w:spacing w:line="288" w:lineRule="auto"/>
              <w:jc w:val="both"/>
              <w:rPr>
                <w:bCs/>
                <w:noProof/>
                <w:lang w:eastAsia="sl-SI"/>
              </w:rPr>
            </w:pPr>
            <w:r>
              <w:rPr>
                <w:bCs/>
                <w:noProof/>
                <w:lang w:eastAsia="sl-SI"/>
              </w:rPr>
              <w:t>1.</w:t>
            </w:r>
            <w:r w:rsidR="002F6235">
              <w:rPr>
                <w:bCs/>
                <w:noProof/>
                <w:lang w:eastAsia="sl-SI"/>
              </w:rPr>
              <w:t>6</w:t>
            </w:r>
            <w:r>
              <w:rPr>
                <w:bCs/>
                <w:noProof/>
                <w:lang w:eastAsia="sl-SI"/>
              </w:rPr>
              <w:t>.</w:t>
            </w:r>
          </w:p>
        </w:tc>
        <w:tc>
          <w:tcPr>
            <w:tcW w:w="5336" w:type="dxa"/>
            <w:shd w:val="clear" w:color="auto" w:fill="auto"/>
          </w:tcPr>
          <w:p w14:paraId="615435AA"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t>Zavarovanje splošne odgovornosti</w:t>
            </w:r>
          </w:p>
        </w:tc>
        <w:tc>
          <w:tcPr>
            <w:tcW w:w="2177" w:type="dxa"/>
            <w:shd w:val="clear" w:color="auto" w:fill="auto"/>
          </w:tcPr>
          <w:p w14:paraId="769BA5FA" w14:textId="77777777" w:rsidR="00153B15" w:rsidRDefault="00153B15" w:rsidP="00495F5F">
            <w:pPr>
              <w:autoSpaceDE w:val="0"/>
              <w:autoSpaceDN w:val="0"/>
              <w:adjustRightInd w:val="0"/>
              <w:spacing w:line="288" w:lineRule="auto"/>
              <w:jc w:val="both"/>
              <w:rPr>
                <w:b/>
                <w:bCs/>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68C82559" w14:textId="77777777">
        <w:tc>
          <w:tcPr>
            <w:tcW w:w="706" w:type="dxa"/>
            <w:shd w:val="clear" w:color="auto" w:fill="auto"/>
          </w:tcPr>
          <w:p w14:paraId="1DA824CA" w14:textId="38190142" w:rsidR="00153B15" w:rsidRDefault="00153B15" w:rsidP="00495F5F">
            <w:pPr>
              <w:autoSpaceDE w:val="0"/>
              <w:autoSpaceDN w:val="0"/>
              <w:adjustRightInd w:val="0"/>
              <w:spacing w:line="288" w:lineRule="auto"/>
              <w:jc w:val="both"/>
              <w:rPr>
                <w:bCs/>
                <w:noProof/>
                <w:lang w:eastAsia="sl-SI"/>
              </w:rPr>
            </w:pPr>
            <w:r>
              <w:rPr>
                <w:bCs/>
                <w:noProof/>
                <w:lang w:eastAsia="sl-SI"/>
              </w:rPr>
              <w:t>1.</w:t>
            </w:r>
            <w:r w:rsidR="002F6235">
              <w:rPr>
                <w:bCs/>
                <w:noProof/>
                <w:lang w:eastAsia="sl-SI"/>
              </w:rPr>
              <w:t>7</w:t>
            </w:r>
          </w:p>
        </w:tc>
        <w:tc>
          <w:tcPr>
            <w:tcW w:w="5336" w:type="dxa"/>
            <w:shd w:val="clear" w:color="auto" w:fill="auto"/>
          </w:tcPr>
          <w:p w14:paraId="5698195F"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t>Zavarovanje odgovornosti upravitelja pristanišč</w:t>
            </w:r>
          </w:p>
        </w:tc>
        <w:tc>
          <w:tcPr>
            <w:tcW w:w="2177" w:type="dxa"/>
            <w:shd w:val="clear" w:color="auto" w:fill="auto"/>
          </w:tcPr>
          <w:p w14:paraId="24123000"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73F46399" w14:textId="77777777">
        <w:tc>
          <w:tcPr>
            <w:tcW w:w="706" w:type="dxa"/>
            <w:shd w:val="clear" w:color="auto" w:fill="auto"/>
          </w:tcPr>
          <w:p w14:paraId="614DADC2" w14:textId="125D1B4B" w:rsidR="00153B15" w:rsidRDefault="00153B15" w:rsidP="00495F5F">
            <w:pPr>
              <w:autoSpaceDE w:val="0"/>
              <w:autoSpaceDN w:val="0"/>
              <w:adjustRightInd w:val="0"/>
              <w:spacing w:line="288" w:lineRule="auto"/>
              <w:jc w:val="both"/>
              <w:rPr>
                <w:bCs/>
                <w:noProof/>
                <w:lang w:eastAsia="sl-SI"/>
              </w:rPr>
            </w:pPr>
            <w:r>
              <w:rPr>
                <w:bCs/>
                <w:noProof/>
                <w:lang w:eastAsia="sl-SI"/>
              </w:rPr>
              <w:t>1.</w:t>
            </w:r>
            <w:r w:rsidR="002F6235">
              <w:rPr>
                <w:bCs/>
                <w:noProof/>
                <w:lang w:eastAsia="sl-SI"/>
              </w:rPr>
              <w:t>8</w:t>
            </w:r>
            <w:r>
              <w:rPr>
                <w:bCs/>
                <w:noProof/>
                <w:lang w:eastAsia="sl-SI"/>
              </w:rPr>
              <w:t>.</w:t>
            </w:r>
          </w:p>
        </w:tc>
        <w:tc>
          <w:tcPr>
            <w:tcW w:w="5336" w:type="dxa"/>
            <w:shd w:val="clear" w:color="auto" w:fill="auto"/>
          </w:tcPr>
          <w:p w14:paraId="7C0FD0ED"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t>Zavarovanje vozil</w:t>
            </w:r>
          </w:p>
        </w:tc>
        <w:tc>
          <w:tcPr>
            <w:tcW w:w="2177" w:type="dxa"/>
            <w:shd w:val="clear" w:color="auto" w:fill="auto"/>
          </w:tcPr>
          <w:p w14:paraId="05CF120E"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r w:rsidR="00153B15" w:rsidRPr="00553DC1" w14:paraId="34F557F8" w14:textId="77777777">
        <w:tc>
          <w:tcPr>
            <w:tcW w:w="706" w:type="dxa"/>
            <w:shd w:val="clear" w:color="auto" w:fill="auto"/>
          </w:tcPr>
          <w:p w14:paraId="019DCD7C" w14:textId="75214617" w:rsidR="00153B15" w:rsidRDefault="00153B15" w:rsidP="00495F5F">
            <w:pPr>
              <w:autoSpaceDE w:val="0"/>
              <w:autoSpaceDN w:val="0"/>
              <w:adjustRightInd w:val="0"/>
              <w:spacing w:line="288" w:lineRule="auto"/>
              <w:jc w:val="both"/>
              <w:rPr>
                <w:bCs/>
                <w:noProof/>
                <w:lang w:eastAsia="sl-SI"/>
              </w:rPr>
            </w:pPr>
            <w:r>
              <w:rPr>
                <w:bCs/>
                <w:noProof/>
                <w:lang w:eastAsia="sl-SI"/>
              </w:rPr>
              <w:t>1.</w:t>
            </w:r>
            <w:r w:rsidR="002F6235">
              <w:rPr>
                <w:bCs/>
                <w:noProof/>
                <w:lang w:eastAsia="sl-SI"/>
              </w:rPr>
              <w:t>9</w:t>
            </w:r>
            <w:r>
              <w:rPr>
                <w:bCs/>
                <w:noProof/>
                <w:lang w:eastAsia="sl-SI"/>
              </w:rPr>
              <w:t>.</w:t>
            </w:r>
          </w:p>
        </w:tc>
        <w:tc>
          <w:tcPr>
            <w:tcW w:w="5336" w:type="dxa"/>
            <w:shd w:val="clear" w:color="auto" w:fill="auto"/>
          </w:tcPr>
          <w:p w14:paraId="1DE0CCEA"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t>Zavarovanje plovil</w:t>
            </w:r>
          </w:p>
        </w:tc>
        <w:tc>
          <w:tcPr>
            <w:tcW w:w="2177" w:type="dxa"/>
            <w:shd w:val="clear" w:color="auto" w:fill="auto"/>
          </w:tcPr>
          <w:p w14:paraId="5421EFB2" w14:textId="77777777" w:rsidR="00153B15" w:rsidRPr="00553DC1" w:rsidRDefault="00153B15" w:rsidP="00495F5F">
            <w:pPr>
              <w:autoSpaceDE w:val="0"/>
              <w:autoSpaceDN w:val="0"/>
              <w:adjustRightInd w:val="0"/>
              <w:spacing w:line="288" w:lineRule="auto"/>
              <w:jc w:val="both"/>
              <w:rPr>
                <w:noProof/>
                <w:lang w:eastAsia="sl-SI"/>
              </w:rPr>
            </w:pP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p>
        </w:tc>
      </w:tr>
    </w:tbl>
    <w:p w14:paraId="433C8E39" w14:textId="77777777" w:rsidR="00153B15" w:rsidRPr="00553DC1" w:rsidRDefault="00153B15" w:rsidP="00495F5F">
      <w:pPr>
        <w:autoSpaceDE w:val="0"/>
        <w:autoSpaceDN w:val="0"/>
        <w:adjustRightInd w:val="0"/>
        <w:spacing w:line="288" w:lineRule="auto"/>
        <w:jc w:val="both"/>
        <w:rPr>
          <w:b/>
          <w:bCs/>
          <w:noProof/>
          <w:lang w:eastAsia="sl-SI"/>
        </w:rPr>
      </w:pPr>
    </w:p>
    <w:p w14:paraId="05290557" w14:textId="77777777" w:rsidR="00153B15" w:rsidRPr="00553DC1" w:rsidRDefault="00153B15" w:rsidP="00495F5F">
      <w:pPr>
        <w:spacing w:line="288" w:lineRule="auto"/>
        <w:ind w:left="360"/>
        <w:jc w:val="both"/>
        <w:rPr>
          <w:noProof/>
          <w:color w:val="0000FF"/>
          <w:lang w:eastAsia="sl-SI"/>
        </w:rPr>
      </w:pPr>
    </w:p>
    <w:p w14:paraId="11BE8BE9" w14:textId="77777777" w:rsidR="00153B15" w:rsidRPr="00553DC1" w:rsidRDefault="00153B15" w:rsidP="00495F5F">
      <w:pPr>
        <w:spacing w:line="288" w:lineRule="auto"/>
        <w:jc w:val="both"/>
        <w:rPr>
          <w:b/>
          <w:bCs/>
          <w:noProof/>
          <w:lang w:eastAsia="sl-SI"/>
        </w:rPr>
      </w:pPr>
      <w:r w:rsidRPr="00553DC1">
        <w:rPr>
          <w:b/>
          <w:bCs/>
          <w:noProof/>
          <w:lang w:eastAsia="sl-SI"/>
        </w:rPr>
        <w:t>REKAPITULACIJA:</w:t>
      </w:r>
    </w:p>
    <w:p w14:paraId="560A310D" w14:textId="77777777" w:rsidR="00153B15" w:rsidRPr="00553DC1" w:rsidRDefault="00153B15" w:rsidP="00495F5F">
      <w:pPr>
        <w:spacing w:line="288" w:lineRule="auto"/>
        <w:jc w:val="both"/>
        <w:rPr>
          <w:b/>
          <w:bCs/>
          <w:noProof/>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4601"/>
      </w:tblGrid>
      <w:tr w:rsidR="00153B15" w:rsidRPr="00553DC1" w14:paraId="6ECD5628" w14:textId="77777777">
        <w:tc>
          <w:tcPr>
            <w:tcW w:w="4605" w:type="dxa"/>
            <w:tcBorders>
              <w:top w:val="single" w:sz="4" w:space="0" w:color="auto"/>
              <w:left w:val="single" w:sz="4" w:space="0" w:color="auto"/>
              <w:bottom w:val="single" w:sz="4" w:space="0" w:color="auto"/>
              <w:right w:val="single" w:sz="4" w:space="0" w:color="auto"/>
            </w:tcBorders>
            <w:hideMark/>
          </w:tcPr>
          <w:p w14:paraId="60089D88" w14:textId="77777777" w:rsidR="00153B15" w:rsidRPr="00553DC1" w:rsidRDefault="00153B15" w:rsidP="00495F5F">
            <w:pPr>
              <w:spacing w:line="288" w:lineRule="auto"/>
              <w:jc w:val="both"/>
              <w:rPr>
                <w:b/>
                <w:bCs/>
                <w:noProof/>
              </w:rPr>
            </w:pPr>
            <w:r w:rsidRPr="00553DC1">
              <w:rPr>
                <w:b/>
                <w:bCs/>
                <w:noProof/>
              </w:rPr>
              <w:t>SKUPAJ LETNA PREMIJA brez DPZP</w:t>
            </w:r>
          </w:p>
        </w:tc>
        <w:tc>
          <w:tcPr>
            <w:tcW w:w="4605" w:type="dxa"/>
            <w:tcBorders>
              <w:top w:val="single" w:sz="4" w:space="0" w:color="auto"/>
              <w:left w:val="single" w:sz="4" w:space="0" w:color="auto"/>
              <w:bottom w:val="single" w:sz="4" w:space="0" w:color="auto"/>
              <w:right w:val="single" w:sz="4" w:space="0" w:color="auto"/>
            </w:tcBorders>
          </w:tcPr>
          <w:p w14:paraId="45905421" w14:textId="77777777" w:rsidR="00153B15" w:rsidRPr="00553DC1" w:rsidRDefault="00153B15" w:rsidP="00495F5F">
            <w:pPr>
              <w:spacing w:line="288" w:lineRule="auto"/>
              <w:jc w:val="both"/>
              <w:rPr>
                <w:b/>
                <w:bCs/>
                <w:noProof/>
              </w:rPr>
            </w:pPr>
            <w:r w:rsidRPr="00553DC1">
              <w:rPr>
                <w:b/>
                <w:bCs/>
                <w:noProof/>
              </w:rPr>
              <w:t xml:space="preserve">                                                             </w:t>
            </w:r>
          </w:p>
          <w:p w14:paraId="4CF85B24" w14:textId="77777777" w:rsidR="00153B15" w:rsidRPr="00553DC1" w:rsidRDefault="00153B15" w:rsidP="00495F5F">
            <w:pPr>
              <w:spacing w:line="288" w:lineRule="auto"/>
              <w:jc w:val="both"/>
              <w:rPr>
                <w:b/>
                <w:bCs/>
                <w:noProof/>
              </w:rPr>
            </w:pPr>
            <w:r w:rsidRPr="00553DC1">
              <w:rPr>
                <w:b/>
                <w:bCs/>
                <w:noProof/>
              </w:rPr>
              <w:t xml:space="preserve">                                              </w:t>
            </w: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r w:rsidRPr="00553DC1">
              <w:rPr>
                <w:noProof/>
                <w:lang w:eastAsia="sl-SI"/>
              </w:rPr>
              <w:t xml:space="preserve"> </w:t>
            </w:r>
            <w:r w:rsidRPr="00553DC1">
              <w:rPr>
                <w:b/>
                <w:bCs/>
                <w:noProof/>
              </w:rPr>
              <w:t>EUR</w:t>
            </w:r>
          </w:p>
        </w:tc>
      </w:tr>
      <w:tr w:rsidR="00153B15" w:rsidRPr="00553DC1" w14:paraId="44470325" w14:textId="77777777">
        <w:tc>
          <w:tcPr>
            <w:tcW w:w="4605" w:type="dxa"/>
            <w:tcBorders>
              <w:top w:val="single" w:sz="4" w:space="0" w:color="auto"/>
              <w:left w:val="single" w:sz="4" w:space="0" w:color="auto"/>
              <w:bottom w:val="single" w:sz="4" w:space="0" w:color="auto"/>
              <w:right w:val="single" w:sz="4" w:space="0" w:color="auto"/>
            </w:tcBorders>
            <w:hideMark/>
          </w:tcPr>
          <w:p w14:paraId="566F33D1" w14:textId="77777777" w:rsidR="00153B15" w:rsidRPr="00553DC1" w:rsidRDefault="00153B15" w:rsidP="00495F5F">
            <w:pPr>
              <w:spacing w:line="288" w:lineRule="auto"/>
              <w:jc w:val="both"/>
              <w:rPr>
                <w:b/>
                <w:bCs/>
                <w:noProof/>
              </w:rPr>
            </w:pPr>
            <w:r w:rsidRPr="00553DC1">
              <w:rPr>
                <w:b/>
                <w:bCs/>
                <w:noProof/>
              </w:rPr>
              <w:t>DPZP</w:t>
            </w:r>
          </w:p>
        </w:tc>
        <w:tc>
          <w:tcPr>
            <w:tcW w:w="4605" w:type="dxa"/>
            <w:tcBorders>
              <w:top w:val="single" w:sz="4" w:space="0" w:color="auto"/>
              <w:left w:val="single" w:sz="4" w:space="0" w:color="auto"/>
              <w:bottom w:val="single" w:sz="4" w:space="0" w:color="auto"/>
              <w:right w:val="single" w:sz="4" w:space="0" w:color="auto"/>
            </w:tcBorders>
          </w:tcPr>
          <w:p w14:paraId="0323B95D" w14:textId="77777777" w:rsidR="00153B15" w:rsidRPr="00553DC1" w:rsidRDefault="00153B15" w:rsidP="00495F5F">
            <w:pPr>
              <w:spacing w:line="288" w:lineRule="auto"/>
              <w:jc w:val="both"/>
              <w:rPr>
                <w:b/>
                <w:bCs/>
                <w:noProof/>
              </w:rPr>
            </w:pPr>
          </w:p>
          <w:p w14:paraId="0C8ACF7F" w14:textId="77777777" w:rsidR="00153B15" w:rsidRPr="00553DC1" w:rsidRDefault="00153B15" w:rsidP="00495F5F">
            <w:pPr>
              <w:spacing w:line="288" w:lineRule="auto"/>
              <w:jc w:val="both"/>
              <w:rPr>
                <w:b/>
                <w:bCs/>
                <w:noProof/>
              </w:rPr>
            </w:pPr>
            <w:r w:rsidRPr="00553DC1">
              <w:rPr>
                <w:b/>
                <w:bCs/>
                <w:noProof/>
              </w:rPr>
              <w:t xml:space="preserve">                                              </w:t>
            </w: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r w:rsidRPr="00553DC1">
              <w:rPr>
                <w:noProof/>
                <w:lang w:eastAsia="sl-SI"/>
              </w:rPr>
              <w:t xml:space="preserve"> </w:t>
            </w:r>
            <w:r w:rsidRPr="00553DC1">
              <w:rPr>
                <w:b/>
                <w:bCs/>
                <w:noProof/>
              </w:rPr>
              <w:t>EUR</w:t>
            </w:r>
          </w:p>
        </w:tc>
      </w:tr>
      <w:tr w:rsidR="00153B15" w:rsidRPr="00553DC1" w14:paraId="554AC74F" w14:textId="77777777">
        <w:tc>
          <w:tcPr>
            <w:tcW w:w="4605" w:type="dxa"/>
            <w:tcBorders>
              <w:top w:val="single" w:sz="4" w:space="0" w:color="auto"/>
              <w:left w:val="single" w:sz="4" w:space="0" w:color="auto"/>
              <w:bottom w:val="single" w:sz="4" w:space="0" w:color="auto"/>
              <w:right w:val="single" w:sz="4" w:space="0" w:color="auto"/>
            </w:tcBorders>
            <w:hideMark/>
          </w:tcPr>
          <w:p w14:paraId="73508243" w14:textId="0063FBA2" w:rsidR="00153B15" w:rsidRPr="00553DC1" w:rsidRDefault="00153B15" w:rsidP="00495F5F">
            <w:pPr>
              <w:spacing w:line="288" w:lineRule="auto"/>
              <w:jc w:val="both"/>
              <w:rPr>
                <w:b/>
                <w:bCs/>
                <w:noProof/>
              </w:rPr>
            </w:pPr>
            <w:r w:rsidRPr="00553DC1">
              <w:rPr>
                <w:b/>
                <w:bCs/>
                <w:noProof/>
              </w:rPr>
              <w:t xml:space="preserve">KONČNA LETNA PREMIJA SKUPAJ Z DPZP </w:t>
            </w:r>
          </w:p>
        </w:tc>
        <w:tc>
          <w:tcPr>
            <w:tcW w:w="4605" w:type="dxa"/>
            <w:tcBorders>
              <w:top w:val="single" w:sz="4" w:space="0" w:color="auto"/>
              <w:left w:val="single" w:sz="4" w:space="0" w:color="auto"/>
              <w:bottom w:val="single" w:sz="4" w:space="0" w:color="auto"/>
              <w:right w:val="single" w:sz="4" w:space="0" w:color="auto"/>
            </w:tcBorders>
          </w:tcPr>
          <w:p w14:paraId="72A24178" w14:textId="77777777" w:rsidR="00153B15" w:rsidRPr="00553DC1" w:rsidRDefault="00153B15" w:rsidP="00495F5F">
            <w:pPr>
              <w:spacing w:line="288" w:lineRule="auto"/>
              <w:jc w:val="both"/>
              <w:rPr>
                <w:b/>
                <w:bCs/>
                <w:noProof/>
              </w:rPr>
            </w:pPr>
          </w:p>
          <w:p w14:paraId="55B67F9F" w14:textId="77777777" w:rsidR="00153B15" w:rsidRPr="00553DC1" w:rsidRDefault="00153B15" w:rsidP="00495F5F">
            <w:pPr>
              <w:spacing w:line="288" w:lineRule="auto"/>
              <w:jc w:val="both"/>
              <w:rPr>
                <w:b/>
                <w:bCs/>
                <w:noProof/>
              </w:rPr>
            </w:pPr>
            <w:r w:rsidRPr="00553DC1">
              <w:rPr>
                <w:b/>
                <w:bCs/>
                <w:noProof/>
              </w:rPr>
              <w:t xml:space="preserve">                                              </w:t>
            </w:r>
            <w:r w:rsidRPr="00553DC1">
              <w:rPr>
                <w:noProof/>
                <w:lang w:eastAsia="sl-SI"/>
              </w:rPr>
              <w:fldChar w:fldCharType="begin">
                <w:ffData>
                  <w:name w:val="Besedilo4"/>
                  <w:enabled/>
                  <w:calcOnExit w:val="0"/>
                  <w:textInput/>
                </w:ffData>
              </w:fldChar>
            </w:r>
            <w:r w:rsidRPr="00553DC1">
              <w:rPr>
                <w:noProof/>
                <w:lang w:eastAsia="sl-SI"/>
              </w:rPr>
              <w:instrText xml:space="preserve"> FORMTEXT </w:instrText>
            </w:r>
            <w:r w:rsidRPr="00553DC1">
              <w:rPr>
                <w:noProof/>
                <w:lang w:eastAsia="sl-SI"/>
              </w:rPr>
            </w:r>
            <w:r w:rsidRPr="00553DC1">
              <w:rPr>
                <w:noProof/>
                <w:lang w:eastAsia="sl-SI"/>
              </w:rPr>
              <w:fldChar w:fldCharType="separate"/>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t> </w:t>
            </w:r>
            <w:r w:rsidRPr="00553DC1">
              <w:rPr>
                <w:noProof/>
                <w:lang w:eastAsia="sl-SI"/>
              </w:rPr>
              <w:fldChar w:fldCharType="end"/>
            </w:r>
            <w:r w:rsidRPr="00553DC1">
              <w:rPr>
                <w:noProof/>
                <w:lang w:eastAsia="sl-SI"/>
              </w:rPr>
              <w:t xml:space="preserve"> </w:t>
            </w:r>
            <w:r w:rsidRPr="00553DC1">
              <w:rPr>
                <w:b/>
                <w:bCs/>
                <w:noProof/>
              </w:rPr>
              <w:t>EUR</w:t>
            </w:r>
          </w:p>
        </w:tc>
      </w:tr>
    </w:tbl>
    <w:p w14:paraId="30CD05A8" w14:textId="77777777" w:rsidR="00833266" w:rsidRPr="004F77B7" w:rsidRDefault="00833266" w:rsidP="00495F5F">
      <w:pPr>
        <w:spacing w:line="276" w:lineRule="auto"/>
        <w:ind w:right="72"/>
        <w:jc w:val="both"/>
        <w:rPr>
          <w:rFonts w:ascii="Arial" w:eastAsia="Calibri" w:hAnsi="Arial" w:cs="Arial"/>
          <w:noProof/>
        </w:rPr>
      </w:pPr>
    </w:p>
    <w:p w14:paraId="445EBD59" w14:textId="02AC533C" w:rsidR="00C9152A" w:rsidRPr="00704AA3" w:rsidRDefault="00704AA3" w:rsidP="00495F5F">
      <w:pPr>
        <w:pStyle w:val="Telobesedila2"/>
        <w:jc w:val="both"/>
        <w:rPr>
          <w:b/>
          <w:u w:val="single"/>
        </w:rPr>
      </w:pPr>
      <w:r w:rsidRPr="00704AA3">
        <w:rPr>
          <w:b/>
          <w:u w:val="single"/>
        </w:rPr>
        <w:t>Ponudba se daje za celotno obdobje oddaje javnega naročila, to je za obdobje štirih let.</w:t>
      </w:r>
    </w:p>
    <w:p w14:paraId="0192C578" w14:textId="77777777" w:rsidR="006408B2" w:rsidRDefault="006408B2" w:rsidP="00495F5F">
      <w:pPr>
        <w:pStyle w:val="Telobesedila32"/>
        <w:jc w:val="both"/>
        <w:rPr>
          <w:i/>
        </w:rPr>
      </w:pPr>
      <w:r w:rsidRPr="006408B2">
        <w:rPr>
          <w:i/>
        </w:rPr>
        <w:t xml:space="preserve">Navedeni obrazec ponudnik naloži v sistemu e-JN v razdelek »Predračun« </w:t>
      </w:r>
    </w:p>
    <w:p w14:paraId="11462954" w14:textId="77777777" w:rsidR="00EB7EF0" w:rsidRDefault="00EB7EF0" w:rsidP="00495F5F">
      <w:pPr>
        <w:pStyle w:val="Telobesedila32"/>
        <w:jc w:val="both"/>
        <w:rPr>
          <w:i/>
        </w:rPr>
      </w:pPr>
    </w:p>
    <w:p w14:paraId="27712500" w14:textId="77777777" w:rsidR="00EB7EF0" w:rsidRDefault="00EB7EF0" w:rsidP="00495F5F">
      <w:pPr>
        <w:pStyle w:val="Telobesedila32"/>
        <w:jc w:val="both"/>
        <w:rPr>
          <w:i/>
        </w:rPr>
      </w:pPr>
    </w:p>
    <w:p w14:paraId="703DE268" w14:textId="77777777" w:rsidR="00EB7EF0" w:rsidRDefault="00EB7EF0" w:rsidP="00495F5F">
      <w:pPr>
        <w:pStyle w:val="Telobesedila32"/>
        <w:jc w:val="both"/>
        <w:rPr>
          <w:i/>
        </w:rPr>
      </w:pPr>
    </w:p>
    <w:p w14:paraId="68D56F64" w14:textId="77777777" w:rsidR="00EB7EF0" w:rsidRDefault="00EB7EF0" w:rsidP="00495F5F">
      <w:pPr>
        <w:tabs>
          <w:tab w:val="center" w:pos="6804"/>
        </w:tabs>
        <w:jc w:val="both"/>
      </w:pPr>
      <w:r>
        <w:t xml:space="preserve">                                                                                                          Ponudnik:</w:t>
      </w:r>
    </w:p>
    <w:p w14:paraId="43A2233D" w14:textId="1E34DCB5" w:rsidR="00EB7EF0" w:rsidRDefault="00EB7EF0" w:rsidP="00495F5F">
      <w:pPr>
        <w:tabs>
          <w:tab w:val="center" w:pos="6804"/>
        </w:tabs>
        <w:jc w:val="both"/>
        <w:rPr>
          <w:b/>
          <w:i/>
          <w:lang w:eastAsia="sl-SI"/>
        </w:rPr>
      </w:pPr>
      <w:r>
        <w:tab/>
        <w:t>(žig in podpis pooblaščene osebe)</w:t>
      </w:r>
    </w:p>
    <w:p w14:paraId="3E2EACD5" w14:textId="77777777" w:rsidR="00EB7EF0" w:rsidRDefault="00EB7EF0" w:rsidP="00495F5F">
      <w:pPr>
        <w:jc w:val="both"/>
        <w:rPr>
          <w:b/>
          <w:i/>
          <w:lang w:eastAsia="sl-SI"/>
        </w:rPr>
      </w:pPr>
    </w:p>
    <w:p w14:paraId="1FA940C5" w14:textId="77777777" w:rsidR="00EB7EF0" w:rsidRDefault="00EB7EF0" w:rsidP="00495F5F">
      <w:pPr>
        <w:jc w:val="both"/>
        <w:rPr>
          <w:b/>
          <w:i/>
          <w:lang w:eastAsia="sl-SI"/>
        </w:rPr>
      </w:pPr>
    </w:p>
    <w:p w14:paraId="3B2693CB" w14:textId="77777777" w:rsidR="00EB7EF0" w:rsidRDefault="00EB7EF0" w:rsidP="00495F5F">
      <w:pPr>
        <w:jc w:val="both"/>
        <w:rPr>
          <w:b/>
          <w:i/>
          <w:lang w:eastAsia="sl-SI"/>
        </w:rPr>
      </w:pPr>
    </w:p>
    <w:p w14:paraId="449DE2AA" w14:textId="77777777" w:rsidR="00717C24" w:rsidRDefault="00717C24" w:rsidP="00495F5F">
      <w:pPr>
        <w:jc w:val="both"/>
        <w:rPr>
          <w:b/>
          <w:i/>
          <w:lang w:eastAsia="sl-SI"/>
        </w:rPr>
      </w:pPr>
    </w:p>
    <w:p w14:paraId="370CCE6D" w14:textId="77777777" w:rsidR="00717C24" w:rsidRDefault="00717C24" w:rsidP="00495F5F">
      <w:pPr>
        <w:jc w:val="both"/>
        <w:rPr>
          <w:b/>
          <w:i/>
          <w:lang w:eastAsia="sl-SI"/>
        </w:rPr>
      </w:pPr>
    </w:p>
    <w:p w14:paraId="27D876BE" w14:textId="77777777" w:rsidR="00717C24" w:rsidRDefault="00717C24" w:rsidP="00495F5F">
      <w:pPr>
        <w:jc w:val="both"/>
        <w:rPr>
          <w:b/>
          <w:i/>
          <w:lang w:eastAsia="sl-SI"/>
        </w:rPr>
      </w:pPr>
    </w:p>
    <w:p w14:paraId="3A395072" w14:textId="77777777" w:rsidR="00717C24" w:rsidRDefault="00717C24" w:rsidP="00495F5F">
      <w:pPr>
        <w:jc w:val="both"/>
        <w:rPr>
          <w:b/>
          <w:i/>
          <w:lang w:eastAsia="sl-SI"/>
        </w:rPr>
      </w:pPr>
    </w:p>
    <w:p w14:paraId="1E074C36" w14:textId="77777777" w:rsidR="00717C24" w:rsidRDefault="00717C24" w:rsidP="00495F5F">
      <w:pPr>
        <w:jc w:val="both"/>
        <w:rPr>
          <w:b/>
          <w:i/>
          <w:lang w:eastAsia="sl-SI"/>
        </w:rPr>
      </w:pPr>
    </w:p>
    <w:p w14:paraId="323DB967" w14:textId="77777777" w:rsidR="00717C24" w:rsidRDefault="00717C24" w:rsidP="00495F5F">
      <w:pPr>
        <w:jc w:val="both"/>
        <w:rPr>
          <w:b/>
          <w:i/>
          <w:lang w:eastAsia="sl-SI"/>
        </w:rPr>
      </w:pPr>
    </w:p>
    <w:p w14:paraId="52009E7F" w14:textId="77777777" w:rsidR="00EB7EF0" w:rsidRPr="0043485D" w:rsidRDefault="00EB7EF0" w:rsidP="00495F5F">
      <w:pPr>
        <w:jc w:val="both"/>
        <w:rPr>
          <w:b/>
          <w:i/>
          <w:color w:val="FF0000"/>
        </w:rPr>
      </w:pPr>
      <w:r w:rsidRPr="0043485D">
        <w:rPr>
          <w:b/>
          <w:i/>
          <w:lang w:eastAsia="sl-SI"/>
        </w:rPr>
        <w:t>Navodilo:</w:t>
      </w:r>
      <w:r w:rsidRPr="0043485D">
        <w:rPr>
          <w:b/>
          <w:i/>
          <w:color w:val="FF0000"/>
        </w:rPr>
        <w:t xml:space="preserve"> Podpisan in izpolnjen obrazec št. 1 ponudnik v informacijskem sistemu e-JN »naloži« v .</w:t>
      </w:r>
      <w:proofErr w:type="spellStart"/>
      <w:r w:rsidRPr="0043485D">
        <w:rPr>
          <w:b/>
          <w:i/>
          <w:color w:val="FF0000"/>
        </w:rPr>
        <w:t>pdf</w:t>
      </w:r>
      <w:proofErr w:type="spellEnd"/>
      <w:r w:rsidRPr="0043485D">
        <w:rPr>
          <w:b/>
          <w:i/>
          <w:color w:val="FF0000"/>
        </w:rPr>
        <w:t xml:space="preserve"> datoteki v razdelek »Predračun«. </w:t>
      </w:r>
      <w:r w:rsidRPr="0043485D">
        <w:rPr>
          <w:b/>
          <w:i/>
          <w:color w:val="FF0000"/>
          <w:u w:val="single"/>
        </w:rPr>
        <w:t>Ta obrazec bo razkrit na javnem odpiranju ponudb.</w:t>
      </w:r>
    </w:p>
    <w:p w14:paraId="1FE9D678" w14:textId="77777777" w:rsidR="00EB7EF0" w:rsidRPr="006408B2" w:rsidRDefault="00EB7EF0" w:rsidP="00495F5F">
      <w:pPr>
        <w:pStyle w:val="Telobesedila32"/>
        <w:jc w:val="both"/>
        <w:rPr>
          <w:i/>
        </w:rPr>
      </w:pPr>
    </w:p>
    <w:p w14:paraId="1109A8F9" w14:textId="0D98A807" w:rsidR="0064350E" w:rsidRPr="00553DC1" w:rsidRDefault="007A3007" w:rsidP="00495F5F">
      <w:pPr>
        <w:keepNext/>
        <w:keepLines/>
        <w:spacing w:line="288" w:lineRule="auto"/>
        <w:contextualSpacing/>
        <w:jc w:val="both"/>
        <w:outlineLvl w:val="7"/>
        <w:rPr>
          <w:rFonts w:eastAsia="Calibri"/>
          <w:noProof/>
        </w:rPr>
      </w:pPr>
      <w:r>
        <w:br w:type="page"/>
      </w:r>
    </w:p>
    <w:p w14:paraId="4BBC5699" w14:textId="1DCB6C5B" w:rsidR="00F704B8" w:rsidRDefault="002B074A" w:rsidP="00495F5F">
      <w:pPr>
        <w:pStyle w:val="podpoglavja1"/>
        <w:numPr>
          <w:ilvl w:val="0"/>
          <w:numId w:val="0"/>
        </w:numPr>
      </w:pPr>
      <w:r>
        <w:lastRenderedPageBreak/>
        <w:t xml:space="preserve">2. OBRAZEC ESPD </w:t>
      </w:r>
      <w:r w:rsidRPr="002B074A">
        <w:rPr>
          <w:u w:val="none"/>
        </w:rPr>
        <w:t>(</w:t>
      </w:r>
      <w:proofErr w:type="spellStart"/>
      <w:r w:rsidRPr="002B074A">
        <w:rPr>
          <w:u w:val="none"/>
        </w:rPr>
        <w:t>predpripravljen</w:t>
      </w:r>
      <w:proofErr w:type="spellEnd"/>
      <w:r w:rsidRPr="002B074A">
        <w:rPr>
          <w:u w:val="none"/>
        </w:rPr>
        <w:t xml:space="preserve"> na portalu e-naročanje)</w:t>
      </w:r>
    </w:p>
    <w:p w14:paraId="13531037" w14:textId="77777777" w:rsidR="001E26E3" w:rsidRDefault="001E26E3" w:rsidP="00495F5F">
      <w:pPr>
        <w:pStyle w:val="Telobesedila32"/>
        <w:jc w:val="both"/>
      </w:pPr>
    </w:p>
    <w:p w14:paraId="74A1BF48" w14:textId="77777777" w:rsidR="009E525B" w:rsidRPr="00C81F15" w:rsidRDefault="00C81F15" w:rsidP="00495F5F">
      <w:pPr>
        <w:pStyle w:val="Telobesedila32"/>
        <w:jc w:val="both"/>
        <w:rPr>
          <w:b w:val="0"/>
        </w:rPr>
      </w:pPr>
      <w:r w:rsidRPr="00C81F15">
        <w:rPr>
          <w:b w:val="0"/>
        </w:rPr>
        <w:t>Izpolnjen, podpisan in žigosan enotni evropski dokument v zvezi z oddajo javnega naročila – ESPD</w:t>
      </w:r>
      <w:r>
        <w:rPr>
          <w:b w:val="0"/>
        </w:rPr>
        <w:t xml:space="preserve"> (na http://www.enarocanje.si/_ESPD/)</w:t>
      </w:r>
      <w:r w:rsidRPr="00C81F15">
        <w:rPr>
          <w:b w:val="0"/>
        </w:rPr>
        <w:t xml:space="preserve"> </w:t>
      </w:r>
    </w:p>
    <w:p w14:paraId="7C341AEC" w14:textId="77777777" w:rsidR="006408B2" w:rsidRDefault="006408B2" w:rsidP="00495F5F">
      <w:pPr>
        <w:pStyle w:val="Telobesedila32"/>
        <w:jc w:val="both"/>
        <w:rPr>
          <w:b w:val="0"/>
        </w:rPr>
      </w:pPr>
    </w:p>
    <w:p w14:paraId="75F9D3FB" w14:textId="77777777" w:rsidR="006D7F71" w:rsidRDefault="006D7F71" w:rsidP="00495F5F">
      <w:pPr>
        <w:pStyle w:val="Telobesedila32"/>
        <w:jc w:val="both"/>
        <w:rPr>
          <w:b w:val="0"/>
        </w:rPr>
      </w:pPr>
    </w:p>
    <w:p w14:paraId="7C6A3659" w14:textId="77777777" w:rsidR="006408B2" w:rsidRDefault="006408B2" w:rsidP="00495F5F">
      <w:pPr>
        <w:pStyle w:val="Telobesedila32"/>
        <w:jc w:val="both"/>
      </w:pPr>
      <w:r w:rsidRPr="006408B2">
        <w:rPr>
          <w:i/>
        </w:rPr>
        <w:t>Navedeni obrazec ponudnik naloži v sistemu e-JN v razdelek »</w:t>
      </w:r>
      <w:r>
        <w:rPr>
          <w:i/>
        </w:rPr>
        <w:t>ESPD</w:t>
      </w:r>
      <w:r w:rsidRPr="006408B2">
        <w:rPr>
          <w:i/>
        </w:rPr>
        <w:t>«</w:t>
      </w:r>
    </w:p>
    <w:p w14:paraId="11B40000" w14:textId="77777777" w:rsidR="006408B2" w:rsidRDefault="006408B2" w:rsidP="00495F5F">
      <w:pPr>
        <w:pStyle w:val="Telobesedila32"/>
        <w:jc w:val="both"/>
      </w:pPr>
    </w:p>
    <w:p w14:paraId="4170C9A8" w14:textId="77777777" w:rsidR="006408B2" w:rsidRDefault="006408B2" w:rsidP="00495F5F">
      <w:pPr>
        <w:pStyle w:val="Telobesedila32"/>
        <w:jc w:val="both"/>
      </w:pPr>
    </w:p>
    <w:p w14:paraId="63A91141" w14:textId="77777777" w:rsidR="00B020B4" w:rsidRDefault="00B020B4" w:rsidP="00495F5F">
      <w:pPr>
        <w:jc w:val="both"/>
      </w:pPr>
      <w:r>
        <w:t xml:space="preserve">Gospodarski subjekt naročnikov obrazec ESPD (datoteka XML) uvozi na spletni strani Portala javnih naročil/ESPD: </w:t>
      </w:r>
      <w:hyperlink r:id="rId17" w:history="1">
        <w:r w:rsidRPr="00342C2C">
          <w:rPr>
            <w:rStyle w:val="Hiperpovezava"/>
          </w:rPr>
          <w:t>http://www.enarocanje.si/_ESPD/</w:t>
        </w:r>
      </w:hyperlink>
      <w:r>
        <w:t xml:space="preserve"> in v njega neposredno vnese zahtevane podatke.</w:t>
      </w:r>
    </w:p>
    <w:p w14:paraId="6807DCE0" w14:textId="77777777" w:rsidR="00B020B4" w:rsidRPr="003171DD" w:rsidRDefault="00B020B4" w:rsidP="00495F5F">
      <w:pPr>
        <w:jc w:val="both"/>
        <w:rPr>
          <w:color w:val="FF0000"/>
        </w:rPr>
      </w:pPr>
    </w:p>
    <w:p w14:paraId="10B17DA8" w14:textId="77777777" w:rsidR="00B020B4" w:rsidRPr="00CE507A" w:rsidRDefault="00B020B4" w:rsidP="00495F5F">
      <w:pPr>
        <w:jc w:val="both"/>
      </w:pPr>
      <w:r w:rsidRPr="00CE507A">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42E4850" w14:textId="77777777" w:rsidR="00B020B4" w:rsidRPr="00CE507A" w:rsidRDefault="00B020B4" w:rsidP="00495F5F">
      <w:pPr>
        <w:jc w:val="both"/>
      </w:pPr>
    </w:p>
    <w:p w14:paraId="7E98D3F7" w14:textId="77777777" w:rsidR="00B020B4" w:rsidRPr="00E03264" w:rsidRDefault="00B020B4" w:rsidP="00495F5F">
      <w:pPr>
        <w:jc w:val="both"/>
        <w:rPr>
          <w:color w:val="7030A0"/>
        </w:rPr>
      </w:pPr>
      <w:bookmarkStart w:id="5" w:name="_Toc466382905"/>
      <w:bookmarkStart w:id="6" w:name="_Toc466382906"/>
      <w:bookmarkStart w:id="7" w:name="_Hlk511905322"/>
      <w:bookmarkEnd w:id="5"/>
      <w:bookmarkEnd w:id="6"/>
      <w:r w:rsidRPr="00E03264">
        <w:rPr>
          <w:color w:val="7030A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E03264">
        <w:rPr>
          <w:color w:val="7030A0"/>
        </w:rPr>
        <w:t>xml</w:t>
      </w:r>
      <w:proofErr w:type="spellEnd"/>
      <w:r w:rsidRPr="00E03264">
        <w:rPr>
          <w:color w:val="7030A0"/>
        </w:rPr>
        <w:t xml:space="preserve">. obliki ali nepodpisan ESPD v </w:t>
      </w:r>
      <w:proofErr w:type="spellStart"/>
      <w:r w:rsidRPr="00E03264">
        <w:rPr>
          <w:color w:val="7030A0"/>
        </w:rPr>
        <w:t>xml</w:t>
      </w:r>
      <w:proofErr w:type="spellEnd"/>
      <w:r w:rsidRPr="00E03264">
        <w:rPr>
          <w:color w:val="7030A0"/>
        </w:rPr>
        <w:t xml:space="preserve">. obliki, </w:t>
      </w:r>
      <w:bookmarkStart w:id="8" w:name="_Hlk531606225"/>
      <w:r w:rsidRPr="00E03264">
        <w:rPr>
          <w:color w:val="7030A0"/>
        </w:rPr>
        <w:t>pri čemer se v slednjem primeru v skladu Splošnimi pogoji uporabe informacijskega sistema e-JN šteje, da je oddan pravno zavezujoč dokument, ki ima enako veljavnost kot podpisan</w:t>
      </w:r>
      <w:bookmarkEnd w:id="8"/>
      <w:r w:rsidRPr="00E03264">
        <w:rPr>
          <w:color w:val="7030A0"/>
        </w:rPr>
        <w:t xml:space="preserve">. </w:t>
      </w:r>
    </w:p>
    <w:bookmarkEnd w:id="7"/>
    <w:p w14:paraId="48089FB2" w14:textId="77777777" w:rsidR="00B020B4" w:rsidRPr="00CE507A" w:rsidRDefault="00B020B4" w:rsidP="00495F5F">
      <w:pPr>
        <w:jc w:val="both"/>
      </w:pPr>
    </w:p>
    <w:p w14:paraId="0DE337F9" w14:textId="77777777" w:rsidR="00B020B4" w:rsidRPr="00CE507A" w:rsidRDefault="00B020B4" w:rsidP="00495F5F">
      <w:pPr>
        <w:jc w:val="both"/>
      </w:pPr>
      <w:r w:rsidRPr="00CE507A">
        <w:t xml:space="preserve">Za ostale sodelujoče ponudnik v razdelek »ESPD – ostali sodelujoči« priloži podpisane ESPD v </w:t>
      </w:r>
      <w:proofErr w:type="spellStart"/>
      <w:r w:rsidRPr="00CE507A">
        <w:t>pdf</w:t>
      </w:r>
      <w:proofErr w:type="spellEnd"/>
      <w:r w:rsidRPr="00CE507A">
        <w:t xml:space="preserve">. obliki, ali v elektronski obliki podpisan </w:t>
      </w:r>
      <w:proofErr w:type="spellStart"/>
      <w:r w:rsidRPr="00CE507A">
        <w:t>xml</w:t>
      </w:r>
      <w:proofErr w:type="spellEnd"/>
      <w:r w:rsidRPr="00CE507A">
        <w:t xml:space="preserve">. </w:t>
      </w:r>
    </w:p>
    <w:p w14:paraId="60E709CC" w14:textId="77777777" w:rsidR="006408B2" w:rsidRDefault="006408B2" w:rsidP="00495F5F">
      <w:pPr>
        <w:pStyle w:val="Telobesedila32"/>
        <w:jc w:val="both"/>
      </w:pPr>
    </w:p>
    <w:p w14:paraId="1A6FB5BF" w14:textId="77777777" w:rsidR="00966F16" w:rsidRDefault="00966F16" w:rsidP="00495F5F">
      <w:pPr>
        <w:pStyle w:val="Telobesedila32"/>
        <w:jc w:val="both"/>
      </w:pPr>
    </w:p>
    <w:p w14:paraId="4A9C23AC" w14:textId="77777777" w:rsidR="00966F16" w:rsidRDefault="00966F16" w:rsidP="00495F5F">
      <w:pPr>
        <w:pStyle w:val="Telobesedila32"/>
        <w:jc w:val="both"/>
      </w:pPr>
    </w:p>
    <w:p w14:paraId="63115BAB" w14:textId="77777777" w:rsidR="00966F16" w:rsidRDefault="00966F16" w:rsidP="00495F5F">
      <w:pPr>
        <w:pStyle w:val="Telobesedila32"/>
        <w:jc w:val="both"/>
      </w:pPr>
    </w:p>
    <w:p w14:paraId="2BF69553" w14:textId="0AD2E878" w:rsidR="001E26E3" w:rsidRDefault="00585215" w:rsidP="00495F5F">
      <w:pPr>
        <w:pStyle w:val="Telobesedila32"/>
        <w:jc w:val="both"/>
      </w:pPr>
      <w:r>
        <w:br w:type="page"/>
      </w:r>
      <w:r w:rsidR="006408B2">
        <w:lastRenderedPageBreak/>
        <w:t>3</w:t>
      </w:r>
      <w:r w:rsidR="001E26E3">
        <w:t xml:space="preserve">. </w:t>
      </w:r>
      <w:r w:rsidR="001E26E3">
        <w:tab/>
      </w:r>
      <w:r w:rsidR="001E26E3">
        <w:tab/>
        <w:t>OBRAZEC PONUD</w:t>
      </w:r>
      <w:r w:rsidR="00A639A4">
        <w:t>NIKA</w:t>
      </w:r>
      <w:r w:rsidR="001E26E3">
        <w:t xml:space="preserve"> </w:t>
      </w:r>
    </w:p>
    <w:p w14:paraId="2DCB61B4" w14:textId="77777777" w:rsidR="001E26E3" w:rsidRDefault="001E26E3" w:rsidP="00495F5F">
      <w:pPr>
        <w:jc w:val="both"/>
      </w:pPr>
    </w:p>
    <w:p w14:paraId="6E6FF3FB" w14:textId="77777777" w:rsidR="001E26E3" w:rsidRDefault="001E26E3" w:rsidP="00495F5F">
      <w:pPr>
        <w:jc w:val="both"/>
      </w:pPr>
      <w:r>
        <w:t xml:space="preserve">Naročnik:  Marjetica Koper, </w:t>
      </w:r>
      <w:proofErr w:type="spellStart"/>
      <w:r>
        <w:t>d.o.o</w:t>
      </w:r>
      <w:proofErr w:type="spellEnd"/>
      <w:r>
        <w:t xml:space="preserve">. - </w:t>
      </w:r>
      <w:proofErr w:type="spellStart"/>
      <w:r>
        <w:t>s.r.l</w:t>
      </w:r>
      <w:proofErr w:type="spellEnd"/>
      <w:r>
        <w:t>.</w:t>
      </w:r>
    </w:p>
    <w:p w14:paraId="57EFC9DC" w14:textId="77777777" w:rsidR="001E26E3" w:rsidRDefault="001E26E3" w:rsidP="00495F5F">
      <w:pPr>
        <w:jc w:val="both"/>
      </w:pPr>
      <w:r>
        <w:t xml:space="preserve">                  Ul. 15. maja 4, 6000  Koper</w:t>
      </w:r>
    </w:p>
    <w:p w14:paraId="251FE97F" w14:textId="77777777" w:rsidR="001E26E3" w:rsidRDefault="001E26E3" w:rsidP="00495F5F">
      <w:pPr>
        <w:jc w:val="both"/>
      </w:pPr>
    </w:p>
    <w:p w14:paraId="544D682E" w14:textId="77777777" w:rsidR="001E26E3" w:rsidRDefault="001E26E3" w:rsidP="00495F5F">
      <w:pPr>
        <w:jc w:val="both"/>
      </w:pPr>
      <w:r>
        <w:t>Številka JN:……………………………..</w:t>
      </w:r>
    </w:p>
    <w:p w14:paraId="38A28BA5" w14:textId="77777777" w:rsidR="001E26E3" w:rsidRDefault="001E26E3" w:rsidP="00495F5F">
      <w:pPr>
        <w:jc w:val="both"/>
      </w:pPr>
    </w:p>
    <w:p w14:paraId="4ED4181A" w14:textId="77777777" w:rsidR="001E26E3" w:rsidRDefault="001E26E3" w:rsidP="00495F5F">
      <w:pPr>
        <w:jc w:val="both"/>
      </w:pPr>
      <w:r>
        <w:t>Datum: …………………………………</w:t>
      </w:r>
    </w:p>
    <w:p w14:paraId="39AD6B26" w14:textId="77777777" w:rsidR="001E26E3" w:rsidRDefault="001E26E3" w:rsidP="00495F5F">
      <w:pPr>
        <w:jc w:val="both"/>
      </w:pPr>
    </w:p>
    <w:p w14:paraId="4CF45224" w14:textId="77777777" w:rsidR="001E26E3" w:rsidRDefault="001E26E3" w:rsidP="00495F5F">
      <w:pPr>
        <w:pStyle w:val="Telobesedila32"/>
        <w:jc w:val="both"/>
      </w:pPr>
      <w:r>
        <w:rPr>
          <w:bCs/>
          <w:szCs w:val="24"/>
        </w:rPr>
        <w:t>PODATKI O PONUDNIKU:</w:t>
      </w:r>
    </w:p>
    <w:p w14:paraId="540017E7" w14:textId="6F9A2E85" w:rsidR="00AE71E4" w:rsidRPr="00C71C17" w:rsidRDefault="008C5987" w:rsidP="00495F5F">
      <w:pPr>
        <w:jc w:val="both"/>
        <w:rPr>
          <w:b/>
          <w:bCs/>
        </w:rPr>
      </w:pPr>
      <w:r>
        <w:t xml:space="preserve"> ZA JAVNO NAROČILO:</w:t>
      </w:r>
      <w:r w:rsidRPr="008C5987">
        <w:rPr>
          <w:b/>
          <w:color w:val="000000"/>
        </w:rPr>
        <w:t xml:space="preserve"> </w:t>
      </w:r>
      <w:r w:rsidR="00AE71E4">
        <w:rPr>
          <w:b/>
        </w:rPr>
        <w:t>Zavarovanje premoženja in odgovornosti</w:t>
      </w:r>
      <w:r w:rsidR="00D44C6D">
        <w:rPr>
          <w:b/>
        </w:rPr>
        <w:t xml:space="preserve"> </w:t>
      </w:r>
    </w:p>
    <w:p w14:paraId="22A1D72E" w14:textId="77777777" w:rsidR="001E26E3" w:rsidRDefault="001E26E3" w:rsidP="00495F5F">
      <w:pPr>
        <w:jc w:val="both"/>
      </w:pPr>
    </w:p>
    <w:p w14:paraId="35C8C685" w14:textId="3382C722" w:rsidR="001E26E3" w:rsidRDefault="001E26E3" w:rsidP="00495F5F">
      <w:pPr>
        <w:contextualSpacing/>
        <w:jc w:val="both"/>
        <w:rPr>
          <w:rFonts w:cs="Arial"/>
          <w:b/>
          <w:bCs/>
          <w:iCs/>
          <w:sz w:val="20"/>
          <w:szCs w:val="20"/>
        </w:rPr>
      </w:pPr>
      <w:r>
        <w:rPr>
          <w:rFonts w:cs="Arial"/>
          <w:b/>
          <w:bCs/>
          <w:iCs/>
          <w:sz w:val="20"/>
          <w:szCs w:val="20"/>
          <w:u w:val="single"/>
        </w:rPr>
        <w:t xml:space="preserve">PODATKI O PONUDNIKU OZ. IZVAJALCIH V SKUPNEM NASTOPU </w:t>
      </w:r>
    </w:p>
    <w:p w14:paraId="7274A8BE" w14:textId="77777777" w:rsidR="001E26E3" w:rsidRDefault="001E26E3" w:rsidP="00495F5F">
      <w:pPr>
        <w:contextualSpacing/>
        <w:jc w:val="both"/>
        <w:rPr>
          <w:rFonts w:cs="Arial"/>
          <w:b/>
          <w:bCs/>
          <w:iCs/>
          <w:sz w:val="20"/>
          <w:szCs w:val="20"/>
        </w:rPr>
      </w:pPr>
      <w:r>
        <w:rPr>
          <w:rFonts w:cs="Arial"/>
          <w:b/>
          <w:bCs/>
          <w:iCs/>
          <w:sz w:val="20"/>
          <w:szCs w:val="20"/>
        </w:rPr>
        <w:t>PONUDNIK OZ. POSLOVODEČI (v primeru skupnega nastopa):</w:t>
      </w:r>
    </w:p>
    <w:p w14:paraId="007A655B" w14:textId="77777777" w:rsidR="001E26E3" w:rsidRDefault="001E26E3" w:rsidP="00495F5F">
      <w:pPr>
        <w:contextualSpacing/>
        <w:jc w:val="both"/>
        <w:rPr>
          <w:rFonts w:cs="Arial"/>
          <w:b/>
          <w:bCs/>
          <w:iCs/>
          <w:sz w:val="20"/>
          <w:szCs w:val="20"/>
        </w:rPr>
      </w:pPr>
    </w:p>
    <w:tbl>
      <w:tblPr>
        <w:tblW w:w="0" w:type="auto"/>
        <w:tblInd w:w="-55" w:type="dxa"/>
        <w:tblLayout w:type="fixed"/>
        <w:tblCellMar>
          <w:left w:w="113" w:type="dxa"/>
        </w:tblCellMar>
        <w:tblLook w:val="0000" w:firstRow="0" w:lastRow="0" w:firstColumn="0" w:lastColumn="0" w:noHBand="0" w:noVBand="0"/>
      </w:tblPr>
      <w:tblGrid>
        <w:gridCol w:w="4550"/>
        <w:gridCol w:w="4619"/>
      </w:tblGrid>
      <w:tr w:rsidR="001E26E3" w14:paraId="7D7E60FA" w14:textId="77777777">
        <w:tc>
          <w:tcPr>
            <w:tcW w:w="4550" w:type="dxa"/>
            <w:tcBorders>
              <w:top w:val="single" w:sz="4" w:space="0" w:color="000000"/>
              <w:left w:val="single" w:sz="4" w:space="0" w:color="000000"/>
              <w:bottom w:val="single" w:sz="4" w:space="0" w:color="000000"/>
            </w:tcBorders>
            <w:shd w:val="clear" w:color="auto" w:fill="FFFFFF"/>
          </w:tcPr>
          <w:p w14:paraId="728F0FEC" w14:textId="77777777" w:rsidR="001E26E3" w:rsidRDefault="001E26E3" w:rsidP="00495F5F">
            <w:pPr>
              <w:snapToGrid w:val="0"/>
              <w:contextualSpacing/>
              <w:jc w:val="both"/>
              <w:rPr>
                <w:rFonts w:cs="Arial"/>
                <w:bCs/>
                <w:iCs/>
                <w:sz w:val="20"/>
                <w:szCs w:val="20"/>
              </w:rPr>
            </w:pPr>
          </w:p>
          <w:p w14:paraId="7562D5F5" w14:textId="77777777" w:rsidR="001E26E3" w:rsidRDefault="001E26E3" w:rsidP="00495F5F">
            <w:pPr>
              <w:contextualSpacing/>
              <w:jc w:val="both"/>
              <w:rPr>
                <w:rFonts w:cs="Arial"/>
                <w:bCs/>
                <w:iCs/>
                <w:sz w:val="20"/>
                <w:szCs w:val="20"/>
              </w:rPr>
            </w:pPr>
            <w:r>
              <w:rPr>
                <w:rFonts w:cs="Arial"/>
                <w:bCs/>
                <w:iCs/>
                <w:sz w:val="20"/>
                <w:szCs w:val="20"/>
              </w:rPr>
              <w:t>Naziv oz. popolna firma ponudnika</w:t>
            </w:r>
          </w:p>
          <w:p w14:paraId="6BB6FBBB" w14:textId="77777777" w:rsidR="001E26E3" w:rsidRDefault="001E26E3" w:rsidP="00495F5F">
            <w:pPr>
              <w:contextualSpacing/>
              <w:jc w:val="both"/>
              <w:rPr>
                <w:rFonts w:cs="Arial"/>
                <w:bCs/>
                <w:iCs/>
                <w:sz w:val="20"/>
                <w:szCs w:val="20"/>
              </w:rPr>
            </w:pPr>
          </w:p>
        </w:tc>
        <w:bookmarkStart w:id="9" w:name="__Fieldmark__753_2090903737"/>
        <w:bookmarkStart w:id="10" w:name="__Fieldmark__20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E42C24"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9"/>
            <w:bookmarkEnd w:id="10"/>
          </w:p>
        </w:tc>
      </w:tr>
      <w:tr w:rsidR="001E26E3" w14:paraId="1505C334" w14:textId="77777777">
        <w:tc>
          <w:tcPr>
            <w:tcW w:w="4550" w:type="dxa"/>
            <w:tcBorders>
              <w:top w:val="single" w:sz="4" w:space="0" w:color="000000"/>
              <w:left w:val="single" w:sz="4" w:space="0" w:color="000000"/>
              <w:bottom w:val="single" w:sz="4" w:space="0" w:color="000000"/>
            </w:tcBorders>
            <w:shd w:val="clear" w:color="auto" w:fill="FFFFFF"/>
          </w:tcPr>
          <w:p w14:paraId="745B5958" w14:textId="77777777" w:rsidR="001E26E3" w:rsidRDefault="001E26E3" w:rsidP="00495F5F">
            <w:pPr>
              <w:snapToGrid w:val="0"/>
              <w:contextualSpacing/>
              <w:jc w:val="both"/>
              <w:rPr>
                <w:rFonts w:cs="Arial"/>
                <w:bCs/>
                <w:iCs/>
                <w:sz w:val="20"/>
                <w:szCs w:val="20"/>
              </w:rPr>
            </w:pPr>
          </w:p>
          <w:p w14:paraId="6F7F6EFD" w14:textId="77777777" w:rsidR="001E26E3" w:rsidRDefault="001E26E3" w:rsidP="00495F5F">
            <w:pPr>
              <w:contextualSpacing/>
              <w:jc w:val="both"/>
              <w:rPr>
                <w:rFonts w:cs="Arial"/>
                <w:bCs/>
                <w:iCs/>
                <w:sz w:val="20"/>
                <w:szCs w:val="20"/>
              </w:rPr>
            </w:pPr>
            <w:r>
              <w:rPr>
                <w:rFonts w:cs="Arial"/>
                <w:bCs/>
                <w:iCs/>
                <w:sz w:val="20"/>
                <w:szCs w:val="20"/>
              </w:rPr>
              <w:t>Sedež ponudnika</w:t>
            </w:r>
          </w:p>
          <w:p w14:paraId="06D1E104" w14:textId="77777777" w:rsidR="001E26E3" w:rsidRDefault="001E26E3" w:rsidP="00495F5F">
            <w:pPr>
              <w:contextualSpacing/>
              <w:jc w:val="both"/>
              <w:rPr>
                <w:rFonts w:cs="Arial"/>
                <w:bCs/>
                <w:iCs/>
                <w:sz w:val="20"/>
                <w:szCs w:val="20"/>
              </w:rPr>
            </w:pPr>
          </w:p>
        </w:tc>
        <w:bookmarkStart w:id="11" w:name="__Fieldmark__21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B208BB"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1"/>
          </w:p>
        </w:tc>
      </w:tr>
      <w:tr w:rsidR="001E26E3" w14:paraId="60A15E04" w14:textId="77777777">
        <w:tc>
          <w:tcPr>
            <w:tcW w:w="4550" w:type="dxa"/>
            <w:tcBorders>
              <w:top w:val="single" w:sz="4" w:space="0" w:color="000000"/>
              <w:left w:val="single" w:sz="4" w:space="0" w:color="000000"/>
              <w:bottom w:val="single" w:sz="4" w:space="0" w:color="000000"/>
            </w:tcBorders>
            <w:shd w:val="clear" w:color="auto" w:fill="FFFFFF"/>
            <w:vAlign w:val="center"/>
          </w:tcPr>
          <w:p w14:paraId="191E707E" w14:textId="77777777" w:rsidR="001E26E3" w:rsidRDefault="001E26E3" w:rsidP="00495F5F">
            <w:pPr>
              <w:snapToGrid w:val="0"/>
              <w:contextualSpacing/>
              <w:jc w:val="both"/>
              <w:rPr>
                <w:rFonts w:cs="Arial"/>
                <w:bCs/>
                <w:iCs/>
                <w:sz w:val="20"/>
                <w:szCs w:val="20"/>
              </w:rPr>
            </w:pPr>
          </w:p>
          <w:p w14:paraId="3FCE5A01" w14:textId="77777777" w:rsidR="001E26E3" w:rsidRDefault="001E26E3" w:rsidP="00495F5F">
            <w:pPr>
              <w:contextualSpacing/>
              <w:jc w:val="both"/>
              <w:rPr>
                <w:rFonts w:cs="Arial"/>
                <w:bCs/>
                <w:iCs/>
                <w:sz w:val="20"/>
                <w:szCs w:val="20"/>
              </w:rPr>
            </w:pPr>
            <w:r>
              <w:rPr>
                <w:rFonts w:cs="Arial"/>
                <w:bCs/>
                <w:iCs/>
                <w:sz w:val="20"/>
                <w:szCs w:val="20"/>
              </w:rPr>
              <w:t>Odgovorna/e oseba/e oziroma zakoniti zastopnik(i) (podpisnik(i) pogodbe)</w:t>
            </w:r>
          </w:p>
          <w:p w14:paraId="6A5FB619" w14:textId="77777777" w:rsidR="001E26E3" w:rsidRDefault="001E26E3" w:rsidP="00495F5F">
            <w:pPr>
              <w:contextualSpacing/>
              <w:jc w:val="both"/>
              <w:rPr>
                <w:rFonts w:cs="Arial"/>
                <w:bCs/>
                <w:iCs/>
                <w:sz w:val="20"/>
                <w:szCs w:val="20"/>
              </w:rPr>
            </w:pPr>
          </w:p>
        </w:tc>
        <w:bookmarkStart w:id="12" w:name="__Fieldmark__22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D9BFD6"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2"/>
          </w:p>
        </w:tc>
      </w:tr>
      <w:tr w:rsidR="001E26E3" w14:paraId="4F97CF0B" w14:textId="77777777">
        <w:tc>
          <w:tcPr>
            <w:tcW w:w="4550" w:type="dxa"/>
            <w:tcBorders>
              <w:top w:val="single" w:sz="4" w:space="0" w:color="000000"/>
              <w:left w:val="single" w:sz="4" w:space="0" w:color="000000"/>
              <w:bottom w:val="single" w:sz="4" w:space="0" w:color="000000"/>
            </w:tcBorders>
            <w:shd w:val="clear" w:color="auto" w:fill="FFFFFF"/>
          </w:tcPr>
          <w:p w14:paraId="29A0A13C" w14:textId="77777777" w:rsidR="001E26E3" w:rsidRDefault="001E26E3" w:rsidP="00495F5F">
            <w:pPr>
              <w:snapToGrid w:val="0"/>
              <w:contextualSpacing/>
              <w:jc w:val="both"/>
              <w:rPr>
                <w:rFonts w:cs="Arial"/>
                <w:bCs/>
                <w:iCs/>
                <w:sz w:val="20"/>
                <w:szCs w:val="20"/>
              </w:rPr>
            </w:pPr>
          </w:p>
          <w:p w14:paraId="12565636" w14:textId="77777777" w:rsidR="001E26E3" w:rsidRDefault="001E26E3" w:rsidP="00495F5F">
            <w:pPr>
              <w:contextualSpacing/>
              <w:jc w:val="both"/>
              <w:rPr>
                <w:rFonts w:cs="Arial"/>
                <w:bCs/>
                <w:iCs/>
                <w:sz w:val="20"/>
                <w:szCs w:val="20"/>
              </w:rPr>
            </w:pPr>
            <w:r>
              <w:rPr>
                <w:rFonts w:cs="Arial"/>
                <w:bCs/>
                <w:iCs/>
                <w:sz w:val="20"/>
                <w:szCs w:val="20"/>
              </w:rPr>
              <w:t>Kontaktna oseba</w:t>
            </w:r>
          </w:p>
          <w:p w14:paraId="1536202C" w14:textId="77777777" w:rsidR="001E26E3" w:rsidRDefault="001E26E3" w:rsidP="00495F5F">
            <w:pPr>
              <w:contextualSpacing/>
              <w:jc w:val="both"/>
              <w:rPr>
                <w:rFonts w:cs="Arial"/>
                <w:bCs/>
                <w:iCs/>
                <w:sz w:val="20"/>
                <w:szCs w:val="20"/>
              </w:rPr>
            </w:pPr>
          </w:p>
        </w:tc>
        <w:bookmarkStart w:id="13" w:name="__Fieldmark__23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7D078F"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3"/>
          </w:p>
        </w:tc>
      </w:tr>
      <w:tr w:rsidR="001E26E3" w14:paraId="770960B0" w14:textId="77777777">
        <w:tc>
          <w:tcPr>
            <w:tcW w:w="4550" w:type="dxa"/>
            <w:tcBorders>
              <w:top w:val="single" w:sz="4" w:space="0" w:color="000000"/>
              <w:left w:val="single" w:sz="4" w:space="0" w:color="000000"/>
              <w:bottom w:val="single" w:sz="4" w:space="0" w:color="000000"/>
            </w:tcBorders>
            <w:shd w:val="clear" w:color="auto" w:fill="FFFFFF"/>
          </w:tcPr>
          <w:p w14:paraId="0DEEA786" w14:textId="77777777" w:rsidR="001E26E3" w:rsidRDefault="001E26E3" w:rsidP="00495F5F">
            <w:pPr>
              <w:snapToGrid w:val="0"/>
              <w:contextualSpacing/>
              <w:jc w:val="both"/>
              <w:rPr>
                <w:rFonts w:cs="Arial"/>
                <w:bCs/>
                <w:iCs/>
                <w:sz w:val="20"/>
                <w:szCs w:val="20"/>
              </w:rPr>
            </w:pPr>
          </w:p>
          <w:p w14:paraId="179D80F2" w14:textId="77777777" w:rsidR="001E26E3" w:rsidRDefault="001E26E3" w:rsidP="00495F5F">
            <w:pPr>
              <w:contextualSpacing/>
              <w:jc w:val="both"/>
              <w:rPr>
                <w:rFonts w:cs="Arial"/>
                <w:bCs/>
                <w:iCs/>
                <w:sz w:val="20"/>
                <w:szCs w:val="20"/>
              </w:rPr>
            </w:pPr>
            <w:r>
              <w:rPr>
                <w:rFonts w:cs="Arial"/>
                <w:bCs/>
                <w:iCs/>
                <w:sz w:val="20"/>
                <w:szCs w:val="20"/>
              </w:rPr>
              <w:t>Telefon</w:t>
            </w:r>
          </w:p>
          <w:p w14:paraId="10687F69" w14:textId="77777777" w:rsidR="001E26E3" w:rsidRDefault="001E26E3" w:rsidP="00495F5F">
            <w:pPr>
              <w:contextualSpacing/>
              <w:jc w:val="both"/>
              <w:rPr>
                <w:rFonts w:cs="Arial"/>
                <w:bCs/>
                <w:iCs/>
                <w:sz w:val="20"/>
                <w:szCs w:val="20"/>
              </w:rPr>
            </w:pPr>
          </w:p>
        </w:tc>
        <w:bookmarkStart w:id="14" w:name="__Fieldmark__24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EC9B2A"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4"/>
          </w:p>
        </w:tc>
      </w:tr>
      <w:tr w:rsidR="001E26E3" w14:paraId="08336B96" w14:textId="77777777">
        <w:tc>
          <w:tcPr>
            <w:tcW w:w="4550" w:type="dxa"/>
            <w:tcBorders>
              <w:top w:val="single" w:sz="4" w:space="0" w:color="000000"/>
              <w:left w:val="single" w:sz="4" w:space="0" w:color="000000"/>
              <w:bottom w:val="single" w:sz="4" w:space="0" w:color="000000"/>
            </w:tcBorders>
            <w:shd w:val="clear" w:color="auto" w:fill="FFFFFF"/>
          </w:tcPr>
          <w:p w14:paraId="3DCF3640" w14:textId="77777777" w:rsidR="001E26E3" w:rsidRDefault="001E26E3" w:rsidP="00495F5F">
            <w:pPr>
              <w:snapToGrid w:val="0"/>
              <w:contextualSpacing/>
              <w:jc w:val="both"/>
              <w:rPr>
                <w:rFonts w:cs="Arial"/>
                <w:bCs/>
                <w:iCs/>
                <w:sz w:val="20"/>
                <w:szCs w:val="20"/>
              </w:rPr>
            </w:pPr>
          </w:p>
          <w:p w14:paraId="516107E5" w14:textId="77777777" w:rsidR="001E26E3" w:rsidRDefault="001E26E3" w:rsidP="00495F5F">
            <w:pPr>
              <w:contextualSpacing/>
              <w:jc w:val="both"/>
              <w:rPr>
                <w:rFonts w:cs="Arial"/>
                <w:bCs/>
                <w:iCs/>
                <w:sz w:val="20"/>
                <w:szCs w:val="20"/>
              </w:rPr>
            </w:pPr>
            <w:proofErr w:type="spellStart"/>
            <w:r>
              <w:rPr>
                <w:rFonts w:cs="Arial"/>
                <w:bCs/>
                <w:iCs/>
                <w:sz w:val="20"/>
                <w:szCs w:val="20"/>
              </w:rPr>
              <w:t>Telefax</w:t>
            </w:r>
            <w:proofErr w:type="spellEnd"/>
          </w:p>
          <w:p w14:paraId="1278C372" w14:textId="77777777" w:rsidR="001E26E3" w:rsidRDefault="001E26E3" w:rsidP="00495F5F">
            <w:pPr>
              <w:contextualSpacing/>
              <w:jc w:val="both"/>
              <w:rPr>
                <w:rFonts w:cs="Arial"/>
                <w:bCs/>
                <w:iCs/>
                <w:sz w:val="20"/>
                <w:szCs w:val="20"/>
              </w:rPr>
            </w:pPr>
          </w:p>
        </w:tc>
        <w:bookmarkStart w:id="15" w:name="__Fieldmark__25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EEAB6E"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5"/>
          </w:p>
        </w:tc>
      </w:tr>
      <w:tr w:rsidR="001E26E3" w14:paraId="65FC5D3E" w14:textId="77777777">
        <w:tc>
          <w:tcPr>
            <w:tcW w:w="4550" w:type="dxa"/>
            <w:tcBorders>
              <w:top w:val="single" w:sz="4" w:space="0" w:color="000000"/>
              <w:left w:val="single" w:sz="4" w:space="0" w:color="000000"/>
              <w:bottom w:val="single" w:sz="4" w:space="0" w:color="000000"/>
            </w:tcBorders>
            <w:shd w:val="clear" w:color="auto" w:fill="FFFFFF"/>
          </w:tcPr>
          <w:p w14:paraId="37B31E0D" w14:textId="77777777" w:rsidR="001E26E3" w:rsidRDefault="001E26E3" w:rsidP="00495F5F">
            <w:pPr>
              <w:snapToGrid w:val="0"/>
              <w:contextualSpacing/>
              <w:jc w:val="both"/>
              <w:rPr>
                <w:rFonts w:cs="Arial"/>
                <w:bCs/>
                <w:iCs/>
                <w:sz w:val="20"/>
                <w:szCs w:val="20"/>
              </w:rPr>
            </w:pPr>
          </w:p>
          <w:p w14:paraId="6D94BA47" w14:textId="77777777" w:rsidR="001E26E3" w:rsidRDefault="001E26E3" w:rsidP="00495F5F">
            <w:pPr>
              <w:contextualSpacing/>
              <w:jc w:val="both"/>
              <w:rPr>
                <w:rFonts w:cs="Arial"/>
                <w:bCs/>
                <w:iCs/>
                <w:sz w:val="20"/>
                <w:szCs w:val="20"/>
              </w:rPr>
            </w:pPr>
            <w:r>
              <w:rPr>
                <w:rFonts w:cs="Arial"/>
                <w:bCs/>
                <w:iCs/>
                <w:sz w:val="20"/>
                <w:szCs w:val="20"/>
              </w:rPr>
              <w:t>Elektronski naslov</w:t>
            </w:r>
          </w:p>
          <w:p w14:paraId="7DBB22A9" w14:textId="77777777" w:rsidR="001E26E3" w:rsidRDefault="001E26E3" w:rsidP="00495F5F">
            <w:pPr>
              <w:contextualSpacing/>
              <w:jc w:val="both"/>
              <w:rPr>
                <w:rFonts w:cs="Arial"/>
                <w:bCs/>
                <w:iCs/>
                <w:sz w:val="20"/>
                <w:szCs w:val="20"/>
              </w:rPr>
            </w:pPr>
          </w:p>
        </w:tc>
        <w:bookmarkStart w:id="16" w:name="__Fieldmark__26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2DAAC1"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6"/>
          </w:p>
        </w:tc>
      </w:tr>
      <w:tr w:rsidR="001E26E3" w14:paraId="64240939" w14:textId="77777777">
        <w:tc>
          <w:tcPr>
            <w:tcW w:w="4550" w:type="dxa"/>
            <w:tcBorders>
              <w:top w:val="single" w:sz="4" w:space="0" w:color="000000"/>
              <w:left w:val="single" w:sz="4" w:space="0" w:color="000000"/>
              <w:bottom w:val="single" w:sz="4" w:space="0" w:color="000000"/>
            </w:tcBorders>
            <w:shd w:val="clear" w:color="auto" w:fill="FFFFFF"/>
          </w:tcPr>
          <w:p w14:paraId="1D91F708" w14:textId="77777777" w:rsidR="001E26E3" w:rsidRDefault="001E26E3" w:rsidP="00495F5F">
            <w:pPr>
              <w:snapToGrid w:val="0"/>
              <w:contextualSpacing/>
              <w:jc w:val="both"/>
              <w:rPr>
                <w:rFonts w:cs="Arial"/>
                <w:bCs/>
                <w:iCs/>
                <w:sz w:val="20"/>
                <w:szCs w:val="20"/>
              </w:rPr>
            </w:pPr>
          </w:p>
          <w:p w14:paraId="03BEA9C7" w14:textId="77777777" w:rsidR="001E26E3" w:rsidRDefault="001E26E3" w:rsidP="00495F5F">
            <w:pPr>
              <w:contextualSpacing/>
              <w:jc w:val="both"/>
              <w:rPr>
                <w:rFonts w:cs="Arial"/>
                <w:bCs/>
                <w:iCs/>
                <w:sz w:val="20"/>
                <w:szCs w:val="20"/>
              </w:rPr>
            </w:pPr>
            <w:r>
              <w:rPr>
                <w:rFonts w:cs="Arial"/>
                <w:bCs/>
                <w:iCs/>
                <w:sz w:val="20"/>
                <w:szCs w:val="20"/>
              </w:rPr>
              <w:t>Številka transakcijskega računa ponudnika (IBAN)</w:t>
            </w:r>
          </w:p>
          <w:p w14:paraId="4483EFCA" w14:textId="77777777" w:rsidR="001E26E3" w:rsidRDefault="00897140" w:rsidP="00495F5F">
            <w:pPr>
              <w:contextualSpacing/>
              <w:jc w:val="both"/>
              <w:rPr>
                <w:rFonts w:cs="Arial"/>
                <w:bCs/>
                <w:iCs/>
                <w:sz w:val="20"/>
                <w:szCs w:val="20"/>
              </w:rPr>
            </w:pPr>
            <w:r>
              <w:rPr>
                <w:rFonts w:cs="Arial"/>
                <w:bCs/>
                <w:iCs/>
                <w:sz w:val="20"/>
                <w:szCs w:val="20"/>
              </w:rPr>
              <w:t>i</w:t>
            </w:r>
            <w:r w:rsidR="00346F25">
              <w:rPr>
                <w:rFonts w:cs="Arial"/>
                <w:bCs/>
                <w:iCs/>
                <w:sz w:val="20"/>
                <w:szCs w:val="20"/>
              </w:rPr>
              <w:t>n naziv banke</w:t>
            </w:r>
          </w:p>
        </w:tc>
        <w:bookmarkStart w:id="17" w:name="__Fieldmark__27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92F094"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7"/>
          </w:p>
        </w:tc>
      </w:tr>
      <w:tr w:rsidR="001E26E3" w14:paraId="42CF7C6A" w14:textId="77777777">
        <w:tc>
          <w:tcPr>
            <w:tcW w:w="4550" w:type="dxa"/>
            <w:tcBorders>
              <w:top w:val="single" w:sz="4" w:space="0" w:color="000000"/>
              <w:left w:val="single" w:sz="4" w:space="0" w:color="000000"/>
              <w:bottom w:val="single" w:sz="4" w:space="0" w:color="000000"/>
            </w:tcBorders>
            <w:shd w:val="clear" w:color="auto" w:fill="FFFFFF"/>
          </w:tcPr>
          <w:p w14:paraId="5582B708" w14:textId="77777777" w:rsidR="001E26E3" w:rsidRDefault="001E26E3" w:rsidP="00495F5F">
            <w:pPr>
              <w:snapToGrid w:val="0"/>
              <w:contextualSpacing/>
              <w:jc w:val="both"/>
              <w:rPr>
                <w:rFonts w:cs="Arial"/>
                <w:bCs/>
                <w:iCs/>
                <w:sz w:val="20"/>
                <w:szCs w:val="20"/>
              </w:rPr>
            </w:pPr>
          </w:p>
          <w:p w14:paraId="12B49A41" w14:textId="77777777" w:rsidR="001E26E3" w:rsidRDefault="001E26E3" w:rsidP="00495F5F">
            <w:pPr>
              <w:contextualSpacing/>
              <w:jc w:val="both"/>
              <w:rPr>
                <w:rFonts w:cs="Arial"/>
                <w:bCs/>
                <w:iCs/>
                <w:sz w:val="20"/>
                <w:szCs w:val="20"/>
              </w:rPr>
            </w:pPr>
            <w:r>
              <w:rPr>
                <w:rFonts w:cs="Arial"/>
                <w:bCs/>
                <w:iCs/>
                <w:sz w:val="20"/>
                <w:szCs w:val="20"/>
              </w:rPr>
              <w:t>Matična številka</w:t>
            </w:r>
          </w:p>
          <w:p w14:paraId="358E7C1E" w14:textId="77777777" w:rsidR="001E26E3" w:rsidRDefault="001E26E3" w:rsidP="00495F5F">
            <w:pPr>
              <w:contextualSpacing/>
              <w:jc w:val="both"/>
              <w:rPr>
                <w:rFonts w:cs="Arial"/>
                <w:bCs/>
                <w:iCs/>
                <w:sz w:val="20"/>
                <w:szCs w:val="20"/>
              </w:rPr>
            </w:pPr>
          </w:p>
        </w:tc>
        <w:bookmarkStart w:id="18" w:name="__Fieldmark__28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3C4FD5"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8"/>
          </w:p>
        </w:tc>
      </w:tr>
      <w:tr w:rsidR="001E26E3" w14:paraId="5826039C" w14:textId="77777777">
        <w:tc>
          <w:tcPr>
            <w:tcW w:w="4550" w:type="dxa"/>
            <w:tcBorders>
              <w:top w:val="single" w:sz="4" w:space="0" w:color="000000"/>
              <w:left w:val="single" w:sz="4" w:space="0" w:color="000000"/>
              <w:bottom w:val="single" w:sz="4" w:space="0" w:color="000000"/>
            </w:tcBorders>
            <w:shd w:val="clear" w:color="auto" w:fill="FFFFFF"/>
          </w:tcPr>
          <w:p w14:paraId="2CE4C6C6" w14:textId="77777777" w:rsidR="001E26E3" w:rsidRDefault="001E26E3" w:rsidP="00495F5F">
            <w:pPr>
              <w:snapToGrid w:val="0"/>
              <w:contextualSpacing/>
              <w:jc w:val="both"/>
              <w:rPr>
                <w:rFonts w:cs="Arial"/>
                <w:bCs/>
                <w:iCs/>
                <w:sz w:val="20"/>
                <w:szCs w:val="20"/>
              </w:rPr>
            </w:pPr>
          </w:p>
          <w:p w14:paraId="5FAA72B8" w14:textId="77777777" w:rsidR="001E26E3" w:rsidRDefault="001E26E3" w:rsidP="00495F5F">
            <w:pPr>
              <w:contextualSpacing/>
              <w:jc w:val="both"/>
              <w:rPr>
                <w:rFonts w:cs="Arial"/>
                <w:bCs/>
                <w:iCs/>
                <w:sz w:val="20"/>
                <w:szCs w:val="20"/>
              </w:rPr>
            </w:pPr>
            <w:r>
              <w:rPr>
                <w:rFonts w:cs="Arial"/>
                <w:bCs/>
                <w:iCs/>
                <w:sz w:val="20"/>
                <w:szCs w:val="20"/>
              </w:rPr>
              <w:t>Identifikacijska številka za DDV</w:t>
            </w:r>
          </w:p>
          <w:p w14:paraId="28FFE00D" w14:textId="77777777" w:rsidR="001E26E3" w:rsidRDefault="001E26E3" w:rsidP="00495F5F">
            <w:pPr>
              <w:contextualSpacing/>
              <w:jc w:val="both"/>
              <w:rPr>
                <w:rFonts w:cs="Arial"/>
                <w:bCs/>
                <w:iCs/>
                <w:sz w:val="20"/>
                <w:szCs w:val="20"/>
              </w:rPr>
            </w:pPr>
          </w:p>
        </w:tc>
        <w:bookmarkStart w:id="19" w:name="__Fieldmark__29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431914"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19"/>
          </w:p>
        </w:tc>
      </w:tr>
      <w:tr w:rsidR="001E26E3" w14:paraId="3C95E8E3" w14:textId="77777777">
        <w:tc>
          <w:tcPr>
            <w:tcW w:w="4550" w:type="dxa"/>
            <w:tcBorders>
              <w:top w:val="single" w:sz="4" w:space="0" w:color="000000"/>
              <w:left w:val="single" w:sz="4" w:space="0" w:color="000000"/>
              <w:bottom w:val="single" w:sz="4" w:space="0" w:color="000000"/>
            </w:tcBorders>
            <w:shd w:val="clear" w:color="auto" w:fill="FFFFFF"/>
          </w:tcPr>
          <w:p w14:paraId="45654E84" w14:textId="77777777" w:rsidR="001E26E3" w:rsidRDefault="001E26E3" w:rsidP="00495F5F">
            <w:pPr>
              <w:snapToGrid w:val="0"/>
              <w:contextualSpacing/>
              <w:jc w:val="both"/>
              <w:rPr>
                <w:rFonts w:cs="Arial"/>
                <w:bCs/>
                <w:iCs/>
                <w:sz w:val="20"/>
                <w:szCs w:val="20"/>
              </w:rPr>
            </w:pPr>
          </w:p>
          <w:p w14:paraId="5A81E56F" w14:textId="77777777" w:rsidR="001E26E3" w:rsidRDefault="001E26E3" w:rsidP="00495F5F">
            <w:pPr>
              <w:contextualSpacing/>
              <w:jc w:val="both"/>
              <w:rPr>
                <w:rFonts w:cs="Arial"/>
                <w:bCs/>
                <w:iCs/>
                <w:sz w:val="20"/>
                <w:szCs w:val="20"/>
              </w:rPr>
            </w:pPr>
            <w:r>
              <w:rPr>
                <w:rFonts w:cs="Arial"/>
                <w:bCs/>
                <w:iCs/>
                <w:sz w:val="20"/>
                <w:szCs w:val="20"/>
              </w:rPr>
              <w:t>Pristojni davčni urad</w:t>
            </w:r>
          </w:p>
          <w:p w14:paraId="444BB81A" w14:textId="77777777" w:rsidR="001E26E3" w:rsidRDefault="001E26E3" w:rsidP="00495F5F">
            <w:pPr>
              <w:contextualSpacing/>
              <w:jc w:val="both"/>
              <w:rPr>
                <w:rFonts w:cs="Arial"/>
                <w:bCs/>
                <w:iCs/>
                <w:sz w:val="20"/>
                <w:szCs w:val="20"/>
              </w:rPr>
            </w:pPr>
          </w:p>
        </w:tc>
        <w:bookmarkStart w:id="20" w:name="__Fieldmark__30_1683351352"/>
        <w:tc>
          <w:tcPr>
            <w:tcW w:w="46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E2A30D" w14:textId="77777777" w:rsidR="001E26E3" w:rsidRDefault="001E26E3" w:rsidP="00495F5F">
            <w:pPr>
              <w:contextualSpacing/>
              <w:jc w:val="both"/>
            </w:pPr>
            <w:r>
              <w:fldChar w:fldCharType="begin">
                <w:ffData>
                  <w:name w:val=""/>
                  <w:enabled/>
                  <w:calcOnExit w:val="0"/>
                  <w:textInput/>
                </w:ffData>
              </w:fldChar>
            </w:r>
            <w:r>
              <w:instrText xml:space="preserve"> FORMTEXT </w:instrText>
            </w:r>
            <w:r>
              <w:fldChar w:fldCharType="separate"/>
            </w:r>
            <w:r>
              <w:rPr>
                <w:bCs/>
                <w:iCs/>
                <w:sz w:val="20"/>
                <w:szCs w:val="20"/>
              </w:rPr>
              <w:t>    </w:t>
            </w:r>
            <w:r>
              <w:rPr>
                <w:rFonts w:cs="Arial"/>
                <w:bCs/>
                <w:iCs/>
                <w:sz w:val="20"/>
                <w:szCs w:val="20"/>
              </w:rPr>
              <w:t> </w:t>
            </w:r>
            <w:r>
              <w:rPr>
                <w:rFonts w:cs="Arial"/>
                <w:bCs/>
                <w:iCs/>
                <w:sz w:val="20"/>
                <w:szCs w:val="20"/>
              </w:rPr>
              <w:fldChar w:fldCharType="end"/>
            </w:r>
            <w:bookmarkEnd w:id="20"/>
          </w:p>
        </w:tc>
      </w:tr>
    </w:tbl>
    <w:p w14:paraId="5E142B06" w14:textId="77777777" w:rsidR="001E26E3" w:rsidRDefault="001E26E3" w:rsidP="00495F5F">
      <w:pPr>
        <w:jc w:val="both"/>
      </w:pPr>
    </w:p>
    <w:p w14:paraId="72B93827" w14:textId="6CCAA214" w:rsidR="00023A7E" w:rsidRDefault="00023A7E" w:rsidP="00495F5F">
      <w:pPr>
        <w:jc w:val="both"/>
      </w:pPr>
      <w:r w:rsidRPr="0043485D">
        <w:t xml:space="preserve">Potem, ko smo pregledali in preučili razpisno dokumentacijo </w:t>
      </w:r>
      <w:r w:rsidRPr="0043485D">
        <w:rPr>
          <w:b/>
          <w:bCs/>
        </w:rPr>
        <w:t>potrjujemo, da v celoti sprejemamo in soglašamo z vsemi razpisanimi pogoji in zahtevami naročnika v vseh njenih delih</w:t>
      </w:r>
      <w:r w:rsidRPr="0043485D">
        <w:t xml:space="preserve"> ter vam za izvedbo predmetnega javnega naročila v skladu z razpisno dokumentacijo nudimo PONUDBENO CENO  kot izhaja iz izpolnjenega obrazca št. 1 cenovne tabele.</w:t>
      </w:r>
    </w:p>
    <w:p w14:paraId="46AC279B" w14:textId="77777777" w:rsidR="00023A7E" w:rsidRPr="0043485D" w:rsidRDefault="00023A7E" w:rsidP="00495F5F">
      <w:pPr>
        <w:jc w:val="both"/>
      </w:pPr>
    </w:p>
    <w:p w14:paraId="55782D77" w14:textId="77777777" w:rsidR="00023A7E" w:rsidRPr="0043485D" w:rsidRDefault="00023A7E" w:rsidP="00495F5F">
      <w:pPr>
        <w:jc w:val="both"/>
      </w:pPr>
      <w:r w:rsidRPr="0043485D">
        <w:lastRenderedPageBreak/>
        <w:t>Ponudbeni dokumentaciji prilagamo vse podatke in dokumente, ki jih zahteva naročnik.</w:t>
      </w:r>
    </w:p>
    <w:p w14:paraId="7E7504FE" w14:textId="77777777" w:rsidR="00023A7E" w:rsidRDefault="00023A7E" w:rsidP="00495F5F">
      <w:pPr>
        <w:jc w:val="both"/>
      </w:pPr>
      <w:r w:rsidRPr="0043485D">
        <w:t xml:space="preserve">Kot ponudnik potrjujemo, da smo pri določitvi in oblikovanju ponujene cene v celoti upoštevali navodila ter vse zahteve in pogoje naročnika iz te razpisne dokumentacije. </w:t>
      </w:r>
    </w:p>
    <w:p w14:paraId="13912F6A" w14:textId="77777777" w:rsidR="001E26E3" w:rsidRDefault="001E26E3" w:rsidP="00495F5F">
      <w:pPr>
        <w:jc w:val="both"/>
      </w:pPr>
      <w:r>
        <w:t>Ponudba je skladna z obrazcem ponudbene cene iz cenovne tabele.</w:t>
      </w:r>
    </w:p>
    <w:p w14:paraId="43D4A59D" w14:textId="77777777" w:rsidR="001E26E3" w:rsidRDefault="001E26E3" w:rsidP="00495F5F">
      <w:pPr>
        <w:jc w:val="both"/>
      </w:pPr>
      <w:r>
        <w:t xml:space="preserve">Kot ponudnik potrjujemo, da smo pri določitvi in oblikovanju ponujene cene v celoti upoštevali navodila ter vse zahteve in pogoje naročnika iz te razpisne dokumentacije. </w:t>
      </w:r>
    </w:p>
    <w:p w14:paraId="4FE2430A" w14:textId="77777777" w:rsidR="001E26E3" w:rsidRDefault="001E26E3" w:rsidP="00495F5F">
      <w:pPr>
        <w:jc w:val="both"/>
      </w:pPr>
      <w:r>
        <w:t xml:space="preserve">V primeru, da bo naša ponudba sprejeta, zagotavljamo, da bomo </w:t>
      </w:r>
      <w:r w:rsidR="00EB0CFC">
        <w:t>izvajali storitve</w:t>
      </w:r>
      <w:r>
        <w:t xml:space="preserve"> v celoti skladno z normativi in standardi ter v skladu z našo ponudbo in to razpisno dokumentacijo.</w:t>
      </w:r>
    </w:p>
    <w:p w14:paraId="3632A9A7" w14:textId="6561335A" w:rsidR="005C3424" w:rsidRDefault="0012126A" w:rsidP="00495F5F">
      <w:pPr>
        <w:jc w:val="both"/>
        <w:rPr>
          <w:iCs/>
        </w:rPr>
      </w:pPr>
      <w:r>
        <w:t>Po</w:t>
      </w:r>
      <w:r w:rsidR="001E26E3">
        <w:t xml:space="preserve"> sklenitvi pogodbe vam bomo dostavili </w:t>
      </w:r>
      <w:r w:rsidR="00EB0CFC">
        <w:t>bančno</w:t>
      </w:r>
      <w:r w:rsidR="001E26E3">
        <w:t xml:space="preserve"> garancijo</w:t>
      </w:r>
      <w:r w:rsidR="001E26E3">
        <w:rPr>
          <w:iCs/>
        </w:rPr>
        <w:t xml:space="preserve"> </w:t>
      </w:r>
      <w:r w:rsidR="00EB0CFC">
        <w:rPr>
          <w:iCs/>
        </w:rPr>
        <w:t xml:space="preserve">ali kavcijsko zavarovanje zavarovalnice </w:t>
      </w:r>
      <w:r w:rsidR="001E26E3">
        <w:rPr>
          <w:iCs/>
        </w:rPr>
        <w:t xml:space="preserve">za dobro izvedbo pogodbenih obveznosti v vrednosti najmanj </w:t>
      </w:r>
      <w:r w:rsidR="00163CD3">
        <w:rPr>
          <w:b/>
          <w:bCs/>
          <w:iCs/>
        </w:rPr>
        <w:t>10</w:t>
      </w:r>
      <w:r w:rsidR="001E26E3">
        <w:rPr>
          <w:b/>
          <w:bCs/>
          <w:iCs/>
        </w:rPr>
        <w:t>% od višine ponudbe</w:t>
      </w:r>
      <w:r w:rsidR="001E26E3">
        <w:rPr>
          <w:iCs/>
        </w:rPr>
        <w:t xml:space="preserve"> </w:t>
      </w:r>
      <w:r w:rsidR="003B5247">
        <w:rPr>
          <w:iCs/>
        </w:rPr>
        <w:t xml:space="preserve"> ( z </w:t>
      </w:r>
      <w:r w:rsidR="00063C41">
        <w:rPr>
          <w:iCs/>
        </w:rPr>
        <w:t>davkom</w:t>
      </w:r>
      <w:r w:rsidR="00616855">
        <w:rPr>
          <w:iCs/>
        </w:rPr>
        <w:t xml:space="preserve"> </w:t>
      </w:r>
      <w:r w:rsidR="00E606D4">
        <w:rPr>
          <w:iCs/>
        </w:rPr>
        <w:t>- DPZP</w:t>
      </w:r>
      <w:r w:rsidR="003B5247">
        <w:rPr>
          <w:iCs/>
        </w:rPr>
        <w:t>)</w:t>
      </w:r>
    </w:p>
    <w:p w14:paraId="50A34F66" w14:textId="4FBB7415" w:rsidR="001E26E3" w:rsidRDefault="001E26E3" w:rsidP="00495F5F">
      <w:pPr>
        <w:jc w:val="both"/>
      </w:pPr>
      <w:r>
        <w:t xml:space="preserve">Izjavljamo, da je </w:t>
      </w:r>
      <w:r>
        <w:rPr>
          <w:bCs/>
        </w:rPr>
        <w:t>veljavnost ponudbe 90 dni šteto</w:t>
      </w:r>
      <w:r>
        <w:t xml:space="preserve"> od roka oddaje ponudbe dalje in da nas zavezuje ter je lahko sprejeta kadarkoli pred iztekom navedenega roka. Rok ponudbe bomo ustrezno podaljšali po pozivu naročnika v primeru, da postopek v tem roku ne bo uspešno zaključen.</w:t>
      </w:r>
    </w:p>
    <w:p w14:paraId="2429CCD4" w14:textId="77777777" w:rsidR="001E26E3" w:rsidRDefault="001E26E3" w:rsidP="00495F5F">
      <w:pPr>
        <w:jc w:val="both"/>
      </w:pPr>
      <w:r>
        <w:t xml:space="preserve">Potrjujemo, da smo kot ponudnik usposobljeni za </w:t>
      </w:r>
      <w:r w:rsidR="00EB0CFC">
        <w:t>izvajanje storitev</w:t>
      </w:r>
      <w:r>
        <w:t xml:space="preserve"> skladno s pogoji in zahtevami iz te razpisne dokumentacije. Izjavljamo, da nas ta ponudba zavezuje k izvedbi vseh aktivnosti za uspešno in kvalitetno </w:t>
      </w:r>
      <w:r w:rsidR="003E4905">
        <w:t>izvajanje storitev</w:t>
      </w:r>
      <w:r>
        <w:t xml:space="preserve"> skladno s pogoji in zahtevami iz te razpisne dokumentacije ter na podlagi vseh veljavnih predpisov normativov in standardov.</w:t>
      </w:r>
    </w:p>
    <w:p w14:paraId="72A3B382" w14:textId="77777777" w:rsidR="00C44F83" w:rsidRDefault="00C44F83" w:rsidP="00495F5F">
      <w:pPr>
        <w:jc w:val="both"/>
      </w:pPr>
    </w:p>
    <w:p w14:paraId="0D2A81E8" w14:textId="77777777" w:rsidR="00594F88" w:rsidRDefault="00594F88" w:rsidP="00495F5F">
      <w:pPr>
        <w:jc w:val="both"/>
      </w:pPr>
    </w:p>
    <w:p w14:paraId="32C6688A" w14:textId="77777777" w:rsidR="001E26E3" w:rsidRPr="00837C88" w:rsidRDefault="00893C9E" w:rsidP="00495F5F">
      <w:pPr>
        <w:contextualSpacing/>
        <w:jc w:val="both"/>
        <w:rPr>
          <w:rFonts w:cs="Arial"/>
        </w:rPr>
      </w:pPr>
      <w:r>
        <w:rPr>
          <w:rFonts w:cs="Arial"/>
          <w:bCs/>
          <w:iCs/>
        </w:rPr>
        <w:t>Kot ponudnik tudi i</w:t>
      </w:r>
      <w:r w:rsidR="001E26E3" w:rsidRPr="00837C88">
        <w:rPr>
          <w:rFonts w:cs="Arial"/>
          <w:bCs/>
          <w:iCs/>
        </w:rPr>
        <w:t>zjavljamo, da:</w:t>
      </w:r>
    </w:p>
    <w:p w14:paraId="00A54603" w14:textId="77777777" w:rsidR="001E26E3" w:rsidRPr="00B22D4A" w:rsidRDefault="001E26E3" w:rsidP="00495F5F">
      <w:pPr>
        <w:pStyle w:val="ListParagraph1"/>
        <w:numPr>
          <w:ilvl w:val="0"/>
          <w:numId w:val="5"/>
        </w:numPr>
        <w:tabs>
          <w:tab w:val="left" w:pos="794"/>
        </w:tabs>
        <w:ind w:left="284" w:hanging="360"/>
        <w:contextualSpacing/>
        <w:jc w:val="both"/>
        <w:rPr>
          <w:rFonts w:cs="Arial"/>
        </w:rPr>
      </w:pPr>
      <w:r w:rsidRPr="00B22D4A">
        <w:rPr>
          <w:rFonts w:cs="Arial"/>
        </w:rPr>
        <w:t>bomo izvajali javno naročilo strokovno in kvalitetno po pravilih stroke, v skladu z veljavnimi predpisi (zakoni, pravilniki, standardi, tehničnimi soglasji), tehničnimi navodili, priporočili in normativi, če bomo izbrani za izvedbo javnega naročila;</w:t>
      </w:r>
    </w:p>
    <w:p w14:paraId="5F7B8654" w14:textId="77777777" w:rsidR="001E26E3" w:rsidRPr="00B22D4A" w:rsidRDefault="001E26E3" w:rsidP="00495F5F">
      <w:pPr>
        <w:pStyle w:val="ListParagraph1"/>
        <w:numPr>
          <w:ilvl w:val="0"/>
          <w:numId w:val="5"/>
        </w:numPr>
        <w:tabs>
          <w:tab w:val="left" w:pos="794"/>
        </w:tabs>
        <w:ind w:left="284" w:hanging="360"/>
        <w:contextualSpacing/>
        <w:jc w:val="both"/>
        <w:rPr>
          <w:rFonts w:cs="Arial"/>
        </w:rPr>
      </w:pPr>
      <w:r w:rsidRPr="00B22D4A">
        <w:rPr>
          <w:rFonts w:cs="Arial"/>
        </w:rPr>
        <w:t>bomo javno naročilo izvajali s strokovno usposobljenimi delavci oziroma kadrom in pri tem upoštevali vse zahteve varstva pri delu in delovne zakonodaje, veljavne na ozemlju RS;</w:t>
      </w:r>
    </w:p>
    <w:p w14:paraId="20DD28EC" w14:textId="77777777" w:rsidR="001E26E3" w:rsidRPr="00B22D4A" w:rsidRDefault="001E26E3" w:rsidP="00495F5F">
      <w:pPr>
        <w:pStyle w:val="ListParagraph1"/>
        <w:numPr>
          <w:ilvl w:val="0"/>
          <w:numId w:val="5"/>
        </w:numPr>
        <w:tabs>
          <w:tab w:val="left" w:pos="794"/>
        </w:tabs>
        <w:ind w:left="284" w:hanging="360"/>
        <w:contextualSpacing/>
        <w:jc w:val="both"/>
        <w:rPr>
          <w:rFonts w:cs="Arial"/>
        </w:rPr>
      </w:pPr>
      <w:r w:rsidRPr="00B22D4A">
        <w:rPr>
          <w:rFonts w:cs="Arial"/>
        </w:rPr>
        <w:t xml:space="preserve">se v celoti strinjamo in sprejemamo pogoje in ostale zahteve naročnika, navedene </w:t>
      </w:r>
      <w:r w:rsidRPr="00B22D4A">
        <w:rPr>
          <w:rFonts w:cs="Arial"/>
          <w:bCs/>
          <w:iCs/>
        </w:rPr>
        <w:t>v tej dokumentaciji v zvezi z oddajo javnega naročila, brez kakršnihkoli omejitev;</w:t>
      </w:r>
    </w:p>
    <w:p w14:paraId="5F77B3F5" w14:textId="77777777" w:rsidR="001E26E3" w:rsidRPr="00B22D4A" w:rsidRDefault="001E26E3" w:rsidP="00495F5F">
      <w:pPr>
        <w:pStyle w:val="ListParagraph1"/>
        <w:numPr>
          <w:ilvl w:val="0"/>
          <w:numId w:val="5"/>
        </w:numPr>
        <w:tabs>
          <w:tab w:val="left" w:pos="794"/>
        </w:tabs>
        <w:ind w:left="284" w:hanging="360"/>
        <w:contextualSpacing/>
        <w:jc w:val="both"/>
        <w:rPr>
          <w:rFonts w:cs="Arial"/>
        </w:rPr>
      </w:pPr>
      <w:r w:rsidRPr="00B22D4A">
        <w:rPr>
          <w:rFonts w:cs="Arial"/>
        </w:rPr>
        <w:t>smo ob izdelavi ponudbe pregledali celotno dokumentacijo v zvezi z oddajo javnega naročila;</w:t>
      </w:r>
    </w:p>
    <w:p w14:paraId="0E3FB020" w14:textId="77777777" w:rsidR="001E26E3" w:rsidRPr="00B22D4A" w:rsidRDefault="001E26E3" w:rsidP="00495F5F">
      <w:pPr>
        <w:pStyle w:val="ListParagraph1"/>
        <w:numPr>
          <w:ilvl w:val="0"/>
          <w:numId w:val="5"/>
        </w:numPr>
        <w:tabs>
          <w:tab w:val="left" w:pos="794"/>
        </w:tabs>
        <w:ind w:left="284" w:hanging="360"/>
        <w:contextualSpacing/>
        <w:jc w:val="both"/>
        <w:rPr>
          <w:rFonts w:cs="Arial"/>
        </w:rPr>
      </w:pPr>
      <w:r w:rsidRPr="00B22D4A">
        <w:rPr>
          <w:rFonts w:cs="Arial"/>
        </w:rPr>
        <w:t>smo v celoti seznanjeni z obsegom in zahtevnostjo javnega naročila;</w:t>
      </w:r>
    </w:p>
    <w:p w14:paraId="3C54613D" w14:textId="77777777" w:rsidR="003E4905" w:rsidRPr="00B22D4A" w:rsidRDefault="001E26E3" w:rsidP="00495F5F">
      <w:pPr>
        <w:pStyle w:val="ListParagraph1"/>
        <w:numPr>
          <w:ilvl w:val="0"/>
          <w:numId w:val="5"/>
        </w:numPr>
        <w:tabs>
          <w:tab w:val="left" w:pos="794"/>
        </w:tabs>
        <w:ind w:left="284" w:hanging="360"/>
        <w:contextualSpacing/>
        <w:jc w:val="both"/>
      </w:pPr>
      <w:r w:rsidRPr="00B22D4A">
        <w:rPr>
          <w:rFonts w:cs="Arial"/>
        </w:rPr>
        <w:t>ne bomo imeli do naročnika kakršnegakoli odškodninskega zahtevka, č</w:t>
      </w:r>
      <w:r w:rsidR="003E4905">
        <w:rPr>
          <w:rFonts w:cs="Arial"/>
        </w:rPr>
        <w:t xml:space="preserve">e ne bomo izbrani za izvedbo </w:t>
      </w:r>
      <w:r w:rsidR="003E4905" w:rsidRPr="00B22D4A">
        <w:rPr>
          <w:rFonts w:cs="Arial"/>
        </w:rPr>
        <w:t>javnega naročila;</w:t>
      </w:r>
    </w:p>
    <w:p w14:paraId="0C23420C" w14:textId="77777777" w:rsidR="001E26E3" w:rsidRPr="00B22D4A" w:rsidRDefault="003E4905" w:rsidP="00495F5F">
      <w:pPr>
        <w:pStyle w:val="ListParagraph1"/>
        <w:numPr>
          <w:ilvl w:val="0"/>
          <w:numId w:val="5"/>
        </w:numPr>
        <w:tabs>
          <w:tab w:val="left" w:pos="794"/>
        </w:tabs>
        <w:ind w:left="284" w:hanging="360"/>
        <w:contextualSpacing/>
        <w:jc w:val="both"/>
      </w:pPr>
      <w:r>
        <w:rPr>
          <w:rFonts w:cs="Arial"/>
        </w:rPr>
        <w:t>s</w:t>
      </w:r>
      <w:r w:rsidR="001E26E3" w:rsidRPr="003E4905">
        <w:rPr>
          <w:rFonts w:cs="Arial"/>
        </w:rPr>
        <w:t>mo podali samo resnične oziroma verodostojne izjave.</w:t>
      </w:r>
    </w:p>
    <w:p w14:paraId="3FA97484" w14:textId="77777777" w:rsidR="001E26E3" w:rsidRPr="00B22D4A" w:rsidRDefault="001E26E3" w:rsidP="00495F5F">
      <w:pPr>
        <w:jc w:val="both"/>
      </w:pPr>
    </w:p>
    <w:p w14:paraId="62E7C198" w14:textId="77777777" w:rsidR="001E26E3" w:rsidRPr="00B22D4A" w:rsidRDefault="001E26E3" w:rsidP="00495F5F">
      <w:pPr>
        <w:contextualSpacing/>
        <w:jc w:val="both"/>
      </w:pPr>
      <w:r w:rsidRPr="00B22D4A">
        <w:rPr>
          <w:rFonts w:cs="Arial"/>
          <w:b/>
          <w:bCs/>
          <w:iCs/>
          <w:u w:val="single"/>
        </w:rPr>
        <w:t xml:space="preserve">Ta obrazec podpišejo predstavniki vseh ponudnikov, ki so predložili skupno ponudbo. </w:t>
      </w:r>
    </w:p>
    <w:p w14:paraId="6FFAD5A8" w14:textId="77777777" w:rsidR="001E26E3" w:rsidRPr="00B22D4A" w:rsidRDefault="001E26E3" w:rsidP="00495F5F">
      <w:pPr>
        <w:jc w:val="both"/>
      </w:pPr>
    </w:p>
    <w:p w14:paraId="04E38E63" w14:textId="77777777" w:rsidR="001E26E3" w:rsidRDefault="001E26E3" w:rsidP="00495F5F">
      <w:pPr>
        <w:tabs>
          <w:tab w:val="center" w:pos="6804"/>
        </w:tabs>
        <w:jc w:val="both"/>
      </w:pPr>
      <w:r>
        <w:tab/>
        <w:t>Ponudnik:</w:t>
      </w:r>
    </w:p>
    <w:p w14:paraId="28DA2549" w14:textId="77777777" w:rsidR="001E26E3" w:rsidRDefault="001E26E3" w:rsidP="00495F5F">
      <w:pPr>
        <w:tabs>
          <w:tab w:val="center" w:pos="6804"/>
        </w:tabs>
        <w:jc w:val="both"/>
      </w:pPr>
      <w:r>
        <w:tab/>
        <w:t>(žig in podpis pooblaščene osebe)</w:t>
      </w:r>
    </w:p>
    <w:p w14:paraId="53D539A2" w14:textId="77777777" w:rsidR="001E26E3" w:rsidRDefault="001E26E3" w:rsidP="00495F5F">
      <w:pPr>
        <w:tabs>
          <w:tab w:val="center" w:pos="6804"/>
        </w:tabs>
        <w:jc w:val="both"/>
      </w:pPr>
    </w:p>
    <w:p w14:paraId="3610ED12" w14:textId="77777777" w:rsidR="001E26E3" w:rsidRDefault="001E26E3" w:rsidP="00495F5F">
      <w:pPr>
        <w:tabs>
          <w:tab w:val="center" w:pos="6804"/>
        </w:tabs>
        <w:jc w:val="both"/>
      </w:pPr>
      <w:r>
        <w:tab/>
        <w:t>________________</w:t>
      </w:r>
    </w:p>
    <w:p w14:paraId="426390A0" w14:textId="77777777" w:rsidR="001E26E3" w:rsidRPr="006A5B4C" w:rsidRDefault="001F4732" w:rsidP="00495F5F">
      <w:pPr>
        <w:tabs>
          <w:tab w:val="center" w:pos="6804"/>
        </w:tabs>
        <w:jc w:val="both"/>
        <w:rPr>
          <w:b/>
        </w:rPr>
      </w:pPr>
      <w:r>
        <w:br w:type="page"/>
      </w:r>
      <w:r w:rsidR="006A5B4C" w:rsidRPr="006A5B4C">
        <w:rPr>
          <w:b/>
        </w:rPr>
        <w:lastRenderedPageBreak/>
        <w:t>4</w:t>
      </w:r>
      <w:r w:rsidR="001E26E3" w:rsidRPr="006A5B4C">
        <w:rPr>
          <w:b/>
        </w:rPr>
        <w:t>. OBRAZEC IZJAVE ZA PRIDOBITEV OSEBNIH PODATKOV</w:t>
      </w:r>
    </w:p>
    <w:p w14:paraId="00B00FBD" w14:textId="77777777" w:rsidR="001E26E3" w:rsidRDefault="001E26E3" w:rsidP="00495F5F">
      <w:pPr>
        <w:jc w:val="both"/>
      </w:pPr>
    </w:p>
    <w:p w14:paraId="7D586F51" w14:textId="77777777" w:rsidR="001E26E3" w:rsidRDefault="001E26E3" w:rsidP="00495F5F">
      <w:pPr>
        <w:jc w:val="both"/>
      </w:pPr>
    </w:p>
    <w:p w14:paraId="44B37654" w14:textId="77777777" w:rsidR="001E26E3" w:rsidRDefault="001E26E3" w:rsidP="00495F5F">
      <w:pPr>
        <w:jc w:val="both"/>
      </w:pPr>
      <w:r>
        <w:t xml:space="preserve">Naročnik:  Marjetica Koper, </w:t>
      </w:r>
      <w:proofErr w:type="spellStart"/>
      <w:r>
        <w:t>d.o.o</w:t>
      </w:r>
      <w:proofErr w:type="spellEnd"/>
      <w:r>
        <w:t xml:space="preserve">. - </w:t>
      </w:r>
      <w:proofErr w:type="spellStart"/>
      <w:r>
        <w:t>s.r.l</w:t>
      </w:r>
      <w:proofErr w:type="spellEnd"/>
      <w:r>
        <w:t>.</w:t>
      </w:r>
    </w:p>
    <w:p w14:paraId="33CF5C4B" w14:textId="77777777" w:rsidR="001E26E3" w:rsidRDefault="001E26E3" w:rsidP="00495F5F">
      <w:pPr>
        <w:jc w:val="both"/>
      </w:pPr>
      <w:r>
        <w:t xml:space="preserve">                  Ul. 15. maja 4, 6000  Koper</w:t>
      </w:r>
    </w:p>
    <w:p w14:paraId="351472AD" w14:textId="77777777" w:rsidR="001E26E3" w:rsidRDefault="001E26E3" w:rsidP="00495F5F">
      <w:pPr>
        <w:jc w:val="both"/>
      </w:pPr>
    </w:p>
    <w:p w14:paraId="6C8030FC" w14:textId="77777777" w:rsidR="001E26E3" w:rsidRDefault="001E26E3" w:rsidP="00495F5F">
      <w:pPr>
        <w:jc w:val="both"/>
      </w:pPr>
      <w:r>
        <w:t>Številka JN:</w:t>
      </w:r>
    </w:p>
    <w:p w14:paraId="0CE42118" w14:textId="77777777" w:rsidR="001E26E3" w:rsidRDefault="001E26E3" w:rsidP="00495F5F">
      <w:pPr>
        <w:jc w:val="both"/>
      </w:pPr>
    </w:p>
    <w:p w14:paraId="26D65EC7" w14:textId="77777777" w:rsidR="001E26E3" w:rsidRDefault="001E26E3" w:rsidP="00495F5F">
      <w:pPr>
        <w:jc w:val="both"/>
      </w:pPr>
    </w:p>
    <w:p w14:paraId="08FEAF98" w14:textId="77777777" w:rsidR="001E26E3" w:rsidRDefault="001E26E3" w:rsidP="00495F5F">
      <w:pPr>
        <w:jc w:val="both"/>
      </w:pPr>
    </w:p>
    <w:p w14:paraId="2DA30FA5" w14:textId="77777777" w:rsidR="001E26E3" w:rsidRDefault="001E26E3" w:rsidP="00495F5F">
      <w:pPr>
        <w:jc w:val="both"/>
      </w:pPr>
      <w:r>
        <w:t>Datum.:</w:t>
      </w:r>
    </w:p>
    <w:p w14:paraId="639BF3F9" w14:textId="77777777" w:rsidR="001E26E3" w:rsidRDefault="001E26E3" w:rsidP="00495F5F">
      <w:pPr>
        <w:jc w:val="both"/>
      </w:pPr>
    </w:p>
    <w:p w14:paraId="70EB78C9" w14:textId="77777777" w:rsidR="001E26E3" w:rsidRDefault="001E26E3" w:rsidP="00495F5F">
      <w:pPr>
        <w:jc w:val="both"/>
      </w:pPr>
    </w:p>
    <w:p w14:paraId="1485B55A" w14:textId="77777777" w:rsidR="001E26E3" w:rsidRDefault="001E26E3" w:rsidP="00495F5F">
      <w:pPr>
        <w:jc w:val="both"/>
      </w:pPr>
    </w:p>
    <w:p w14:paraId="688AFAC2" w14:textId="77777777" w:rsidR="001E26E3" w:rsidRDefault="001E26E3" w:rsidP="00495F5F">
      <w:pPr>
        <w:jc w:val="both"/>
      </w:pPr>
      <w:r>
        <w:t>Zadeva</w:t>
      </w:r>
      <w:r>
        <w:rPr>
          <w:b/>
        </w:rPr>
        <w:t>:  I Z J A V A</w:t>
      </w:r>
    </w:p>
    <w:p w14:paraId="36C2E61A" w14:textId="77777777" w:rsidR="001E26E3" w:rsidRDefault="001E26E3" w:rsidP="00495F5F">
      <w:pPr>
        <w:jc w:val="both"/>
      </w:pPr>
    </w:p>
    <w:p w14:paraId="6E02566C" w14:textId="77777777" w:rsidR="001E26E3" w:rsidRDefault="001E26E3" w:rsidP="00495F5F">
      <w:pPr>
        <w:jc w:val="both"/>
      </w:pPr>
    </w:p>
    <w:p w14:paraId="6ABA6B69" w14:textId="77777777" w:rsidR="001E26E3" w:rsidRDefault="001E26E3" w:rsidP="00495F5F">
      <w:pPr>
        <w:jc w:val="both"/>
        <w:rPr>
          <w:b/>
        </w:rPr>
      </w:pPr>
      <w:r>
        <w:t xml:space="preserve">Kot ponudniki razpisanih del po predmetnem javnem razpisu </w:t>
      </w:r>
    </w:p>
    <w:p w14:paraId="0CB796DB" w14:textId="77777777" w:rsidR="001E26E3" w:rsidRDefault="001E26E3" w:rsidP="00495F5F">
      <w:pPr>
        <w:jc w:val="both"/>
        <w:rPr>
          <w:b/>
        </w:rPr>
      </w:pPr>
    </w:p>
    <w:p w14:paraId="4595DE6C" w14:textId="3A29C5E8" w:rsidR="00D44C6D" w:rsidRDefault="00D44C6D" w:rsidP="00495F5F">
      <w:pPr>
        <w:jc w:val="both"/>
      </w:pPr>
      <w:r>
        <w:rPr>
          <w:b/>
        </w:rPr>
        <w:t xml:space="preserve">Zavarovanje premoženja in odgovornosti </w:t>
      </w:r>
    </w:p>
    <w:p w14:paraId="2B946951" w14:textId="0126B90D" w:rsidR="001E26E3" w:rsidRDefault="001E26E3" w:rsidP="00495F5F">
      <w:pPr>
        <w:jc w:val="both"/>
      </w:pPr>
      <w:r>
        <w:t>soglašamo, da lahko naročnik za namene tega javnega naročila pridobi naše osebne podatke iz uradnih evidenc državnih organov, organov lokalne skupnosti ali nosilcev javnega pooblastila za  naslednje osebe, ki so pooblaščene za zastopanje:</w:t>
      </w:r>
    </w:p>
    <w:p w14:paraId="7799003F" w14:textId="77777777" w:rsidR="001E26E3" w:rsidRDefault="001E26E3" w:rsidP="00495F5F">
      <w:pPr>
        <w:jc w:val="both"/>
      </w:pPr>
    </w:p>
    <w:p w14:paraId="43AB5717" w14:textId="77777777" w:rsidR="001E26E3" w:rsidRDefault="001E26E3" w:rsidP="00495F5F">
      <w:pPr>
        <w:jc w:val="both"/>
      </w:pPr>
    </w:p>
    <w:p w14:paraId="1F38DDE8" w14:textId="77777777" w:rsidR="001E26E3" w:rsidRDefault="001E26E3" w:rsidP="00495F5F">
      <w:pPr>
        <w:jc w:val="both"/>
      </w:pPr>
      <w:r>
        <w:t>Ime in priimek:_____________________</w:t>
      </w:r>
      <w:r w:rsidR="00837C88">
        <w:t xml:space="preserve">_______,  </w:t>
      </w:r>
      <w:proofErr w:type="spellStart"/>
      <w:r w:rsidR="00837C88">
        <w:t>podpis______________</w:t>
      </w:r>
      <w:r>
        <w:t>_</w:t>
      </w:r>
      <w:r w:rsidR="006625E7">
        <w:t>EMŠO</w:t>
      </w:r>
      <w:proofErr w:type="spellEnd"/>
      <w:r w:rsidR="006625E7">
        <w:t>___</w:t>
      </w:r>
      <w:r w:rsidR="00837C88">
        <w:t>__</w:t>
      </w:r>
    </w:p>
    <w:p w14:paraId="63A5CADF" w14:textId="77777777" w:rsidR="001E26E3" w:rsidRDefault="001E26E3" w:rsidP="00495F5F">
      <w:pPr>
        <w:jc w:val="both"/>
      </w:pPr>
    </w:p>
    <w:p w14:paraId="6A64B2B0" w14:textId="77777777" w:rsidR="006625E7" w:rsidRDefault="006625E7" w:rsidP="00495F5F">
      <w:pPr>
        <w:jc w:val="both"/>
      </w:pPr>
      <w:r>
        <w:t>Ime in priimek:______________________</w:t>
      </w:r>
      <w:r w:rsidR="00837C88">
        <w:t xml:space="preserve">______,  </w:t>
      </w:r>
      <w:proofErr w:type="spellStart"/>
      <w:r w:rsidR="00837C88">
        <w:t>podpis_______________</w:t>
      </w:r>
      <w:r>
        <w:t>EMŠO</w:t>
      </w:r>
      <w:proofErr w:type="spellEnd"/>
      <w:r>
        <w:t>___</w:t>
      </w:r>
      <w:r w:rsidR="00837C88">
        <w:t>___</w:t>
      </w:r>
    </w:p>
    <w:p w14:paraId="3427F66F" w14:textId="77777777" w:rsidR="001E26E3" w:rsidRDefault="001E26E3" w:rsidP="00495F5F">
      <w:pPr>
        <w:jc w:val="both"/>
        <w:rPr>
          <w:sz w:val="22"/>
        </w:rPr>
      </w:pPr>
    </w:p>
    <w:p w14:paraId="7C25DAC2" w14:textId="77777777" w:rsidR="00434463" w:rsidRDefault="00434463" w:rsidP="00495F5F">
      <w:pPr>
        <w:jc w:val="both"/>
      </w:pPr>
      <w:r>
        <w:t>Ime in priimek</w:t>
      </w:r>
      <w:r w:rsidRPr="00D02380">
        <w:t xml:space="preserve">:____________________________,  </w:t>
      </w:r>
      <w:proofErr w:type="spellStart"/>
      <w:r w:rsidRPr="00D02380">
        <w:t>podpis_______________EMŠO</w:t>
      </w:r>
      <w:proofErr w:type="spellEnd"/>
      <w:r>
        <w:t>______</w:t>
      </w:r>
    </w:p>
    <w:p w14:paraId="53464DE5" w14:textId="77777777" w:rsidR="001E26E3" w:rsidRDefault="001E26E3" w:rsidP="00495F5F">
      <w:pPr>
        <w:jc w:val="both"/>
        <w:rPr>
          <w:sz w:val="22"/>
        </w:rPr>
      </w:pPr>
    </w:p>
    <w:p w14:paraId="4B272920" w14:textId="77777777" w:rsidR="001E26E3" w:rsidRDefault="001E26E3" w:rsidP="00495F5F">
      <w:pPr>
        <w:ind w:left="567" w:firstLine="141"/>
        <w:jc w:val="both"/>
      </w:pPr>
      <w:r>
        <w:t xml:space="preserve">Ta izjava je sestavni del in priloga ponudbe, s katero se prijavljamo na razpis </w:t>
      </w:r>
    </w:p>
    <w:p w14:paraId="38618FC9" w14:textId="77777777" w:rsidR="001E26E3" w:rsidRDefault="001E26E3" w:rsidP="00495F5F">
      <w:pPr>
        <w:jc w:val="both"/>
      </w:pPr>
    </w:p>
    <w:p w14:paraId="11D5DFB9" w14:textId="77777777" w:rsidR="001E26E3" w:rsidRDefault="001E26E3" w:rsidP="00495F5F">
      <w:pPr>
        <w:jc w:val="both"/>
      </w:pPr>
    </w:p>
    <w:p w14:paraId="54F47D8B" w14:textId="77777777" w:rsidR="001E26E3" w:rsidRDefault="001E26E3" w:rsidP="00495F5F">
      <w:pPr>
        <w:jc w:val="both"/>
      </w:pPr>
    </w:p>
    <w:p w14:paraId="42812652" w14:textId="77777777" w:rsidR="001E26E3" w:rsidRDefault="001E26E3" w:rsidP="00495F5F">
      <w:pPr>
        <w:jc w:val="both"/>
      </w:pPr>
    </w:p>
    <w:p w14:paraId="6FA7F60C" w14:textId="77777777" w:rsidR="001E26E3" w:rsidRDefault="001E26E3" w:rsidP="00495F5F">
      <w:pPr>
        <w:tabs>
          <w:tab w:val="center" w:pos="6804"/>
        </w:tabs>
        <w:jc w:val="both"/>
      </w:pPr>
      <w:r>
        <w:tab/>
        <w:t>Ponudnik:</w:t>
      </w:r>
    </w:p>
    <w:p w14:paraId="19971788" w14:textId="77777777" w:rsidR="001E26E3" w:rsidRDefault="001E26E3" w:rsidP="00495F5F">
      <w:pPr>
        <w:tabs>
          <w:tab w:val="center" w:pos="6804"/>
        </w:tabs>
        <w:jc w:val="both"/>
      </w:pPr>
      <w:r>
        <w:tab/>
        <w:t>(žig in podpis pooblaščene osebe)</w:t>
      </w:r>
    </w:p>
    <w:p w14:paraId="546E88E8" w14:textId="77777777" w:rsidR="001E26E3" w:rsidRDefault="001E26E3" w:rsidP="00495F5F">
      <w:pPr>
        <w:tabs>
          <w:tab w:val="left" w:pos="6237"/>
        </w:tabs>
        <w:jc w:val="both"/>
        <w:rPr>
          <w:b/>
        </w:rPr>
      </w:pPr>
      <w:r>
        <w:tab/>
      </w:r>
    </w:p>
    <w:p w14:paraId="2F871794" w14:textId="77777777" w:rsidR="001E26E3" w:rsidRDefault="001E26E3" w:rsidP="00495F5F">
      <w:pPr>
        <w:jc w:val="both"/>
        <w:rPr>
          <w:b/>
        </w:rPr>
      </w:pPr>
    </w:p>
    <w:p w14:paraId="6CA066CC" w14:textId="77777777" w:rsidR="001E26E3" w:rsidRDefault="001E26E3" w:rsidP="00495F5F">
      <w:pPr>
        <w:jc w:val="both"/>
        <w:rPr>
          <w:b/>
        </w:rPr>
      </w:pPr>
    </w:p>
    <w:p w14:paraId="60949EBD" w14:textId="77777777" w:rsidR="001E26E3" w:rsidRDefault="001E26E3" w:rsidP="00495F5F">
      <w:pPr>
        <w:jc w:val="both"/>
        <w:rPr>
          <w:b/>
        </w:rPr>
      </w:pPr>
    </w:p>
    <w:p w14:paraId="409A919A" w14:textId="77777777" w:rsidR="001E26E3" w:rsidRDefault="001E26E3" w:rsidP="00495F5F">
      <w:pPr>
        <w:jc w:val="both"/>
        <w:rPr>
          <w:b/>
        </w:rPr>
      </w:pPr>
    </w:p>
    <w:p w14:paraId="51F33D99" w14:textId="1FCDCD3B" w:rsidR="00FA2E42" w:rsidRPr="0043485D" w:rsidRDefault="00FA2E42" w:rsidP="00495F5F">
      <w:pPr>
        <w:jc w:val="both"/>
        <w:rPr>
          <w:i/>
          <w:iCs/>
        </w:rPr>
      </w:pPr>
      <w:r>
        <w:rPr>
          <w:i/>
          <w:iCs/>
        </w:rPr>
        <w:t xml:space="preserve">V obrazec se navedejo </w:t>
      </w:r>
      <w:r w:rsidRPr="0043485D">
        <w:rPr>
          <w:i/>
          <w:iCs/>
        </w:rPr>
        <w:t>fizičn</w:t>
      </w:r>
      <w:r>
        <w:rPr>
          <w:i/>
          <w:iCs/>
        </w:rPr>
        <w:t>e</w:t>
      </w:r>
      <w:r w:rsidRPr="0043485D">
        <w:rPr>
          <w:i/>
          <w:iCs/>
        </w:rPr>
        <w:t xml:space="preserve"> oseb</w:t>
      </w:r>
      <w:r>
        <w:rPr>
          <w:i/>
          <w:iCs/>
        </w:rPr>
        <w:t>e</w:t>
      </w:r>
      <w:r w:rsidRPr="0043485D">
        <w:rPr>
          <w:i/>
          <w:iCs/>
        </w:rPr>
        <w:t xml:space="preserve">, ki </w:t>
      </w:r>
      <w:r>
        <w:rPr>
          <w:i/>
          <w:iCs/>
        </w:rPr>
        <w:t>so</w:t>
      </w:r>
      <w:r w:rsidRPr="0043485D">
        <w:rPr>
          <w:i/>
          <w:iCs/>
        </w:rPr>
        <w:t xml:space="preserve"> član</w:t>
      </w:r>
      <w:r>
        <w:rPr>
          <w:i/>
          <w:iCs/>
        </w:rPr>
        <w:t>i</w:t>
      </w:r>
      <w:r w:rsidRPr="0043485D">
        <w:rPr>
          <w:i/>
          <w:iCs/>
        </w:rPr>
        <w:t xml:space="preserve"> upravnega ali vodstvenega ali nadzornega organa gospodarskega subjekta, partnerja v skupni ponudbi oziroma podizvajalca, ter drugega subjekta, katerega zmogljivosti uporabi gospodarski subjekt glede izpolnjevanja pogojev ali oseba, ki ima pooblastila za zastopanje ali odločanje ali nadzor pri gospodarskem subjektu, partnerju v skupni ponudbi oziroma podizvajalcu, ter drugem subjektu, katerega zmogljivosti uporabi gospodarski subjekt glede izpolnjevanja pogojev.</w:t>
      </w:r>
    </w:p>
    <w:p w14:paraId="04D08BBA" w14:textId="77777777" w:rsidR="001E26E3" w:rsidRDefault="001E26E3" w:rsidP="00495F5F">
      <w:pPr>
        <w:jc w:val="both"/>
        <w:rPr>
          <w:b/>
        </w:rPr>
      </w:pPr>
    </w:p>
    <w:p w14:paraId="1EE41FF3" w14:textId="5020F4D3" w:rsidR="00953114" w:rsidRPr="001438B5" w:rsidRDefault="00A86200" w:rsidP="00495F5F">
      <w:pPr>
        <w:spacing w:before="6" w:line="288" w:lineRule="auto"/>
        <w:jc w:val="both"/>
      </w:pPr>
      <w:r>
        <w:rPr>
          <w:b/>
        </w:rPr>
        <w:br w:type="page"/>
      </w:r>
      <w:r w:rsidR="00953114" w:rsidRPr="001438B5">
        <w:rPr>
          <w:b/>
          <w:bCs/>
        </w:rPr>
        <w:lastRenderedPageBreak/>
        <w:t>5.</w:t>
      </w:r>
      <w:r w:rsidR="00953114">
        <w:t xml:space="preserve"> </w:t>
      </w:r>
      <w:r w:rsidR="0016783D">
        <w:rPr>
          <w:b/>
        </w:rPr>
        <w:t>OBRAZEC IZJAVE ZA PRIDOBITEV PODATKOV – PRAVNE OSEBE</w:t>
      </w:r>
    </w:p>
    <w:p w14:paraId="30AA7D4D" w14:textId="77777777" w:rsidR="00953114" w:rsidRPr="001438B5" w:rsidRDefault="00953114" w:rsidP="00495F5F">
      <w:pPr>
        <w:spacing w:before="6" w:line="288" w:lineRule="auto"/>
        <w:jc w:val="both"/>
      </w:pPr>
    </w:p>
    <w:p w14:paraId="1795CC84" w14:textId="77777777" w:rsidR="00953114" w:rsidRPr="001438B5" w:rsidRDefault="00953114" w:rsidP="00495F5F">
      <w:pPr>
        <w:spacing w:before="6" w:line="288" w:lineRule="auto"/>
        <w:jc w:val="both"/>
      </w:pPr>
    </w:p>
    <w:p w14:paraId="68D399C0" w14:textId="77777777" w:rsidR="00953114" w:rsidRPr="001438B5" w:rsidRDefault="00953114" w:rsidP="00495F5F">
      <w:pPr>
        <w:spacing w:before="6" w:line="288" w:lineRule="auto"/>
        <w:jc w:val="both"/>
      </w:pPr>
    </w:p>
    <w:p w14:paraId="18BE44A0" w14:textId="78CBB69E" w:rsidR="00953114" w:rsidRPr="00765E55" w:rsidRDefault="00953114" w:rsidP="00495F5F">
      <w:pPr>
        <w:spacing w:line="288" w:lineRule="auto"/>
        <w:ind w:left="159" w:right="22"/>
        <w:jc w:val="both"/>
        <w:rPr>
          <w:spacing w:val="1"/>
        </w:rPr>
      </w:pPr>
      <w:r w:rsidRPr="001438B5">
        <w:rPr>
          <w:b/>
        </w:rPr>
        <w:t>__________________________</w:t>
      </w:r>
      <w:r>
        <w:rPr>
          <w:b/>
        </w:rPr>
        <w:t>_______</w:t>
      </w:r>
      <w:r w:rsidRPr="001438B5">
        <w:t xml:space="preserve">(naziv pooblastitelja) pooblaščam </w:t>
      </w:r>
      <w:r>
        <w:rPr>
          <w:spacing w:val="1"/>
        </w:rPr>
        <w:t xml:space="preserve">Marjetico Koper, </w:t>
      </w:r>
      <w:proofErr w:type="spellStart"/>
      <w:r>
        <w:rPr>
          <w:spacing w:val="1"/>
        </w:rPr>
        <w:t>d.o.o</w:t>
      </w:r>
      <w:proofErr w:type="spellEnd"/>
      <w:r>
        <w:rPr>
          <w:spacing w:val="1"/>
        </w:rPr>
        <w:t xml:space="preserve">.- </w:t>
      </w:r>
      <w:proofErr w:type="spellStart"/>
      <w:r>
        <w:rPr>
          <w:spacing w:val="1"/>
        </w:rPr>
        <w:t>s.r.l</w:t>
      </w:r>
      <w:proofErr w:type="spellEnd"/>
      <w:r>
        <w:rPr>
          <w:spacing w:val="1"/>
        </w:rPr>
        <w:t>., Ulica 15. maja 4, 6000 Koper</w:t>
      </w:r>
      <w:r w:rsidRPr="001438B5">
        <w:t>, da za potrebe preverjanja izpolnjevanja pogojev v postopku oddaje javnega naročila »</w:t>
      </w:r>
      <w:r w:rsidRPr="001438B5">
        <w:rPr>
          <w:b/>
        </w:rPr>
        <w:t>Zavarovanje premoženja in odgovornosti«</w:t>
      </w:r>
      <w:r w:rsidRPr="001438B5">
        <w:t xml:space="preserve">, od Ministrstva za pravosodje pridobi potrdilo iz kazenske evidence in </w:t>
      </w:r>
      <w:r w:rsidRPr="001438B5">
        <w:rPr>
          <w:bCs/>
        </w:rPr>
        <w:t>iz evidence pravnomočnih sodb oziroma sklepov o prekrških pravnih oseb</w:t>
      </w:r>
      <w:r w:rsidRPr="001438B5">
        <w:t>.</w:t>
      </w:r>
    </w:p>
    <w:p w14:paraId="565B7ADA" w14:textId="77777777" w:rsidR="00953114" w:rsidRPr="001438B5" w:rsidRDefault="00953114" w:rsidP="00495F5F">
      <w:pPr>
        <w:spacing w:before="6" w:line="288" w:lineRule="auto"/>
        <w:jc w:val="both"/>
      </w:pPr>
    </w:p>
    <w:p w14:paraId="0E84D70A" w14:textId="77777777" w:rsidR="00953114" w:rsidRPr="001438B5" w:rsidRDefault="00953114" w:rsidP="00495F5F">
      <w:pPr>
        <w:spacing w:before="6" w:line="288" w:lineRule="auto"/>
        <w:jc w:val="both"/>
        <w:rPr>
          <w:b/>
        </w:rPr>
      </w:pPr>
      <w:r w:rsidRPr="001438B5">
        <w:rPr>
          <w:b/>
        </w:rPr>
        <w:t>Podatki o pravni osebi:</w:t>
      </w:r>
    </w:p>
    <w:p w14:paraId="193A45F2" w14:textId="011FE40B" w:rsidR="00953114" w:rsidRPr="001438B5" w:rsidRDefault="00953114" w:rsidP="00495F5F">
      <w:pPr>
        <w:spacing w:before="6" w:line="288" w:lineRule="auto"/>
        <w:jc w:val="both"/>
      </w:pPr>
      <w:r w:rsidRPr="001438B5">
        <w:rPr>
          <w:bCs/>
        </w:rPr>
        <w:t>Polno ime podjetja</w:t>
      </w:r>
      <w:r w:rsidRPr="001438B5">
        <w:t>:_______________________________________________________</w:t>
      </w:r>
      <w:r w:rsidR="007C77A7">
        <w:t>___</w:t>
      </w:r>
    </w:p>
    <w:p w14:paraId="3158FBD5" w14:textId="77777777" w:rsidR="007C77A7" w:rsidRDefault="007C77A7" w:rsidP="00495F5F">
      <w:pPr>
        <w:spacing w:before="6" w:line="288" w:lineRule="auto"/>
        <w:jc w:val="both"/>
        <w:rPr>
          <w:bCs/>
        </w:rPr>
      </w:pPr>
    </w:p>
    <w:p w14:paraId="6B9A07F0" w14:textId="3F7C2AA0" w:rsidR="00953114" w:rsidRPr="001438B5" w:rsidRDefault="00953114" w:rsidP="00495F5F">
      <w:pPr>
        <w:spacing w:before="6" w:line="288" w:lineRule="auto"/>
        <w:jc w:val="both"/>
      </w:pPr>
      <w:r w:rsidRPr="001438B5">
        <w:rPr>
          <w:bCs/>
        </w:rPr>
        <w:t>Sedež podjetja</w:t>
      </w:r>
      <w:r w:rsidRPr="001438B5">
        <w:t>: _________________________________________________________</w:t>
      </w:r>
      <w:r w:rsidR="007C77A7">
        <w:t>____</w:t>
      </w:r>
    </w:p>
    <w:p w14:paraId="03294C16" w14:textId="77777777" w:rsidR="007C77A7" w:rsidRDefault="007C77A7" w:rsidP="00495F5F">
      <w:pPr>
        <w:spacing w:before="6" w:line="288" w:lineRule="auto"/>
        <w:jc w:val="both"/>
        <w:rPr>
          <w:bCs/>
        </w:rPr>
      </w:pPr>
    </w:p>
    <w:p w14:paraId="0F2F76C7" w14:textId="13A12A06" w:rsidR="00953114" w:rsidRPr="001438B5" w:rsidRDefault="00953114" w:rsidP="00495F5F">
      <w:pPr>
        <w:spacing w:before="6" w:line="288" w:lineRule="auto"/>
        <w:jc w:val="both"/>
      </w:pPr>
      <w:r w:rsidRPr="001438B5">
        <w:rPr>
          <w:bCs/>
        </w:rPr>
        <w:t>Občina sedeža podjetja</w:t>
      </w:r>
      <w:r w:rsidRPr="001438B5">
        <w:t>: __________________________________________________</w:t>
      </w:r>
      <w:r w:rsidR="007C77A7">
        <w:t>____</w:t>
      </w:r>
    </w:p>
    <w:p w14:paraId="4C87C44F" w14:textId="77777777" w:rsidR="007C77A7" w:rsidRDefault="007C77A7" w:rsidP="00495F5F">
      <w:pPr>
        <w:spacing w:before="6" w:line="288" w:lineRule="auto"/>
        <w:jc w:val="both"/>
        <w:rPr>
          <w:bCs/>
        </w:rPr>
      </w:pPr>
    </w:p>
    <w:p w14:paraId="2AEC7C0C" w14:textId="20787488" w:rsidR="00953114" w:rsidRPr="001438B5" w:rsidRDefault="00953114" w:rsidP="00495F5F">
      <w:pPr>
        <w:spacing w:before="6" w:line="288" w:lineRule="auto"/>
        <w:jc w:val="both"/>
      </w:pPr>
      <w:r w:rsidRPr="001438B5">
        <w:rPr>
          <w:bCs/>
        </w:rPr>
        <w:t>Številka vpisa v sodni register (št. vložka)</w:t>
      </w:r>
      <w:r w:rsidRPr="001438B5">
        <w:t>: _______________________________________</w:t>
      </w:r>
    </w:p>
    <w:p w14:paraId="2E6BF271" w14:textId="77777777" w:rsidR="007C77A7" w:rsidRDefault="007C77A7" w:rsidP="00495F5F">
      <w:pPr>
        <w:spacing w:before="6" w:line="288" w:lineRule="auto"/>
        <w:jc w:val="both"/>
        <w:rPr>
          <w:bCs/>
        </w:rPr>
      </w:pPr>
    </w:p>
    <w:p w14:paraId="4D5FA456" w14:textId="2473F55B" w:rsidR="00953114" w:rsidRPr="001438B5" w:rsidRDefault="00953114" w:rsidP="00495F5F">
      <w:pPr>
        <w:spacing w:before="6" w:line="288" w:lineRule="auto"/>
        <w:jc w:val="both"/>
      </w:pPr>
      <w:r w:rsidRPr="001438B5">
        <w:rPr>
          <w:bCs/>
        </w:rPr>
        <w:t>Matična številka podjetja</w:t>
      </w:r>
      <w:r w:rsidRPr="001438B5">
        <w:t>:_____________________________________________________</w:t>
      </w:r>
    </w:p>
    <w:p w14:paraId="6930581F" w14:textId="77777777" w:rsidR="00953114" w:rsidRPr="001438B5" w:rsidRDefault="00953114" w:rsidP="00495F5F">
      <w:pPr>
        <w:spacing w:before="6" w:line="288" w:lineRule="auto"/>
        <w:jc w:val="both"/>
      </w:pPr>
    </w:p>
    <w:p w14:paraId="7EB19824" w14:textId="77777777" w:rsidR="00953114" w:rsidRPr="001438B5" w:rsidRDefault="00953114" w:rsidP="00495F5F">
      <w:pPr>
        <w:spacing w:before="6" w:line="288" w:lineRule="auto"/>
        <w:jc w:val="both"/>
      </w:pPr>
    </w:p>
    <w:p w14:paraId="7E269915" w14:textId="77777777" w:rsidR="00953114" w:rsidRPr="001438B5" w:rsidRDefault="00953114" w:rsidP="00495F5F">
      <w:pPr>
        <w:spacing w:before="6" w:line="288" w:lineRule="auto"/>
        <w:jc w:val="both"/>
      </w:pPr>
    </w:p>
    <w:p w14:paraId="29CBAC26" w14:textId="77777777" w:rsidR="00953114" w:rsidRPr="001438B5" w:rsidRDefault="00953114" w:rsidP="00495F5F">
      <w:pPr>
        <w:spacing w:before="6" w:line="288" w:lineRule="auto"/>
        <w:jc w:val="both"/>
      </w:pPr>
    </w:p>
    <w:p w14:paraId="0597E87A" w14:textId="77777777" w:rsidR="00953114" w:rsidRPr="001438B5" w:rsidRDefault="00953114" w:rsidP="00495F5F">
      <w:pPr>
        <w:spacing w:before="6" w:line="288" w:lineRule="auto"/>
        <w:jc w:val="both"/>
      </w:pPr>
    </w:p>
    <w:tbl>
      <w:tblPr>
        <w:tblW w:w="9498" w:type="dxa"/>
        <w:tblInd w:w="30" w:type="dxa"/>
        <w:tblLayout w:type="fixed"/>
        <w:tblCellMar>
          <w:left w:w="30" w:type="dxa"/>
          <w:right w:w="30" w:type="dxa"/>
        </w:tblCellMar>
        <w:tblLook w:val="0000" w:firstRow="0" w:lastRow="0" w:firstColumn="0" w:lastColumn="0" w:noHBand="0" w:noVBand="0"/>
      </w:tblPr>
      <w:tblGrid>
        <w:gridCol w:w="3402"/>
        <w:gridCol w:w="2977"/>
        <w:gridCol w:w="3119"/>
      </w:tblGrid>
      <w:tr w:rsidR="00953114" w:rsidRPr="001438B5" w14:paraId="5647F5E7" w14:textId="77777777" w:rsidTr="005F1A9D">
        <w:trPr>
          <w:trHeight w:val="235"/>
        </w:trPr>
        <w:tc>
          <w:tcPr>
            <w:tcW w:w="3402" w:type="dxa"/>
            <w:tcBorders>
              <w:bottom w:val="single" w:sz="4" w:space="0" w:color="auto"/>
            </w:tcBorders>
          </w:tcPr>
          <w:p w14:paraId="2FBE4C6A" w14:textId="77777777" w:rsidR="00953114" w:rsidRPr="001438B5" w:rsidRDefault="00953114" w:rsidP="00495F5F">
            <w:pPr>
              <w:spacing w:before="6" w:line="288" w:lineRule="auto"/>
              <w:jc w:val="both"/>
            </w:pPr>
          </w:p>
        </w:tc>
        <w:tc>
          <w:tcPr>
            <w:tcW w:w="2977" w:type="dxa"/>
          </w:tcPr>
          <w:p w14:paraId="32864BE9" w14:textId="77777777" w:rsidR="00953114" w:rsidRPr="001438B5" w:rsidRDefault="00953114" w:rsidP="00495F5F">
            <w:pPr>
              <w:spacing w:before="6" w:line="288" w:lineRule="auto"/>
              <w:jc w:val="both"/>
            </w:pPr>
          </w:p>
        </w:tc>
        <w:tc>
          <w:tcPr>
            <w:tcW w:w="3119" w:type="dxa"/>
            <w:tcBorders>
              <w:bottom w:val="single" w:sz="4" w:space="0" w:color="auto"/>
            </w:tcBorders>
          </w:tcPr>
          <w:p w14:paraId="651AF578" w14:textId="77777777" w:rsidR="00953114" w:rsidRPr="001438B5" w:rsidRDefault="00953114" w:rsidP="00495F5F">
            <w:pPr>
              <w:spacing w:before="6" w:line="288" w:lineRule="auto"/>
              <w:jc w:val="both"/>
            </w:pPr>
          </w:p>
        </w:tc>
      </w:tr>
      <w:tr w:rsidR="00953114" w:rsidRPr="001438B5" w14:paraId="45825F4C" w14:textId="77777777" w:rsidTr="005F1A9D">
        <w:trPr>
          <w:trHeight w:val="235"/>
        </w:trPr>
        <w:tc>
          <w:tcPr>
            <w:tcW w:w="3402" w:type="dxa"/>
            <w:tcBorders>
              <w:top w:val="single" w:sz="4" w:space="0" w:color="auto"/>
            </w:tcBorders>
          </w:tcPr>
          <w:p w14:paraId="21B17BAE" w14:textId="77777777" w:rsidR="00953114" w:rsidRPr="001438B5" w:rsidRDefault="00953114" w:rsidP="00495F5F">
            <w:pPr>
              <w:spacing w:before="6" w:line="288" w:lineRule="auto"/>
              <w:jc w:val="both"/>
            </w:pPr>
            <w:r w:rsidRPr="001438B5">
              <w:t>kraj, datum</w:t>
            </w:r>
          </w:p>
        </w:tc>
        <w:tc>
          <w:tcPr>
            <w:tcW w:w="2977" w:type="dxa"/>
          </w:tcPr>
          <w:p w14:paraId="30E2971B" w14:textId="77777777" w:rsidR="00953114" w:rsidRPr="001438B5" w:rsidRDefault="00953114" w:rsidP="00495F5F">
            <w:pPr>
              <w:spacing w:before="6" w:line="288" w:lineRule="auto"/>
              <w:jc w:val="both"/>
            </w:pPr>
            <w:r w:rsidRPr="001438B5">
              <w:t>žig</w:t>
            </w:r>
          </w:p>
        </w:tc>
        <w:tc>
          <w:tcPr>
            <w:tcW w:w="3119" w:type="dxa"/>
            <w:tcBorders>
              <w:top w:val="single" w:sz="4" w:space="0" w:color="auto"/>
            </w:tcBorders>
          </w:tcPr>
          <w:p w14:paraId="7FCBB8ED" w14:textId="77777777" w:rsidR="00953114" w:rsidRPr="001438B5" w:rsidRDefault="00953114" w:rsidP="00495F5F">
            <w:pPr>
              <w:spacing w:before="6" w:line="288" w:lineRule="auto"/>
              <w:jc w:val="both"/>
            </w:pPr>
            <w:r w:rsidRPr="001438B5">
              <w:t>Ime in priimek ter podpis ponudnika</w:t>
            </w:r>
          </w:p>
        </w:tc>
      </w:tr>
    </w:tbl>
    <w:p w14:paraId="358EC28C" w14:textId="77777777" w:rsidR="00953114" w:rsidRPr="001438B5" w:rsidRDefault="00953114" w:rsidP="00495F5F">
      <w:pPr>
        <w:spacing w:before="6" w:line="288" w:lineRule="auto"/>
        <w:jc w:val="both"/>
      </w:pPr>
    </w:p>
    <w:p w14:paraId="40CA49D4" w14:textId="77777777" w:rsidR="00953114" w:rsidRPr="001438B5" w:rsidRDefault="00953114" w:rsidP="00495F5F">
      <w:pPr>
        <w:spacing w:before="6" w:line="288" w:lineRule="auto"/>
        <w:jc w:val="both"/>
      </w:pPr>
    </w:p>
    <w:p w14:paraId="2B7F231B" w14:textId="77777777" w:rsidR="00953114" w:rsidRPr="001438B5" w:rsidRDefault="00953114" w:rsidP="00495F5F">
      <w:pPr>
        <w:spacing w:before="6" w:line="288" w:lineRule="auto"/>
        <w:jc w:val="both"/>
      </w:pPr>
    </w:p>
    <w:p w14:paraId="47729B86" w14:textId="77777777" w:rsidR="00953114" w:rsidRPr="001438B5" w:rsidRDefault="00953114" w:rsidP="00495F5F">
      <w:pPr>
        <w:spacing w:before="6" w:line="288" w:lineRule="auto"/>
        <w:jc w:val="both"/>
      </w:pPr>
    </w:p>
    <w:p w14:paraId="12C53FEB" w14:textId="77777777" w:rsidR="00953114" w:rsidRDefault="00953114" w:rsidP="00495F5F">
      <w:pPr>
        <w:spacing w:before="6" w:line="288" w:lineRule="auto"/>
        <w:jc w:val="both"/>
      </w:pPr>
      <w:r w:rsidRPr="001438B5">
        <w:rPr>
          <w:b/>
        </w:rPr>
        <w:t>Navodilo:</w:t>
      </w:r>
      <w:r w:rsidRPr="001438B5">
        <w:t xml:space="preserve"> </w:t>
      </w:r>
      <w:r w:rsidRPr="001438B5">
        <w:rPr>
          <w:i/>
        </w:rPr>
        <w:t>Pooblastilo izpolni in podpiše ponudnik, kot tudi vsi posamezni člani skupine ponudnikov (partnerji) v primeru skupne ponudbe, vsi podizvajalci (če ponudnik izvaja javno naročilo s podizvajalci) ter vsi gospodarski subjekti katerih zmogljivosti uporablja ponudnik.</w:t>
      </w:r>
    </w:p>
    <w:p w14:paraId="1F1879CC" w14:textId="3431E4DA" w:rsidR="00953114" w:rsidRDefault="00953114" w:rsidP="00495F5F">
      <w:pPr>
        <w:jc w:val="both"/>
        <w:rPr>
          <w:b/>
        </w:rPr>
      </w:pPr>
    </w:p>
    <w:p w14:paraId="282CA399" w14:textId="77777777" w:rsidR="00953114" w:rsidRDefault="00953114" w:rsidP="00495F5F">
      <w:pPr>
        <w:jc w:val="both"/>
        <w:rPr>
          <w:b/>
        </w:rPr>
      </w:pPr>
    </w:p>
    <w:p w14:paraId="60296803" w14:textId="77777777" w:rsidR="00953114" w:rsidRDefault="00953114" w:rsidP="00495F5F">
      <w:pPr>
        <w:jc w:val="both"/>
        <w:rPr>
          <w:b/>
        </w:rPr>
      </w:pPr>
    </w:p>
    <w:p w14:paraId="15665FCE" w14:textId="77777777" w:rsidR="00953114" w:rsidRDefault="00953114" w:rsidP="00495F5F">
      <w:pPr>
        <w:jc w:val="both"/>
        <w:rPr>
          <w:b/>
        </w:rPr>
      </w:pPr>
    </w:p>
    <w:p w14:paraId="09DA87C6" w14:textId="77777777" w:rsidR="006F50D5" w:rsidRDefault="006F50D5" w:rsidP="00495F5F">
      <w:pPr>
        <w:jc w:val="both"/>
        <w:rPr>
          <w:b/>
        </w:rPr>
      </w:pPr>
    </w:p>
    <w:p w14:paraId="0E66EEA1" w14:textId="77777777" w:rsidR="006F50D5" w:rsidRDefault="006F50D5" w:rsidP="00495F5F">
      <w:pPr>
        <w:jc w:val="both"/>
        <w:rPr>
          <w:b/>
        </w:rPr>
      </w:pPr>
    </w:p>
    <w:p w14:paraId="34DFE6F1" w14:textId="77777777" w:rsidR="00953114" w:rsidRDefault="00953114" w:rsidP="00495F5F">
      <w:pPr>
        <w:jc w:val="both"/>
        <w:rPr>
          <w:b/>
        </w:rPr>
      </w:pPr>
    </w:p>
    <w:p w14:paraId="4F8D1CAF" w14:textId="39636307" w:rsidR="001E26E3" w:rsidRDefault="006F50D5" w:rsidP="00495F5F">
      <w:pPr>
        <w:jc w:val="both"/>
      </w:pPr>
      <w:r>
        <w:rPr>
          <w:b/>
        </w:rPr>
        <w:lastRenderedPageBreak/>
        <w:t>6</w:t>
      </w:r>
      <w:r w:rsidR="001E26E3">
        <w:rPr>
          <w:b/>
        </w:rPr>
        <w:t>. OBRAZEC IZJAVE O POPRAVKU RAČUNSKIH  NAPAK</w:t>
      </w:r>
    </w:p>
    <w:p w14:paraId="739255AA" w14:textId="77777777" w:rsidR="001E26E3" w:rsidRDefault="001E26E3" w:rsidP="00495F5F">
      <w:pPr>
        <w:jc w:val="both"/>
      </w:pPr>
    </w:p>
    <w:p w14:paraId="4FED50C5" w14:textId="77777777" w:rsidR="001E26E3" w:rsidRDefault="001E26E3" w:rsidP="00495F5F">
      <w:pPr>
        <w:jc w:val="both"/>
      </w:pPr>
    </w:p>
    <w:p w14:paraId="5E4072B3" w14:textId="77777777" w:rsidR="001E26E3" w:rsidRDefault="001E26E3" w:rsidP="00495F5F">
      <w:pPr>
        <w:jc w:val="both"/>
      </w:pPr>
      <w:r>
        <w:t xml:space="preserve">Naročnik:  Marjetica Koper, </w:t>
      </w:r>
      <w:proofErr w:type="spellStart"/>
      <w:r>
        <w:t>d.o.o</w:t>
      </w:r>
      <w:proofErr w:type="spellEnd"/>
      <w:r>
        <w:t xml:space="preserve">. - </w:t>
      </w:r>
      <w:proofErr w:type="spellStart"/>
      <w:r>
        <w:t>s.r.l</w:t>
      </w:r>
      <w:proofErr w:type="spellEnd"/>
      <w:r>
        <w:t>.</w:t>
      </w:r>
    </w:p>
    <w:p w14:paraId="697D34C3" w14:textId="77777777" w:rsidR="001E26E3" w:rsidRDefault="001E26E3" w:rsidP="00495F5F">
      <w:pPr>
        <w:jc w:val="both"/>
      </w:pPr>
      <w:r>
        <w:t xml:space="preserve">                  Ulica 15. maja 4, 6000  Koper</w:t>
      </w:r>
    </w:p>
    <w:p w14:paraId="035E00B9" w14:textId="77777777" w:rsidR="001E26E3" w:rsidRDefault="001E26E3" w:rsidP="00495F5F">
      <w:pPr>
        <w:jc w:val="both"/>
      </w:pPr>
    </w:p>
    <w:p w14:paraId="484E718E" w14:textId="77777777" w:rsidR="001E26E3" w:rsidRDefault="001E26E3" w:rsidP="00495F5F">
      <w:pPr>
        <w:jc w:val="both"/>
      </w:pPr>
    </w:p>
    <w:p w14:paraId="04671ED8" w14:textId="77777777" w:rsidR="001E26E3" w:rsidRDefault="001E26E3" w:rsidP="00495F5F">
      <w:pPr>
        <w:jc w:val="both"/>
      </w:pPr>
      <w:r>
        <w:t>Številka JN:</w:t>
      </w:r>
      <w:r w:rsidR="00EF4081">
        <w:t xml:space="preserve"> </w:t>
      </w:r>
    </w:p>
    <w:p w14:paraId="0316F82C" w14:textId="77777777" w:rsidR="001E26E3" w:rsidRDefault="001E26E3" w:rsidP="00495F5F">
      <w:pPr>
        <w:jc w:val="both"/>
      </w:pPr>
    </w:p>
    <w:p w14:paraId="233B7033" w14:textId="77777777" w:rsidR="001E26E3" w:rsidRDefault="001E26E3" w:rsidP="00495F5F">
      <w:pPr>
        <w:jc w:val="both"/>
      </w:pPr>
    </w:p>
    <w:p w14:paraId="3A4C218F" w14:textId="77777777" w:rsidR="001E26E3" w:rsidRDefault="001E26E3" w:rsidP="00495F5F">
      <w:pPr>
        <w:jc w:val="both"/>
      </w:pPr>
    </w:p>
    <w:p w14:paraId="15B02AF1" w14:textId="77777777" w:rsidR="001E26E3" w:rsidRDefault="001E26E3" w:rsidP="00495F5F">
      <w:pPr>
        <w:jc w:val="both"/>
      </w:pPr>
    </w:p>
    <w:p w14:paraId="226C17AD" w14:textId="77777777" w:rsidR="001E26E3" w:rsidRDefault="001E26E3" w:rsidP="00495F5F">
      <w:pPr>
        <w:jc w:val="both"/>
      </w:pPr>
      <w:r>
        <w:t>Datum.:</w:t>
      </w:r>
    </w:p>
    <w:p w14:paraId="27D4FD33" w14:textId="77777777" w:rsidR="001E26E3" w:rsidRDefault="001E26E3" w:rsidP="00495F5F">
      <w:pPr>
        <w:jc w:val="both"/>
      </w:pPr>
    </w:p>
    <w:p w14:paraId="31024D98" w14:textId="77777777" w:rsidR="001E26E3" w:rsidRDefault="001E26E3" w:rsidP="00495F5F">
      <w:pPr>
        <w:jc w:val="both"/>
      </w:pPr>
    </w:p>
    <w:p w14:paraId="40677F4F" w14:textId="77777777" w:rsidR="001E26E3" w:rsidRDefault="001E26E3" w:rsidP="00495F5F">
      <w:pPr>
        <w:jc w:val="both"/>
      </w:pPr>
    </w:p>
    <w:p w14:paraId="5D8BD14A" w14:textId="77777777" w:rsidR="001E26E3" w:rsidRDefault="001E26E3" w:rsidP="00495F5F">
      <w:pPr>
        <w:jc w:val="both"/>
      </w:pPr>
      <w:r>
        <w:t xml:space="preserve">  I Z J A V A</w:t>
      </w:r>
    </w:p>
    <w:p w14:paraId="57E8EAAF" w14:textId="77777777" w:rsidR="001E26E3" w:rsidRDefault="001E26E3" w:rsidP="00495F5F">
      <w:pPr>
        <w:pStyle w:val="Glava"/>
        <w:tabs>
          <w:tab w:val="clear" w:pos="4536"/>
          <w:tab w:val="clear" w:pos="9072"/>
        </w:tabs>
        <w:jc w:val="both"/>
      </w:pPr>
    </w:p>
    <w:p w14:paraId="1D801D82" w14:textId="77777777" w:rsidR="001E26E3" w:rsidRDefault="001E26E3" w:rsidP="00495F5F">
      <w:pPr>
        <w:jc w:val="both"/>
        <w:rPr>
          <w:bCs/>
          <w:color w:val="000000"/>
        </w:rPr>
      </w:pPr>
      <w:r>
        <w:t xml:space="preserve">Kot ponudniki za </w:t>
      </w:r>
      <w:r w:rsidR="00EF4081">
        <w:t>izvajanje storitev</w:t>
      </w:r>
      <w:r>
        <w:t xml:space="preserve"> predmetnega javnega naročila:</w:t>
      </w:r>
    </w:p>
    <w:p w14:paraId="56F8C736" w14:textId="77777777" w:rsidR="001E26E3" w:rsidRDefault="001E26E3" w:rsidP="00495F5F">
      <w:pPr>
        <w:jc w:val="both"/>
        <w:rPr>
          <w:bCs/>
          <w:color w:val="000000"/>
        </w:rPr>
      </w:pPr>
    </w:p>
    <w:p w14:paraId="7CF84C91" w14:textId="68720236" w:rsidR="00056E67" w:rsidRDefault="00D44C6D" w:rsidP="00495F5F">
      <w:pPr>
        <w:jc w:val="both"/>
        <w:rPr>
          <w:b/>
        </w:rPr>
      </w:pPr>
      <w:r>
        <w:rPr>
          <w:b/>
        </w:rPr>
        <w:t xml:space="preserve">Zavarovanje premoženja in odgovornosti </w:t>
      </w:r>
    </w:p>
    <w:p w14:paraId="5C9E4C16" w14:textId="77777777" w:rsidR="001E26E3" w:rsidRDefault="001E26E3" w:rsidP="00495F5F">
      <w:pPr>
        <w:jc w:val="both"/>
      </w:pPr>
      <w:r>
        <w:t>soglašamo, da naročnik po odpiranju ponudb popravi računske napake, ki bodo odkrite pri pregledu ponudbe na način, da se količina in cena na enoto ne smeta spreminjati skladno s sedmim odstavkom 89. člena ZJN-3.</w:t>
      </w:r>
    </w:p>
    <w:p w14:paraId="3FD9DA1C" w14:textId="77777777" w:rsidR="001E26E3" w:rsidRDefault="001E26E3" w:rsidP="00495F5F">
      <w:pPr>
        <w:jc w:val="both"/>
      </w:pPr>
    </w:p>
    <w:p w14:paraId="23913027" w14:textId="77777777" w:rsidR="001E26E3" w:rsidRDefault="001E26E3" w:rsidP="00495F5F">
      <w:pPr>
        <w:jc w:val="both"/>
      </w:pPr>
      <w:r>
        <w:rPr>
          <w:b/>
          <w:bCs/>
          <w:i/>
          <w:iCs/>
        </w:rPr>
        <w:t>V primeru neskladja med ceno izraženo v številki in ceno izraženo v besedi, se upošteva in velja cena izražena v številki (iz cenovne tabele</w:t>
      </w:r>
      <w:r w:rsidR="0027286F">
        <w:rPr>
          <w:b/>
          <w:bCs/>
          <w:i/>
          <w:iCs/>
        </w:rPr>
        <w:t xml:space="preserve"> s predračunom</w:t>
      </w:r>
      <w:r>
        <w:rPr>
          <w:b/>
          <w:bCs/>
          <w:i/>
          <w:iCs/>
        </w:rPr>
        <w:t xml:space="preserve">). </w:t>
      </w:r>
    </w:p>
    <w:p w14:paraId="13F102B1" w14:textId="77777777" w:rsidR="001E26E3" w:rsidRDefault="001E26E3" w:rsidP="00495F5F">
      <w:pPr>
        <w:jc w:val="both"/>
      </w:pPr>
    </w:p>
    <w:p w14:paraId="2000EE75" w14:textId="77777777" w:rsidR="001E26E3" w:rsidRDefault="001E26E3" w:rsidP="00495F5F">
      <w:pPr>
        <w:jc w:val="both"/>
      </w:pPr>
    </w:p>
    <w:p w14:paraId="5EC8D425" w14:textId="77777777" w:rsidR="001E26E3" w:rsidRDefault="001E26E3" w:rsidP="00495F5F">
      <w:pPr>
        <w:jc w:val="both"/>
      </w:pPr>
    </w:p>
    <w:p w14:paraId="597F80E2" w14:textId="77777777" w:rsidR="001E26E3" w:rsidRDefault="001E26E3" w:rsidP="00495F5F">
      <w:pPr>
        <w:jc w:val="both"/>
      </w:pPr>
    </w:p>
    <w:p w14:paraId="0B803818" w14:textId="77777777" w:rsidR="001E26E3" w:rsidRDefault="001E26E3" w:rsidP="00495F5F">
      <w:pPr>
        <w:jc w:val="both"/>
      </w:pPr>
    </w:p>
    <w:p w14:paraId="50F4A9F7" w14:textId="77777777" w:rsidR="001E26E3" w:rsidRDefault="001E26E3" w:rsidP="00495F5F">
      <w:pPr>
        <w:tabs>
          <w:tab w:val="center" w:pos="6804"/>
        </w:tabs>
        <w:jc w:val="both"/>
      </w:pPr>
      <w:r>
        <w:tab/>
        <w:t>Ponudnik:</w:t>
      </w:r>
    </w:p>
    <w:p w14:paraId="552939E0" w14:textId="77777777" w:rsidR="001E26E3" w:rsidRDefault="001E26E3" w:rsidP="00495F5F">
      <w:pPr>
        <w:tabs>
          <w:tab w:val="center" w:pos="6804"/>
        </w:tabs>
        <w:jc w:val="both"/>
        <w:rPr>
          <w:sz w:val="20"/>
        </w:rPr>
      </w:pPr>
      <w:r>
        <w:tab/>
        <w:t>(žig in podpis pooblaščene osebe)</w:t>
      </w:r>
    </w:p>
    <w:p w14:paraId="299E3BB7" w14:textId="77777777" w:rsidR="001E26E3" w:rsidRDefault="001E26E3" w:rsidP="00495F5F">
      <w:pPr>
        <w:jc w:val="both"/>
        <w:rPr>
          <w:sz w:val="20"/>
        </w:rPr>
      </w:pPr>
    </w:p>
    <w:p w14:paraId="3665A031" w14:textId="77777777" w:rsidR="001E26E3" w:rsidRDefault="001E26E3" w:rsidP="00495F5F">
      <w:pPr>
        <w:jc w:val="both"/>
        <w:rPr>
          <w:sz w:val="20"/>
        </w:rPr>
      </w:pPr>
    </w:p>
    <w:p w14:paraId="73BF40EE" w14:textId="77777777" w:rsidR="001E26E3" w:rsidRDefault="001E26E3" w:rsidP="00495F5F">
      <w:pPr>
        <w:jc w:val="both"/>
        <w:sectPr w:rsidR="001E26E3">
          <w:headerReference w:type="default" r:id="rId18"/>
          <w:footerReference w:type="even" r:id="rId19"/>
          <w:footerReference w:type="default" r:id="rId20"/>
          <w:headerReference w:type="first" r:id="rId21"/>
          <w:footerReference w:type="first" r:id="rId22"/>
          <w:pgSz w:w="11906" w:h="16838"/>
          <w:pgMar w:top="1694" w:right="1276" w:bottom="1279" w:left="1418" w:header="720" w:footer="720" w:gutter="0"/>
          <w:cols w:space="708"/>
          <w:docGrid w:linePitch="360"/>
        </w:sectPr>
      </w:pPr>
    </w:p>
    <w:p w14:paraId="0B2ACF18" w14:textId="705B1670" w:rsidR="001E26E3" w:rsidRPr="006D2249" w:rsidRDefault="006F50D5" w:rsidP="00495F5F">
      <w:pPr>
        <w:pStyle w:val="Naslov1"/>
        <w:jc w:val="both"/>
        <w:rPr>
          <w:sz w:val="24"/>
        </w:rPr>
      </w:pPr>
      <w:r>
        <w:rPr>
          <w:sz w:val="24"/>
        </w:rPr>
        <w:lastRenderedPageBreak/>
        <w:t>7</w:t>
      </w:r>
      <w:r w:rsidR="001E26E3">
        <w:rPr>
          <w:sz w:val="24"/>
        </w:rPr>
        <w:t>. OBRAZEC ZAVAROVANJA ZA RESNOST PONUDBE</w:t>
      </w:r>
      <w:r w:rsidR="001018C5">
        <w:rPr>
          <w:sz w:val="24"/>
        </w:rPr>
        <w:t xml:space="preserve"> </w:t>
      </w:r>
      <w:r>
        <w:rPr>
          <w:sz w:val="24"/>
        </w:rPr>
        <w:t>(</w:t>
      </w:r>
      <w:r w:rsidR="001018C5">
        <w:rPr>
          <w:sz w:val="24"/>
        </w:rPr>
        <w:t>PO EPGP 758</w:t>
      </w:r>
      <w:r>
        <w:rPr>
          <w:sz w:val="24"/>
        </w:rPr>
        <w:t>)</w:t>
      </w:r>
    </w:p>
    <w:p w14:paraId="04577D1A" w14:textId="77777777" w:rsidR="001E26E3" w:rsidRDefault="001E26E3" w:rsidP="00495F5F">
      <w:pPr>
        <w:jc w:val="both"/>
        <w:rPr>
          <w:color w:val="800080"/>
          <w:sz w:val="18"/>
        </w:rPr>
      </w:pPr>
    </w:p>
    <w:p w14:paraId="2B66F675" w14:textId="77777777" w:rsidR="001018C5" w:rsidRPr="00F15378" w:rsidRDefault="001018C5" w:rsidP="00495F5F">
      <w:pPr>
        <w:jc w:val="both"/>
        <w:rPr>
          <w:i/>
          <w:color w:val="000000"/>
        </w:rPr>
      </w:pPr>
      <w:r w:rsidRPr="00F15378">
        <w:rPr>
          <w:i/>
          <w:color w:val="000000"/>
        </w:rPr>
        <w:t>Glava s podatki o garantu (zavarovalnici/banki)</w:t>
      </w:r>
      <w:r w:rsidRPr="00F15378">
        <w:rPr>
          <w:color w:val="000000"/>
        </w:rPr>
        <w:t xml:space="preserve"> </w:t>
      </w:r>
      <w:r w:rsidRPr="00F15378">
        <w:rPr>
          <w:i/>
          <w:color w:val="000000"/>
        </w:rPr>
        <w:t>ali SWIFT ključ</w:t>
      </w:r>
    </w:p>
    <w:p w14:paraId="2809C032" w14:textId="77777777" w:rsidR="001018C5" w:rsidRPr="00F15378" w:rsidRDefault="001018C5" w:rsidP="00495F5F">
      <w:pPr>
        <w:jc w:val="both"/>
        <w:rPr>
          <w:b/>
          <w:color w:val="000000"/>
        </w:rPr>
      </w:pPr>
    </w:p>
    <w:p w14:paraId="191F01E7" w14:textId="77777777" w:rsidR="001018C5" w:rsidRPr="00F15378" w:rsidRDefault="001018C5" w:rsidP="00495F5F">
      <w:pPr>
        <w:jc w:val="both"/>
        <w:rPr>
          <w:color w:val="000000"/>
        </w:rPr>
      </w:pPr>
      <w:r w:rsidRPr="00F15378">
        <w:rPr>
          <w:color w:val="000000"/>
        </w:rPr>
        <w:t xml:space="preserve">Za: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upravičenca tj. izvajalca postopka javnega naročanja)</w:t>
      </w:r>
    </w:p>
    <w:p w14:paraId="5598B62F" w14:textId="77777777" w:rsidR="001018C5" w:rsidRPr="00F15378" w:rsidRDefault="001018C5" w:rsidP="00495F5F">
      <w:pPr>
        <w:jc w:val="both"/>
        <w:rPr>
          <w:i/>
          <w:color w:val="000000"/>
        </w:rPr>
      </w:pPr>
      <w:r w:rsidRPr="00F15378">
        <w:rPr>
          <w:color w:val="000000"/>
        </w:rPr>
        <w:t xml:space="preserve">Datum: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datum izdaje)</w:t>
      </w:r>
    </w:p>
    <w:p w14:paraId="5E921CE9" w14:textId="77777777" w:rsidR="001018C5" w:rsidRPr="00F15378" w:rsidRDefault="001018C5" w:rsidP="00495F5F">
      <w:pPr>
        <w:jc w:val="both"/>
        <w:rPr>
          <w:color w:val="000000"/>
        </w:rPr>
      </w:pPr>
    </w:p>
    <w:p w14:paraId="266C0FCE" w14:textId="77777777" w:rsidR="001018C5" w:rsidRPr="00F15378" w:rsidRDefault="001018C5" w:rsidP="00495F5F">
      <w:pPr>
        <w:jc w:val="both"/>
        <w:rPr>
          <w:i/>
          <w:color w:val="000000"/>
        </w:rPr>
      </w:pPr>
      <w:r w:rsidRPr="00F15378">
        <w:rPr>
          <w:b/>
          <w:color w:val="000000"/>
        </w:rPr>
        <w:t>VRSTA ZAVAROVANJA:</w:t>
      </w:r>
      <w:r w:rsidRPr="00F15378">
        <w:rPr>
          <w:color w:val="000000"/>
        </w:rPr>
        <w:t xml:space="preserv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vrsta zavarovanja: kavcijsko zavarovanje/bančna garancija)</w:t>
      </w:r>
    </w:p>
    <w:p w14:paraId="1AA720AA" w14:textId="77777777" w:rsidR="001018C5" w:rsidRPr="00F15378" w:rsidRDefault="001018C5" w:rsidP="00495F5F">
      <w:pPr>
        <w:jc w:val="both"/>
        <w:rPr>
          <w:color w:val="000000"/>
        </w:rPr>
      </w:pPr>
    </w:p>
    <w:p w14:paraId="189CD088" w14:textId="77777777" w:rsidR="001018C5" w:rsidRPr="00F15378" w:rsidRDefault="001018C5" w:rsidP="00495F5F">
      <w:pPr>
        <w:jc w:val="both"/>
        <w:rPr>
          <w:color w:val="000000"/>
        </w:rPr>
      </w:pPr>
      <w:r w:rsidRPr="00F15378">
        <w:rPr>
          <w:b/>
          <w:color w:val="000000"/>
        </w:rPr>
        <w:t xml:space="preserve">ŠTEVILKA: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številka zavarovanja)</w:t>
      </w:r>
    </w:p>
    <w:p w14:paraId="52F8C2C7" w14:textId="77777777" w:rsidR="001018C5" w:rsidRPr="00F15378" w:rsidRDefault="001018C5" w:rsidP="00495F5F">
      <w:pPr>
        <w:jc w:val="both"/>
        <w:rPr>
          <w:color w:val="000000"/>
        </w:rPr>
      </w:pPr>
    </w:p>
    <w:p w14:paraId="2C55302D" w14:textId="77777777" w:rsidR="001018C5" w:rsidRPr="00F15378" w:rsidRDefault="001018C5" w:rsidP="00495F5F">
      <w:pPr>
        <w:jc w:val="both"/>
        <w:rPr>
          <w:color w:val="000000"/>
        </w:rPr>
      </w:pPr>
      <w:r w:rsidRPr="00F15378">
        <w:rPr>
          <w:b/>
          <w:color w:val="000000"/>
        </w:rPr>
        <w:t>GARANT:</w:t>
      </w:r>
      <w:r w:rsidRPr="00F15378">
        <w:rPr>
          <w:color w:val="000000"/>
        </w:rPr>
        <w:t xml:space="preserv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ime in naslov zavarovalnice/banke v kraju izdaje)</w:t>
      </w:r>
    </w:p>
    <w:p w14:paraId="5B25E6B1" w14:textId="77777777" w:rsidR="001018C5" w:rsidRPr="00F15378" w:rsidRDefault="001018C5" w:rsidP="00495F5F">
      <w:pPr>
        <w:jc w:val="both"/>
        <w:rPr>
          <w:color w:val="000000"/>
        </w:rPr>
      </w:pPr>
    </w:p>
    <w:p w14:paraId="581004EB" w14:textId="77777777" w:rsidR="001018C5" w:rsidRPr="00F15378" w:rsidRDefault="001018C5" w:rsidP="00495F5F">
      <w:pPr>
        <w:jc w:val="both"/>
        <w:rPr>
          <w:i/>
          <w:color w:val="000000"/>
        </w:rPr>
      </w:pPr>
      <w:r w:rsidRPr="00F15378">
        <w:rPr>
          <w:b/>
          <w:color w:val="000000"/>
        </w:rPr>
        <w:t xml:space="preserve">NAROČNIK: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ime in naslov naročnika zavarovanja, tj. kandidata oziroma ponudnika v postopku javnega naročanja)</w:t>
      </w:r>
    </w:p>
    <w:p w14:paraId="7999856F" w14:textId="77777777" w:rsidR="001018C5" w:rsidRPr="00F15378" w:rsidRDefault="001018C5" w:rsidP="00495F5F">
      <w:pPr>
        <w:jc w:val="both"/>
        <w:rPr>
          <w:color w:val="000000"/>
        </w:rPr>
      </w:pPr>
    </w:p>
    <w:p w14:paraId="11A0D9E7" w14:textId="77777777" w:rsidR="001018C5" w:rsidRPr="00F15378" w:rsidRDefault="001018C5" w:rsidP="00495F5F">
      <w:pPr>
        <w:jc w:val="both"/>
        <w:rPr>
          <w:color w:val="000000"/>
        </w:rPr>
      </w:pPr>
      <w:r w:rsidRPr="00F15378">
        <w:rPr>
          <w:b/>
          <w:color w:val="000000"/>
        </w:rPr>
        <w:t>UPRAVIČENEC:</w:t>
      </w:r>
      <w:r w:rsidRPr="00F15378">
        <w:rPr>
          <w:color w:val="000000"/>
        </w:rPr>
        <w:t xml:space="preserv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izvajalca postopka javnega naročanja)</w:t>
      </w:r>
    </w:p>
    <w:p w14:paraId="62D44004" w14:textId="77777777" w:rsidR="001018C5" w:rsidRPr="00F15378" w:rsidRDefault="001018C5" w:rsidP="00495F5F">
      <w:pPr>
        <w:jc w:val="both"/>
        <w:rPr>
          <w:color w:val="000000"/>
        </w:rPr>
      </w:pPr>
    </w:p>
    <w:p w14:paraId="03A8D623" w14:textId="77777777" w:rsidR="001018C5" w:rsidRPr="00F15378" w:rsidRDefault="001018C5" w:rsidP="00495F5F">
      <w:pPr>
        <w:jc w:val="both"/>
        <w:rPr>
          <w:color w:val="000000"/>
        </w:rPr>
      </w:pPr>
      <w:r w:rsidRPr="00F15378">
        <w:rPr>
          <w:b/>
          <w:color w:val="000000"/>
        </w:rPr>
        <w:t xml:space="preserve">OSNOVNI POSEL: </w:t>
      </w:r>
      <w:r w:rsidRPr="00F15378">
        <w:rPr>
          <w:color w:val="000000"/>
        </w:rPr>
        <w:t xml:space="preserve">obveznost naročnika zavarovanja iz njegove ponudbe, predložene v postopku javnega naročanja št.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številka objave oziroma interna oznaka postopka javnega naročanja),</w:t>
      </w:r>
      <w:r w:rsidRPr="00F15378">
        <w:rPr>
          <w:color w:val="000000"/>
        </w:rPr>
        <w:t xml:space="preserve"> z dne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 xml:space="preserve">(vpiše se datum objave), </w:t>
      </w:r>
      <w:r w:rsidRPr="00F15378">
        <w:rPr>
          <w:color w:val="000000"/>
        </w:rPr>
        <w:t xml:space="preserve">katerega predmet je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p>
    <w:p w14:paraId="7F2BB9C7" w14:textId="77777777" w:rsidR="001018C5" w:rsidRPr="00F15378" w:rsidRDefault="001018C5" w:rsidP="00495F5F">
      <w:pPr>
        <w:jc w:val="both"/>
        <w:rPr>
          <w:color w:val="000000"/>
        </w:rPr>
      </w:pPr>
    </w:p>
    <w:p w14:paraId="4B8308EB" w14:textId="77777777" w:rsidR="001018C5" w:rsidRPr="00F15378" w:rsidRDefault="001018C5" w:rsidP="00495F5F">
      <w:pPr>
        <w:jc w:val="both"/>
        <w:rPr>
          <w:color w:val="000000"/>
        </w:rPr>
      </w:pPr>
      <w:r w:rsidRPr="00F15378">
        <w:rPr>
          <w:b/>
          <w:color w:val="000000"/>
        </w:rPr>
        <w:t xml:space="preserve">ZNESEK IN VALUTA: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najvišji znesek s številko in besedo ter valuta)</w:t>
      </w:r>
    </w:p>
    <w:p w14:paraId="7CFA027F" w14:textId="77777777" w:rsidR="001018C5" w:rsidRPr="00F15378" w:rsidRDefault="001018C5" w:rsidP="00495F5F">
      <w:pPr>
        <w:jc w:val="both"/>
        <w:rPr>
          <w:color w:val="000000"/>
        </w:rPr>
      </w:pPr>
    </w:p>
    <w:p w14:paraId="1E3ECE41" w14:textId="77777777" w:rsidR="001018C5" w:rsidRPr="00F15378" w:rsidRDefault="001018C5" w:rsidP="00495F5F">
      <w:pPr>
        <w:jc w:val="both"/>
        <w:rPr>
          <w:color w:val="000000"/>
        </w:rPr>
      </w:pPr>
      <w:r w:rsidRPr="00F15378">
        <w:rPr>
          <w:b/>
          <w:color w:val="000000"/>
        </w:rPr>
        <w:t xml:space="preserve">LISTINE, KI JIH JE POLEG IZJAVE TREBA PRILOŽITI ZAHTEVI ZA PLAČILO IN SE IZRECNO ZAHTEVAJO V SPODNJEM BESEDILU: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(nobena/navede se listina)</w:t>
      </w:r>
    </w:p>
    <w:p w14:paraId="6A7B60DD" w14:textId="77777777" w:rsidR="001018C5" w:rsidRPr="00F15378" w:rsidRDefault="001018C5" w:rsidP="00495F5F">
      <w:pPr>
        <w:jc w:val="both"/>
        <w:rPr>
          <w:color w:val="000000"/>
        </w:rPr>
      </w:pPr>
    </w:p>
    <w:p w14:paraId="1A3FE28B" w14:textId="77777777" w:rsidR="001018C5" w:rsidRPr="00F15378" w:rsidRDefault="001018C5" w:rsidP="00495F5F">
      <w:pPr>
        <w:jc w:val="both"/>
        <w:rPr>
          <w:color w:val="000000"/>
        </w:rPr>
      </w:pPr>
      <w:r w:rsidRPr="00F15378">
        <w:rPr>
          <w:b/>
          <w:color w:val="000000"/>
        </w:rPr>
        <w:t>JEZIK V ZAHTEVANIH LISTINAH:</w:t>
      </w:r>
      <w:r w:rsidRPr="00F15378">
        <w:rPr>
          <w:color w:val="000000"/>
        </w:rPr>
        <w:t xml:space="preserve"> slovenski</w:t>
      </w:r>
    </w:p>
    <w:p w14:paraId="1FE2A353" w14:textId="77777777" w:rsidR="001018C5" w:rsidRPr="00F15378" w:rsidRDefault="001018C5" w:rsidP="00495F5F">
      <w:pPr>
        <w:jc w:val="both"/>
        <w:rPr>
          <w:color w:val="000000"/>
        </w:rPr>
      </w:pPr>
    </w:p>
    <w:p w14:paraId="54A05CCD" w14:textId="77777777" w:rsidR="001018C5" w:rsidRPr="00F15378" w:rsidRDefault="001018C5" w:rsidP="00495F5F">
      <w:pPr>
        <w:jc w:val="both"/>
        <w:rPr>
          <w:color w:val="000000"/>
        </w:rPr>
      </w:pPr>
      <w:r w:rsidRPr="00F15378">
        <w:rPr>
          <w:b/>
          <w:color w:val="000000"/>
        </w:rPr>
        <w:t>OBLIKA PREDLOŽITVE:</w:t>
      </w:r>
      <w:r w:rsidRPr="00F15378">
        <w:rPr>
          <w:color w:val="000000"/>
        </w:rPr>
        <w:t xml:space="preserve"> v papirni obliki s priporočeno pošto ali katerokoli obliko hitre pošte ali v elektronski obliki po SWIFT sistemu na naslov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(navede se SWIFT naslova garanta)</w:t>
      </w:r>
    </w:p>
    <w:p w14:paraId="27150069" w14:textId="77777777" w:rsidR="001018C5" w:rsidRPr="00F15378" w:rsidRDefault="001018C5" w:rsidP="00495F5F">
      <w:pPr>
        <w:jc w:val="both"/>
        <w:rPr>
          <w:color w:val="000000"/>
        </w:rPr>
      </w:pPr>
    </w:p>
    <w:p w14:paraId="6BBD911C" w14:textId="77777777" w:rsidR="001018C5" w:rsidRPr="00F15378" w:rsidRDefault="001018C5" w:rsidP="00495F5F">
      <w:pPr>
        <w:jc w:val="both"/>
        <w:rPr>
          <w:i/>
          <w:color w:val="000000"/>
        </w:rPr>
      </w:pPr>
      <w:r w:rsidRPr="00F15378">
        <w:rPr>
          <w:b/>
          <w:color w:val="000000"/>
        </w:rPr>
        <w:t>KRAJ PREDLOŽITVE:</w:t>
      </w:r>
      <w:r w:rsidRPr="00F15378">
        <w:rPr>
          <w:color w:val="000000"/>
        </w:rPr>
        <w:t xml:space="preserv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(garant vpiše naslov podružnice, kjer se opravi predložitev papirnih listin, ali elektronski naslov za predložitev v elektronski obliki, kot na primer garantov SWIFT naslov)</w:t>
      </w:r>
    </w:p>
    <w:p w14:paraId="6274DEA0" w14:textId="77777777" w:rsidR="001018C5" w:rsidRPr="00F15378" w:rsidRDefault="001018C5" w:rsidP="00495F5F">
      <w:pPr>
        <w:jc w:val="both"/>
        <w:rPr>
          <w:color w:val="000000"/>
        </w:rPr>
      </w:pPr>
      <w:r w:rsidRPr="00F15378">
        <w:rPr>
          <w:color w:val="000000"/>
        </w:rPr>
        <w:t>Ne glede na navedeno, se predložitev papirnih listin lahko opravi v katerikoli podružnici garanta na območju Republike Slovenije.</w:t>
      </w:r>
      <w:r w:rsidRPr="00F15378" w:rsidDel="00D4087F">
        <w:rPr>
          <w:color w:val="000000"/>
        </w:rPr>
        <w:t xml:space="preserve"> </w:t>
      </w:r>
    </w:p>
    <w:p w14:paraId="388D78EA" w14:textId="77777777" w:rsidR="001018C5" w:rsidRPr="00F15378" w:rsidRDefault="001018C5" w:rsidP="00495F5F">
      <w:pPr>
        <w:jc w:val="both"/>
        <w:rPr>
          <w:color w:val="000000"/>
        </w:rPr>
      </w:pPr>
    </w:p>
    <w:p w14:paraId="26648C37" w14:textId="77777777" w:rsidR="001018C5" w:rsidRPr="00F15378" w:rsidRDefault="001018C5" w:rsidP="00495F5F">
      <w:pPr>
        <w:jc w:val="both"/>
        <w:rPr>
          <w:color w:val="000000"/>
        </w:rPr>
      </w:pPr>
      <w:r w:rsidRPr="00F15378">
        <w:rPr>
          <w:b/>
          <w:color w:val="000000"/>
        </w:rPr>
        <w:t xml:space="preserve">DATUM VELJAVNOSTI: </w:t>
      </w:r>
      <w:r w:rsidRPr="00F15378">
        <w:rPr>
          <w:color w:val="000000"/>
        </w:rPr>
        <w:fldChar w:fldCharType="begin">
          <w:ffData>
            <w:name w:val="Besedilo2"/>
            <w:enabled/>
            <w:calcOnExit w:val="0"/>
            <w:textInput>
              <w:default w:val="DD. MM. LLLL"/>
            </w:textInput>
          </w:ffData>
        </w:fldChar>
      </w:r>
      <w:bookmarkStart w:id="21" w:name="Besedilo2"/>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DD. MM. LLLL</w:t>
      </w:r>
      <w:r w:rsidRPr="00F15378">
        <w:rPr>
          <w:color w:val="000000"/>
        </w:rPr>
        <w:fldChar w:fldCharType="end"/>
      </w:r>
      <w:bookmarkEnd w:id="21"/>
      <w:r w:rsidRPr="00F15378">
        <w:rPr>
          <w:color w:val="000000"/>
        </w:rPr>
        <w:t xml:space="preserve"> </w:t>
      </w:r>
      <w:r w:rsidRPr="00F15378">
        <w:rPr>
          <w:i/>
          <w:color w:val="000000"/>
        </w:rPr>
        <w:t>(vpiše se datum, ki je naveden v razpisni dokumentaciji za oddajo predmetnega javnega naročila)</w:t>
      </w:r>
    </w:p>
    <w:p w14:paraId="7A63E056" w14:textId="77777777" w:rsidR="001018C5" w:rsidRPr="00F15378" w:rsidRDefault="001018C5" w:rsidP="00495F5F">
      <w:pPr>
        <w:jc w:val="both"/>
        <w:rPr>
          <w:color w:val="000000"/>
        </w:rPr>
      </w:pPr>
    </w:p>
    <w:p w14:paraId="64A23295" w14:textId="77777777" w:rsidR="001018C5" w:rsidRPr="00F15378" w:rsidRDefault="001018C5" w:rsidP="00495F5F">
      <w:pPr>
        <w:jc w:val="both"/>
        <w:rPr>
          <w:color w:val="000000"/>
        </w:rPr>
      </w:pPr>
      <w:r w:rsidRPr="00F15378">
        <w:rPr>
          <w:b/>
          <w:color w:val="000000"/>
        </w:rPr>
        <w:t>STRANKA, KI JE DOLŽNA PLAČATI STROŠKE:</w:t>
      </w:r>
      <w:r w:rsidRPr="00F15378">
        <w:rPr>
          <w:color w:val="000000"/>
        </w:rPr>
        <w:t xml:space="preserve"> </w:t>
      </w:r>
      <w:r w:rsidRPr="00F15378">
        <w:rPr>
          <w:color w:val="000000"/>
        </w:rPr>
        <w:fldChar w:fldCharType="begin">
          <w:ffData>
            <w:name w:val="Besedilo2"/>
            <w:enabled/>
            <w:calcOnExit w:val="0"/>
            <w:textInput/>
          </w:ffData>
        </w:fldChar>
      </w:r>
      <w:r w:rsidRPr="00F15378">
        <w:rPr>
          <w:color w:val="000000"/>
        </w:rPr>
        <w:instrText xml:space="preserve"> FORMTEXT </w:instrText>
      </w:r>
      <w:r w:rsidRPr="00F15378">
        <w:rPr>
          <w:color w:val="000000"/>
        </w:rPr>
      </w:r>
      <w:r w:rsidRPr="00F15378">
        <w:rPr>
          <w:color w:val="000000"/>
        </w:rPr>
        <w:fldChar w:fldCharType="separate"/>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t> </w:t>
      </w:r>
      <w:r w:rsidRPr="00F15378">
        <w:rPr>
          <w:color w:val="000000"/>
        </w:rPr>
        <w:fldChar w:fldCharType="end"/>
      </w:r>
      <w:r w:rsidRPr="00F15378">
        <w:rPr>
          <w:color w:val="000000"/>
        </w:rPr>
        <w:t xml:space="preserve"> </w:t>
      </w:r>
      <w:r w:rsidRPr="00F15378">
        <w:rPr>
          <w:i/>
          <w:color w:val="000000"/>
        </w:rPr>
        <w:t>(vpiše se ime naročnika zavarovanja, tj. kandidata oziroma ponudnika v postopku javnega naročanja)</w:t>
      </w:r>
    </w:p>
    <w:p w14:paraId="3D7B7B56" w14:textId="77777777" w:rsidR="001018C5" w:rsidRPr="00F15378" w:rsidRDefault="001018C5" w:rsidP="00495F5F">
      <w:pPr>
        <w:jc w:val="both"/>
        <w:rPr>
          <w:b/>
          <w:color w:val="000000"/>
        </w:rPr>
      </w:pPr>
    </w:p>
    <w:p w14:paraId="453759B9" w14:textId="77777777" w:rsidR="001018C5" w:rsidRPr="00F15378" w:rsidRDefault="001018C5" w:rsidP="00495F5F">
      <w:pPr>
        <w:jc w:val="both"/>
        <w:rPr>
          <w:color w:val="000000"/>
        </w:rPr>
      </w:pPr>
      <w:r w:rsidRPr="00F15378">
        <w:rPr>
          <w:color w:val="00000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w:t>
      </w:r>
      <w:r w:rsidRPr="00F15378">
        <w:rPr>
          <w:color w:val="000000"/>
        </w:rPr>
        <w:lastRenderedPageBreak/>
        <w:t>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779F2FC" w14:textId="77777777" w:rsidR="001018C5" w:rsidRPr="00F15378" w:rsidRDefault="001018C5" w:rsidP="00495F5F">
      <w:pPr>
        <w:jc w:val="both"/>
        <w:rPr>
          <w:color w:val="000000"/>
        </w:rPr>
      </w:pPr>
    </w:p>
    <w:p w14:paraId="1C6B9327" w14:textId="77777777" w:rsidR="001018C5" w:rsidRPr="00F15378" w:rsidRDefault="001018C5" w:rsidP="00495F5F">
      <w:pPr>
        <w:jc w:val="both"/>
        <w:rPr>
          <w:color w:val="000000"/>
        </w:rPr>
      </w:pPr>
      <w:r w:rsidRPr="00F15378">
        <w:rPr>
          <w:color w:val="000000"/>
        </w:rPr>
        <w:t xml:space="preserve">Zavarovanje se lahko unovči iz naslednjih razlogov, ki morajo biti navedeni v izjavi upravičenca oziroma zahtevi za plačilo: </w:t>
      </w:r>
    </w:p>
    <w:p w14:paraId="65F8FE55" w14:textId="77777777" w:rsidR="001018C5" w:rsidRPr="00F15378" w:rsidRDefault="001018C5" w:rsidP="00495F5F">
      <w:pPr>
        <w:numPr>
          <w:ilvl w:val="0"/>
          <w:numId w:val="7"/>
        </w:numPr>
        <w:jc w:val="both"/>
        <w:rPr>
          <w:color w:val="000000"/>
        </w:rPr>
      </w:pPr>
      <w:r w:rsidRPr="00F15378">
        <w:rPr>
          <w:color w:val="000000"/>
        </w:rPr>
        <w:t>naročnik zavarovanja je umaknil ponudbo po poteku roka za prejem ponudb ali nedopustno spremenil ponudbo v času njene veljavnosti; ali</w:t>
      </w:r>
    </w:p>
    <w:p w14:paraId="1C41E171" w14:textId="77777777" w:rsidR="001018C5" w:rsidRPr="00F15378" w:rsidRDefault="001018C5" w:rsidP="00495F5F">
      <w:pPr>
        <w:numPr>
          <w:ilvl w:val="0"/>
          <w:numId w:val="7"/>
        </w:numPr>
        <w:jc w:val="both"/>
        <w:rPr>
          <w:color w:val="000000"/>
        </w:rPr>
      </w:pPr>
      <w:r w:rsidRPr="00F15378">
        <w:rPr>
          <w:color w:val="000000"/>
        </w:rPr>
        <w:t>izbrani naročnik zavarovanja na poziv upravičenca ni podpisal pogodbe; ali</w:t>
      </w:r>
    </w:p>
    <w:p w14:paraId="2672685F" w14:textId="77777777" w:rsidR="001018C5" w:rsidRPr="00F15378" w:rsidRDefault="001018C5" w:rsidP="00495F5F">
      <w:pPr>
        <w:numPr>
          <w:ilvl w:val="0"/>
          <w:numId w:val="7"/>
        </w:numPr>
        <w:jc w:val="both"/>
        <w:rPr>
          <w:color w:val="000000"/>
        </w:rPr>
      </w:pPr>
      <w:r w:rsidRPr="00F15378">
        <w:rPr>
          <w:color w:val="000000"/>
        </w:rPr>
        <w:t>izbrani naročnik zavarovanja ni predložil zavarovanja za dobro izvedbo pogodbenih obveznosti v skladu s pogoji naročila.</w:t>
      </w:r>
    </w:p>
    <w:p w14:paraId="0E1AC075" w14:textId="77777777" w:rsidR="001018C5" w:rsidRPr="00F15378" w:rsidRDefault="001018C5" w:rsidP="00495F5F">
      <w:pPr>
        <w:jc w:val="both"/>
        <w:rPr>
          <w:color w:val="000000"/>
        </w:rPr>
      </w:pPr>
    </w:p>
    <w:p w14:paraId="335607F8" w14:textId="77777777" w:rsidR="001018C5" w:rsidRPr="00F15378" w:rsidRDefault="001018C5" w:rsidP="00495F5F">
      <w:pPr>
        <w:jc w:val="both"/>
        <w:rPr>
          <w:color w:val="000000"/>
        </w:rPr>
      </w:pPr>
      <w:r w:rsidRPr="00F15378">
        <w:rPr>
          <w:color w:val="000000"/>
        </w:rPr>
        <w:t>Katerokoli zahtevo za plačilo po tem zavarovanju moramo prejeti na datum veljavnosti zavarovanja ali pred njim v zgoraj navedenem kraju predložitve.</w:t>
      </w:r>
    </w:p>
    <w:p w14:paraId="067C892B" w14:textId="77777777" w:rsidR="001018C5" w:rsidRPr="00F15378" w:rsidRDefault="001018C5" w:rsidP="00495F5F">
      <w:pPr>
        <w:jc w:val="both"/>
        <w:rPr>
          <w:color w:val="000000"/>
        </w:rPr>
      </w:pPr>
    </w:p>
    <w:p w14:paraId="72A6E274" w14:textId="77777777" w:rsidR="001018C5" w:rsidRPr="00F15378" w:rsidRDefault="001018C5" w:rsidP="00495F5F">
      <w:pPr>
        <w:jc w:val="both"/>
        <w:rPr>
          <w:color w:val="000000"/>
        </w:rPr>
      </w:pPr>
      <w:r w:rsidRPr="00F15378">
        <w:rPr>
          <w:color w:val="000000"/>
        </w:rPr>
        <w:t>Morebitne spore v zvezi s tem zavarovanjem rešuje stvarno pristojno sodišče v Ljubljani po slovenskem pravu.</w:t>
      </w:r>
    </w:p>
    <w:p w14:paraId="074A5FF3" w14:textId="77777777" w:rsidR="001018C5" w:rsidRPr="00F15378" w:rsidRDefault="001018C5" w:rsidP="00495F5F">
      <w:pPr>
        <w:jc w:val="both"/>
        <w:rPr>
          <w:color w:val="000000"/>
        </w:rPr>
      </w:pPr>
    </w:p>
    <w:p w14:paraId="4B4F9EA8" w14:textId="77777777" w:rsidR="001018C5" w:rsidRPr="00F15378" w:rsidRDefault="001018C5" w:rsidP="00495F5F">
      <w:pPr>
        <w:jc w:val="both"/>
        <w:rPr>
          <w:color w:val="000000"/>
        </w:rPr>
      </w:pPr>
      <w:r w:rsidRPr="00F15378">
        <w:rPr>
          <w:color w:val="000000"/>
        </w:rPr>
        <w:t>Za to zavarovanje veljajo Enotna pravila za garancije na poziv (EPGP) revizija iz leta 2010, izdana pri MTZ pod št. 758.</w:t>
      </w:r>
    </w:p>
    <w:p w14:paraId="48866168" w14:textId="77777777" w:rsidR="001018C5" w:rsidRDefault="001018C5" w:rsidP="00495F5F">
      <w:pPr>
        <w:jc w:val="both"/>
        <w:rPr>
          <w:color w:val="000000"/>
        </w:rPr>
      </w:pPr>
    </w:p>
    <w:p w14:paraId="6653AC78" w14:textId="77777777" w:rsidR="00CB6C0C" w:rsidRPr="00F15378" w:rsidRDefault="00CB6C0C" w:rsidP="00495F5F">
      <w:pPr>
        <w:jc w:val="both"/>
        <w:rPr>
          <w:color w:val="000000"/>
        </w:rPr>
      </w:pPr>
    </w:p>
    <w:p w14:paraId="330C61B1" w14:textId="77777777" w:rsidR="001018C5" w:rsidRPr="00F15378" w:rsidRDefault="001018C5" w:rsidP="00495F5F">
      <w:pPr>
        <w:jc w:val="both"/>
        <w:rPr>
          <w:color w:val="000000"/>
        </w:rPr>
      </w:pP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t xml:space="preserve">      </w:t>
      </w:r>
      <w:r w:rsidR="00F3340B">
        <w:rPr>
          <w:color w:val="000000"/>
        </w:rPr>
        <w:t xml:space="preserve">          </w:t>
      </w:r>
      <w:r w:rsidRPr="00F15378">
        <w:rPr>
          <w:color w:val="000000"/>
        </w:rPr>
        <w:t>garant</w:t>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Pr="00F15378">
        <w:rPr>
          <w:color w:val="000000"/>
        </w:rPr>
        <w:tab/>
      </w:r>
      <w:r w:rsidR="006D2249" w:rsidRPr="00F15378">
        <w:rPr>
          <w:color w:val="000000"/>
        </w:rPr>
        <w:tab/>
      </w:r>
      <w:r w:rsidR="006D2249" w:rsidRPr="00F15378">
        <w:rPr>
          <w:color w:val="000000"/>
        </w:rPr>
        <w:tab/>
      </w:r>
      <w:r w:rsidR="00F3340B">
        <w:rPr>
          <w:color w:val="000000"/>
        </w:rPr>
        <w:t xml:space="preserve">          </w:t>
      </w:r>
      <w:r w:rsidRPr="00F15378">
        <w:rPr>
          <w:color w:val="000000"/>
        </w:rPr>
        <w:t>(žig in podpis)</w:t>
      </w:r>
    </w:p>
    <w:p w14:paraId="7D0CA4EE" w14:textId="77777777" w:rsidR="006D2249" w:rsidRPr="00F15378" w:rsidRDefault="006D2249" w:rsidP="00495F5F">
      <w:pPr>
        <w:jc w:val="both"/>
        <w:rPr>
          <w:color w:val="000000"/>
        </w:rPr>
      </w:pPr>
    </w:p>
    <w:p w14:paraId="6920324C" w14:textId="77777777" w:rsidR="006D2249" w:rsidRPr="00F15378" w:rsidRDefault="006D2249" w:rsidP="00495F5F">
      <w:pPr>
        <w:jc w:val="both"/>
        <w:rPr>
          <w:color w:val="000000"/>
        </w:rPr>
      </w:pPr>
    </w:p>
    <w:p w14:paraId="133686EC" w14:textId="77777777" w:rsidR="006D2249" w:rsidRPr="00F15378" w:rsidRDefault="006D2249" w:rsidP="00495F5F">
      <w:pPr>
        <w:jc w:val="both"/>
        <w:rPr>
          <w:color w:val="000000"/>
        </w:rPr>
      </w:pPr>
    </w:p>
    <w:p w14:paraId="2DE2C222" w14:textId="77777777" w:rsidR="006D2249" w:rsidRPr="00F15378" w:rsidRDefault="006D2249" w:rsidP="00495F5F">
      <w:pPr>
        <w:jc w:val="both"/>
        <w:rPr>
          <w:color w:val="000000"/>
        </w:rPr>
      </w:pPr>
    </w:p>
    <w:p w14:paraId="6F3E673E" w14:textId="77777777" w:rsidR="006D2249" w:rsidRPr="00F15378" w:rsidRDefault="006D2249" w:rsidP="00495F5F">
      <w:pPr>
        <w:jc w:val="both"/>
        <w:rPr>
          <w:color w:val="000000"/>
        </w:rPr>
      </w:pPr>
    </w:p>
    <w:p w14:paraId="480BAE02" w14:textId="77777777" w:rsidR="006D2249" w:rsidRPr="00F15378" w:rsidRDefault="006D2249" w:rsidP="00495F5F">
      <w:pPr>
        <w:jc w:val="both"/>
        <w:rPr>
          <w:color w:val="000000"/>
        </w:rPr>
      </w:pPr>
    </w:p>
    <w:p w14:paraId="031F5F91" w14:textId="77777777" w:rsidR="006D2249" w:rsidRPr="00F15378" w:rsidRDefault="006D2249" w:rsidP="00495F5F">
      <w:pPr>
        <w:jc w:val="both"/>
        <w:rPr>
          <w:color w:val="000000"/>
        </w:rPr>
      </w:pPr>
    </w:p>
    <w:p w14:paraId="65A1F32C" w14:textId="77777777" w:rsidR="006D2249" w:rsidRPr="00F15378" w:rsidRDefault="006D2249" w:rsidP="00495F5F">
      <w:pPr>
        <w:jc w:val="both"/>
        <w:rPr>
          <w:color w:val="000000"/>
        </w:rPr>
      </w:pPr>
    </w:p>
    <w:p w14:paraId="10FAD35B" w14:textId="404DB7C4" w:rsidR="001E26E3" w:rsidRPr="00E04548" w:rsidRDefault="006D2249" w:rsidP="00495F5F">
      <w:pPr>
        <w:jc w:val="both"/>
        <w:rPr>
          <w:b/>
          <w:bCs/>
        </w:rPr>
      </w:pPr>
      <w:r w:rsidRPr="00F15378">
        <w:rPr>
          <w:color w:val="000000"/>
        </w:rPr>
        <w:br w:type="page"/>
      </w:r>
      <w:r w:rsidR="009B67B2" w:rsidRPr="006D2249">
        <w:lastRenderedPageBreak/>
        <w:t xml:space="preserve"> </w:t>
      </w:r>
      <w:r w:rsidR="006F50D5">
        <w:t>8</w:t>
      </w:r>
      <w:r w:rsidR="001E26E3" w:rsidRPr="00E04548">
        <w:rPr>
          <w:b/>
          <w:bCs/>
        </w:rPr>
        <w:t xml:space="preserve">. OBRAZEC IZJAVE O SAMOSTOJNI IZVEDBI DEL ALI NAVEDBA    </w:t>
      </w:r>
    </w:p>
    <w:p w14:paraId="018AF18D" w14:textId="77777777" w:rsidR="001E26E3" w:rsidRDefault="001E26E3" w:rsidP="00495F5F">
      <w:pPr>
        <w:pStyle w:val="Telobesedila31"/>
        <w:jc w:val="both"/>
      </w:pPr>
      <w:r>
        <w:rPr>
          <w:bCs/>
          <w:szCs w:val="24"/>
        </w:rPr>
        <w:t xml:space="preserve">    </w:t>
      </w:r>
      <w:r w:rsidR="00E04548">
        <w:rPr>
          <w:bCs/>
          <w:szCs w:val="24"/>
        </w:rPr>
        <w:t xml:space="preserve"> </w:t>
      </w:r>
      <w:r>
        <w:rPr>
          <w:bCs/>
          <w:szCs w:val="24"/>
        </w:rPr>
        <w:t>PODIZVAJALCEV</w:t>
      </w:r>
    </w:p>
    <w:p w14:paraId="4A615722" w14:textId="77777777" w:rsidR="001E26E3" w:rsidRDefault="001E26E3" w:rsidP="00495F5F">
      <w:pPr>
        <w:jc w:val="both"/>
      </w:pPr>
    </w:p>
    <w:p w14:paraId="135893F0" w14:textId="77777777" w:rsidR="001E26E3" w:rsidRDefault="001E26E3" w:rsidP="00495F5F">
      <w:pPr>
        <w:jc w:val="both"/>
      </w:pPr>
    </w:p>
    <w:p w14:paraId="4830224C" w14:textId="77777777" w:rsidR="001E26E3" w:rsidRDefault="001E26E3" w:rsidP="00495F5F">
      <w:pPr>
        <w:jc w:val="both"/>
      </w:pPr>
      <w:r>
        <w:t xml:space="preserve">Naročnik:  Marjetica Koper, </w:t>
      </w:r>
      <w:proofErr w:type="spellStart"/>
      <w:r>
        <w:t>d.o.o</w:t>
      </w:r>
      <w:proofErr w:type="spellEnd"/>
      <w:r>
        <w:t xml:space="preserve">. - </w:t>
      </w:r>
      <w:proofErr w:type="spellStart"/>
      <w:r>
        <w:t>s.r.l</w:t>
      </w:r>
      <w:proofErr w:type="spellEnd"/>
      <w:r>
        <w:t>.</w:t>
      </w:r>
    </w:p>
    <w:p w14:paraId="79A09BB7" w14:textId="77777777" w:rsidR="001E26E3" w:rsidRDefault="001E26E3" w:rsidP="00495F5F">
      <w:pPr>
        <w:jc w:val="both"/>
      </w:pPr>
      <w:r>
        <w:t xml:space="preserve">                  Ulica 15. maja 4, 6000  Koper</w:t>
      </w:r>
    </w:p>
    <w:p w14:paraId="2182C114" w14:textId="77777777" w:rsidR="001E26E3" w:rsidRDefault="001E26E3" w:rsidP="00495F5F">
      <w:pPr>
        <w:jc w:val="both"/>
      </w:pPr>
    </w:p>
    <w:p w14:paraId="3035F103" w14:textId="77777777" w:rsidR="001E26E3" w:rsidRDefault="001E26E3" w:rsidP="00495F5F">
      <w:pPr>
        <w:jc w:val="both"/>
      </w:pPr>
    </w:p>
    <w:p w14:paraId="206BC447" w14:textId="77777777" w:rsidR="001E26E3" w:rsidRDefault="001E26E3" w:rsidP="00495F5F">
      <w:pPr>
        <w:jc w:val="both"/>
      </w:pPr>
      <w:r>
        <w:t>Številka JN:</w:t>
      </w:r>
    </w:p>
    <w:p w14:paraId="61559682" w14:textId="77777777" w:rsidR="001E26E3" w:rsidRDefault="001E26E3" w:rsidP="00495F5F">
      <w:pPr>
        <w:jc w:val="both"/>
      </w:pPr>
    </w:p>
    <w:p w14:paraId="2B7BD457" w14:textId="77777777" w:rsidR="001E26E3" w:rsidRDefault="001E26E3" w:rsidP="00495F5F">
      <w:pPr>
        <w:jc w:val="both"/>
      </w:pPr>
    </w:p>
    <w:p w14:paraId="488DE2A6" w14:textId="77777777" w:rsidR="001E26E3" w:rsidRDefault="001E26E3" w:rsidP="00495F5F">
      <w:pPr>
        <w:jc w:val="both"/>
      </w:pPr>
    </w:p>
    <w:p w14:paraId="063CDA5E" w14:textId="77777777" w:rsidR="001E26E3" w:rsidRDefault="001E26E3" w:rsidP="00495F5F">
      <w:pPr>
        <w:jc w:val="both"/>
      </w:pPr>
      <w:r>
        <w:t>Datum.:</w:t>
      </w:r>
    </w:p>
    <w:p w14:paraId="6791F661" w14:textId="77777777" w:rsidR="001E26E3" w:rsidRDefault="001E26E3" w:rsidP="00495F5F">
      <w:pPr>
        <w:jc w:val="both"/>
      </w:pPr>
    </w:p>
    <w:p w14:paraId="65A5C3D9" w14:textId="77777777" w:rsidR="001E26E3" w:rsidRDefault="001E26E3" w:rsidP="00495F5F">
      <w:pPr>
        <w:jc w:val="both"/>
      </w:pPr>
    </w:p>
    <w:p w14:paraId="23574928" w14:textId="77777777" w:rsidR="001E26E3" w:rsidRDefault="001E26E3" w:rsidP="00495F5F">
      <w:pPr>
        <w:jc w:val="both"/>
      </w:pPr>
    </w:p>
    <w:p w14:paraId="669E3788" w14:textId="77777777" w:rsidR="001E26E3" w:rsidRDefault="001E26E3" w:rsidP="00495F5F">
      <w:pPr>
        <w:jc w:val="both"/>
      </w:pPr>
    </w:p>
    <w:p w14:paraId="5EC5387E" w14:textId="77777777" w:rsidR="001E26E3" w:rsidRDefault="001E26E3" w:rsidP="00495F5F">
      <w:pPr>
        <w:jc w:val="both"/>
      </w:pPr>
      <w:r>
        <w:t>Zadeva:  I Z J A V A</w:t>
      </w:r>
    </w:p>
    <w:p w14:paraId="4F151CAE" w14:textId="77777777" w:rsidR="001E26E3" w:rsidRDefault="001E26E3" w:rsidP="00495F5F">
      <w:pPr>
        <w:pStyle w:val="Glava"/>
        <w:tabs>
          <w:tab w:val="clear" w:pos="4536"/>
          <w:tab w:val="clear" w:pos="9072"/>
        </w:tabs>
        <w:jc w:val="both"/>
      </w:pPr>
    </w:p>
    <w:p w14:paraId="77FA100E" w14:textId="77777777" w:rsidR="001E26E3" w:rsidRDefault="001E26E3" w:rsidP="00495F5F">
      <w:pPr>
        <w:jc w:val="both"/>
      </w:pPr>
      <w:r>
        <w:t xml:space="preserve">Kot ponudniki za </w:t>
      </w:r>
      <w:r w:rsidR="00CA36CE">
        <w:t>izvajanje storitev</w:t>
      </w:r>
      <w:r>
        <w:t xml:space="preserve">  predmetnega javnega naročila:</w:t>
      </w:r>
    </w:p>
    <w:p w14:paraId="4F46E8EA" w14:textId="77777777" w:rsidR="001018C5" w:rsidRDefault="001018C5" w:rsidP="00495F5F">
      <w:pPr>
        <w:jc w:val="both"/>
      </w:pPr>
    </w:p>
    <w:p w14:paraId="6E622E59" w14:textId="1E6D76C4" w:rsidR="005F4305" w:rsidRPr="00C71C17" w:rsidRDefault="005F4305" w:rsidP="00495F5F">
      <w:pPr>
        <w:jc w:val="both"/>
        <w:rPr>
          <w:b/>
          <w:bCs/>
        </w:rPr>
      </w:pPr>
      <w:r>
        <w:rPr>
          <w:b/>
        </w:rPr>
        <w:t xml:space="preserve">Zavarovanje premoženja in odgovornosti </w:t>
      </w:r>
    </w:p>
    <w:p w14:paraId="47990843" w14:textId="77777777" w:rsidR="001E26E3" w:rsidRDefault="001E26E3" w:rsidP="00495F5F">
      <w:pPr>
        <w:jc w:val="both"/>
        <w:rPr>
          <w:b/>
          <w:bCs/>
        </w:rPr>
      </w:pPr>
      <w:r>
        <w:t xml:space="preserve">i z j a v l j a m o, </w:t>
      </w:r>
      <w:r>
        <w:rPr>
          <w:b/>
          <w:bCs/>
        </w:rPr>
        <w:t>da bomo vsa razpisana dela opravili sami brez podizvajalcev.</w:t>
      </w:r>
    </w:p>
    <w:p w14:paraId="54DEDCF6" w14:textId="77777777" w:rsidR="001E26E3" w:rsidRDefault="001E26E3" w:rsidP="00495F5F">
      <w:pPr>
        <w:jc w:val="both"/>
        <w:rPr>
          <w:b/>
          <w:bCs/>
        </w:rPr>
      </w:pPr>
    </w:p>
    <w:p w14:paraId="04CFB56B" w14:textId="77777777" w:rsidR="001E26E3" w:rsidRDefault="001E26E3" w:rsidP="00495F5F">
      <w:pPr>
        <w:jc w:val="both"/>
      </w:pPr>
    </w:p>
    <w:p w14:paraId="2F6F7A80" w14:textId="77777777" w:rsidR="001E26E3" w:rsidRDefault="001E26E3" w:rsidP="00495F5F">
      <w:pPr>
        <w:jc w:val="both"/>
        <w:rPr>
          <w:sz w:val="22"/>
        </w:rPr>
      </w:pPr>
    </w:p>
    <w:p w14:paraId="62BB55EB" w14:textId="77777777" w:rsidR="001E26E3" w:rsidRDefault="001E26E3" w:rsidP="00495F5F">
      <w:pPr>
        <w:pStyle w:val="Telobesedila21"/>
        <w:jc w:val="both"/>
      </w:pPr>
    </w:p>
    <w:p w14:paraId="47DBF4E8" w14:textId="77777777" w:rsidR="001E26E3" w:rsidRDefault="001E26E3" w:rsidP="00495F5F">
      <w:pPr>
        <w:tabs>
          <w:tab w:val="center" w:pos="6804"/>
        </w:tabs>
        <w:ind w:left="5670"/>
        <w:jc w:val="both"/>
        <w:rPr>
          <w:i/>
          <w:iCs/>
        </w:rPr>
      </w:pPr>
      <w:r>
        <w:t xml:space="preserve">                Ponudnik:</w:t>
      </w:r>
    </w:p>
    <w:p w14:paraId="5C4F4EA2" w14:textId="77777777" w:rsidR="001E26E3" w:rsidRDefault="001E26E3" w:rsidP="00495F5F">
      <w:pPr>
        <w:pStyle w:val="Telobesedila21"/>
        <w:ind w:left="5670"/>
        <w:jc w:val="both"/>
      </w:pPr>
      <w:r>
        <w:rPr>
          <w:b w:val="0"/>
          <w:i/>
          <w:iCs/>
          <w:sz w:val="24"/>
        </w:rPr>
        <w:t>(žig in podpis pooblaščene osebe)</w:t>
      </w:r>
    </w:p>
    <w:p w14:paraId="69887B55" w14:textId="77777777" w:rsidR="001E26E3" w:rsidRDefault="001E26E3" w:rsidP="00495F5F">
      <w:pPr>
        <w:jc w:val="both"/>
        <w:rPr>
          <w:sz w:val="22"/>
        </w:rPr>
      </w:pPr>
    </w:p>
    <w:p w14:paraId="33F06DF5" w14:textId="77777777" w:rsidR="001E26E3" w:rsidRDefault="001E26E3" w:rsidP="00495F5F">
      <w:pPr>
        <w:jc w:val="both"/>
        <w:rPr>
          <w:sz w:val="22"/>
        </w:rPr>
      </w:pPr>
    </w:p>
    <w:p w14:paraId="29B71012" w14:textId="77777777" w:rsidR="001E26E3" w:rsidRDefault="001E26E3" w:rsidP="00495F5F">
      <w:pPr>
        <w:jc w:val="both"/>
        <w:rPr>
          <w:sz w:val="22"/>
        </w:rPr>
      </w:pPr>
    </w:p>
    <w:p w14:paraId="6EF041A0" w14:textId="77777777" w:rsidR="001E26E3" w:rsidRDefault="001E26E3" w:rsidP="00495F5F">
      <w:pPr>
        <w:jc w:val="both"/>
        <w:rPr>
          <w:sz w:val="22"/>
        </w:rPr>
      </w:pPr>
    </w:p>
    <w:p w14:paraId="12129515" w14:textId="77777777" w:rsidR="001E26E3" w:rsidRDefault="001E26E3" w:rsidP="00495F5F">
      <w:pPr>
        <w:jc w:val="both"/>
        <w:rPr>
          <w:sz w:val="22"/>
        </w:rPr>
      </w:pPr>
    </w:p>
    <w:p w14:paraId="6DEE0724" w14:textId="77777777" w:rsidR="001E26E3" w:rsidRDefault="001E26E3" w:rsidP="00495F5F">
      <w:pPr>
        <w:pStyle w:val="Naslov3"/>
        <w:spacing w:before="0" w:after="0"/>
        <w:jc w:val="both"/>
        <w:rPr>
          <w:sz w:val="22"/>
        </w:rPr>
      </w:pPr>
      <w:bookmarkStart w:id="22" w:name="__RefHeading__38_1004493066"/>
      <w:bookmarkEnd w:id="22"/>
      <w:r>
        <w:rPr>
          <w:sz w:val="26"/>
          <w:u w:val="single"/>
        </w:rPr>
        <w:t>(ali)</w:t>
      </w:r>
    </w:p>
    <w:p w14:paraId="5F94D8FA" w14:textId="77777777" w:rsidR="001E26E3" w:rsidRDefault="001E26E3" w:rsidP="00495F5F">
      <w:pPr>
        <w:pStyle w:val="Naslov4"/>
        <w:rPr>
          <w:bCs/>
          <w:sz w:val="22"/>
        </w:rPr>
      </w:pPr>
    </w:p>
    <w:p w14:paraId="6C54D40C" w14:textId="77777777" w:rsidR="001E26E3" w:rsidRDefault="001E26E3" w:rsidP="00495F5F">
      <w:pPr>
        <w:pStyle w:val="Naslov4"/>
        <w:rPr>
          <w:bCs/>
          <w:sz w:val="22"/>
        </w:rPr>
      </w:pPr>
    </w:p>
    <w:p w14:paraId="0D57B96A" w14:textId="77777777" w:rsidR="001E26E3" w:rsidRDefault="001E26E3" w:rsidP="00495F5F">
      <w:pPr>
        <w:jc w:val="both"/>
      </w:pPr>
    </w:p>
    <w:p w14:paraId="7970BE18" w14:textId="77777777" w:rsidR="001E26E3" w:rsidRDefault="001E26E3" w:rsidP="00495F5F">
      <w:pPr>
        <w:pStyle w:val="Index"/>
        <w:suppressLineNumbers w:val="0"/>
        <w:jc w:val="both"/>
      </w:pPr>
    </w:p>
    <w:p w14:paraId="75398D76" w14:textId="77777777" w:rsidR="001E26E3" w:rsidRDefault="001E26E3" w:rsidP="00495F5F">
      <w:pPr>
        <w:jc w:val="both"/>
      </w:pPr>
    </w:p>
    <w:p w14:paraId="3BF4D3B1" w14:textId="77777777" w:rsidR="001E26E3" w:rsidRDefault="001E26E3" w:rsidP="00495F5F">
      <w:pPr>
        <w:jc w:val="both"/>
      </w:pPr>
    </w:p>
    <w:p w14:paraId="3A69EF77" w14:textId="77777777" w:rsidR="001E26E3" w:rsidRDefault="001E26E3" w:rsidP="00495F5F">
      <w:pPr>
        <w:jc w:val="both"/>
      </w:pPr>
    </w:p>
    <w:p w14:paraId="0D146A9F" w14:textId="77777777" w:rsidR="001E26E3" w:rsidRDefault="001E26E3" w:rsidP="00495F5F">
      <w:pPr>
        <w:jc w:val="both"/>
      </w:pPr>
    </w:p>
    <w:p w14:paraId="634B06B0" w14:textId="77777777" w:rsidR="001E26E3" w:rsidRDefault="001E26E3" w:rsidP="00495F5F">
      <w:pPr>
        <w:jc w:val="both"/>
      </w:pPr>
    </w:p>
    <w:p w14:paraId="504C7F3A" w14:textId="77777777" w:rsidR="001E26E3" w:rsidRDefault="001E26E3" w:rsidP="00495F5F">
      <w:pPr>
        <w:jc w:val="both"/>
      </w:pPr>
    </w:p>
    <w:p w14:paraId="21B9C67D" w14:textId="77777777" w:rsidR="001E26E3" w:rsidRDefault="001E26E3" w:rsidP="00495F5F">
      <w:pPr>
        <w:jc w:val="both"/>
      </w:pPr>
    </w:p>
    <w:p w14:paraId="6F006AE5" w14:textId="77777777" w:rsidR="001E26E3" w:rsidRDefault="001E26E3" w:rsidP="00495F5F">
      <w:pPr>
        <w:jc w:val="both"/>
      </w:pPr>
    </w:p>
    <w:p w14:paraId="7E11C9F3" w14:textId="77777777" w:rsidR="00D832BB" w:rsidRDefault="00D832BB" w:rsidP="00495F5F">
      <w:pPr>
        <w:jc w:val="both"/>
      </w:pPr>
    </w:p>
    <w:p w14:paraId="0B7D6BBD" w14:textId="77777777" w:rsidR="001E26E3" w:rsidRDefault="001E26E3" w:rsidP="00495F5F">
      <w:pPr>
        <w:jc w:val="both"/>
      </w:pPr>
    </w:p>
    <w:p w14:paraId="659AD9E5" w14:textId="77777777" w:rsidR="001E26E3" w:rsidRDefault="001E26E3" w:rsidP="00495F5F">
      <w:pPr>
        <w:jc w:val="both"/>
      </w:pPr>
      <w:r>
        <w:lastRenderedPageBreak/>
        <w:t>Številka JN:</w:t>
      </w:r>
    </w:p>
    <w:p w14:paraId="00A614CA" w14:textId="77777777" w:rsidR="001E26E3" w:rsidRDefault="001E26E3" w:rsidP="00495F5F">
      <w:pPr>
        <w:jc w:val="both"/>
      </w:pPr>
    </w:p>
    <w:p w14:paraId="7E7840C0" w14:textId="77777777" w:rsidR="001E26E3" w:rsidRDefault="001E26E3" w:rsidP="00495F5F">
      <w:pPr>
        <w:jc w:val="both"/>
      </w:pPr>
      <w:r>
        <w:t>Datum.:</w:t>
      </w:r>
    </w:p>
    <w:p w14:paraId="66590EDE" w14:textId="77777777" w:rsidR="001E26E3" w:rsidRDefault="001E26E3" w:rsidP="00495F5F">
      <w:pPr>
        <w:jc w:val="both"/>
      </w:pPr>
    </w:p>
    <w:p w14:paraId="019C4F77" w14:textId="77777777" w:rsidR="001E26E3" w:rsidRDefault="001E26E3" w:rsidP="00495F5F">
      <w:pPr>
        <w:pStyle w:val="Naslov4"/>
        <w:rPr>
          <w:sz w:val="22"/>
        </w:rPr>
      </w:pPr>
      <w:r>
        <w:rPr>
          <w:b w:val="0"/>
          <w:bCs/>
        </w:rPr>
        <w:t>Zadeva:  I Z J A V A</w:t>
      </w:r>
    </w:p>
    <w:p w14:paraId="64A14286" w14:textId="77777777" w:rsidR="001E26E3" w:rsidRDefault="001E26E3" w:rsidP="00495F5F">
      <w:pPr>
        <w:jc w:val="both"/>
        <w:rPr>
          <w:sz w:val="22"/>
        </w:rPr>
      </w:pPr>
    </w:p>
    <w:p w14:paraId="1981F4A9" w14:textId="77777777" w:rsidR="001E26E3" w:rsidRDefault="001E26E3" w:rsidP="00495F5F">
      <w:pPr>
        <w:jc w:val="both"/>
      </w:pPr>
      <w:r>
        <w:t>Kot ponudniki razpisanih del po predmetnem javnem  razpisu</w:t>
      </w:r>
    </w:p>
    <w:p w14:paraId="2993BE81" w14:textId="77777777" w:rsidR="006F5443" w:rsidRDefault="006F5443" w:rsidP="00495F5F">
      <w:pPr>
        <w:jc w:val="both"/>
      </w:pPr>
    </w:p>
    <w:p w14:paraId="24001CCD" w14:textId="2F8BBA0E" w:rsidR="00A6365B" w:rsidRPr="00C71C17" w:rsidRDefault="00A6365B" w:rsidP="00495F5F">
      <w:pPr>
        <w:jc w:val="both"/>
        <w:rPr>
          <w:b/>
          <w:bCs/>
        </w:rPr>
      </w:pPr>
      <w:r>
        <w:rPr>
          <w:b/>
        </w:rPr>
        <w:t xml:space="preserve">Zavarovanje premoženja in odgovornosti </w:t>
      </w:r>
    </w:p>
    <w:p w14:paraId="335DB852" w14:textId="77777777" w:rsidR="002C14E5" w:rsidRDefault="002C14E5" w:rsidP="00495F5F">
      <w:pPr>
        <w:jc w:val="both"/>
        <w:rPr>
          <w:b/>
          <w:bCs/>
        </w:rPr>
      </w:pPr>
    </w:p>
    <w:p w14:paraId="2D74DF15" w14:textId="77777777" w:rsidR="001E26E3" w:rsidRDefault="001E26E3" w:rsidP="00495F5F">
      <w:pPr>
        <w:jc w:val="both"/>
        <w:rPr>
          <w:bCs/>
          <w:sz w:val="22"/>
        </w:rPr>
      </w:pPr>
      <w:r>
        <w:rPr>
          <w:b/>
          <w:bCs/>
        </w:rPr>
        <w:t xml:space="preserve">izjavljamo, da bomo pri izvedbi del vključili naslednje podizvajalce in z njimi sklenili </w:t>
      </w:r>
      <w:proofErr w:type="spellStart"/>
      <w:r>
        <w:rPr>
          <w:b/>
          <w:bCs/>
        </w:rPr>
        <w:t>podizvajalske</w:t>
      </w:r>
      <w:proofErr w:type="spellEnd"/>
      <w:r>
        <w:rPr>
          <w:b/>
          <w:bCs/>
        </w:rPr>
        <w:t xml:space="preserve"> pogodbe:</w:t>
      </w:r>
    </w:p>
    <w:p w14:paraId="779EF26E" w14:textId="77777777" w:rsidR="001E26E3" w:rsidRDefault="001E26E3" w:rsidP="00495F5F">
      <w:pPr>
        <w:jc w:val="both"/>
        <w:rPr>
          <w:bCs/>
          <w:sz w:val="22"/>
        </w:rPr>
      </w:pPr>
    </w:p>
    <w:tbl>
      <w:tblPr>
        <w:tblW w:w="0" w:type="auto"/>
        <w:tblInd w:w="-525" w:type="dxa"/>
        <w:tblLayout w:type="fixed"/>
        <w:tblCellMar>
          <w:left w:w="70" w:type="dxa"/>
          <w:right w:w="70" w:type="dxa"/>
        </w:tblCellMar>
        <w:tblLook w:val="0000" w:firstRow="0" w:lastRow="0" w:firstColumn="0" w:lastColumn="0" w:noHBand="0" w:noVBand="0"/>
      </w:tblPr>
      <w:tblGrid>
        <w:gridCol w:w="2801"/>
        <w:gridCol w:w="2307"/>
        <w:gridCol w:w="2307"/>
        <w:gridCol w:w="3061"/>
      </w:tblGrid>
      <w:tr w:rsidR="001E26E3" w14:paraId="593084A8" w14:textId="77777777">
        <w:trPr>
          <w:trHeight w:val="509"/>
        </w:trPr>
        <w:tc>
          <w:tcPr>
            <w:tcW w:w="2801" w:type="dxa"/>
            <w:tcBorders>
              <w:top w:val="single" w:sz="4" w:space="0" w:color="000000"/>
              <w:left w:val="single" w:sz="4" w:space="0" w:color="000000"/>
              <w:bottom w:val="single" w:sz="4" w:space="0" w:color="000000"/>
            </w:tcBorders>
            <w:shd w:val="clear" w:color="auto" w:fill="auto"/>
            <w:vAlign w:val="center"/>
          </w:tcPr>
          <w:p w14:paraId="27C762F1" w14:textId="77777777" w:rsidR="001E26E3" w:rsidRDefault="001E26E3" w:rsidP="00495F5F">
            <w:pPr>
              <w:jc w:val="both"/>
              <w:rPr>
                <w:bCs/>
                <w:sz w:val="22"/>
              </w:rPr>
            </w:pPr>
            <w:r>
              <w:rPr>
                <w:bCs/>
                <w:sz w:val="22"/>
              </w:rPr>
              <w:t xml:space="preserve">NAZIV  PODIZVAJALCA (in naslov sedeža) </w:t>
            </w:r>
          </w:p>
        </w:tc>
        <w:tc>
          <w:tcPr>
            <w:tcW w:w="2307" w:type="dxa"/>
            <w:tcBorders>
              <w:top w:val="single" w:sz="4" w:space="0" w:color="000000"/>
              <w:left w:val="single" w:sz="4" w:space="0" w:color="000000"/>
              <w:bottom w:val="single" w:sz="4" w:space="0" w:color="000000"/>
            </w:tcBorders>
            <w:shd w:val="clear" w:color="auto" w:fill="auto"/>
            <w:vAlign w:val="center"/>
          </w:tcPr>
          <w:p w14:paraId="272B907E" w14:textId="77777777" w:rsidR="001E26E3" w:rsidRDefault="001E26E3" w:rsidP="00495F5F">
            <w:pPr>
              <w:jc w:val="both"/>
              <w:rPr>
                <w:bCs/>
                <w:sz w:val="22"/>
              </w:rPr>
            </w:pPr>
            <w:r>
              <w:rPr>
                <w:bCs/>
                <w:sz w:val="22"/>
              </w:rPr>
              <w:t>KONTAKTNI PODATKI</w:t>
            </w:r>
          </w:p>
        </w:tc>
        <w:tc>
          <w:tcPr>
            <w:tcW w:w="2307" w:type="dxa"/>
            <w:tcBorders>
              <w:top w:val="single" w:sz="4" w:space="0" w:color="000000"/>
              <w:left w:val="single" w:sz="4" w:space="0" w:color="000000"/>
              <w:bottom w:val="single" w:sz="4" w:space="0" w:color="000000"/>
            </w:tcBorders>
            <w:shd w:val="clear" w:color="auto" w:fill="auto"/>
            <w:vAlign w:val="center"/>
          </w:tcPr>
          <w:p w14:paraId="4D52FC8D" w14:textId="77777777" w:rsidR="001E26E3" w:rsidRDefault="001E26E3" w:rsidP="00495F5F">
            <w:pPr>
              <w:snapToGrid w:val="0"/>
              <w:jc w:val="both"/>
              <w:rPr>
                <w:bCs/>
                <w:sz w:val="22"/>
              </w:rPr>
            </w:pPr>
          </w:p>
          <w:p w14:paraId="03AF91B5" w14:textId="77777777" w:rsidR="001E26E3" w:rsidRDefault="001E26E3" w:rsidP="00495F5F">
            <w:pPr>
              <w:jc w:val="both"/>
              <w:rPr>
                <w:bCs/>
                <w:sz w:val="22"/>
              </w:rPr>
            </w:pPr>
            <w:r>
              <w:rPr>
                <w:bCs/>
                <w:sz w:val="22"/>
              </w:rPr>
              <w:t>ZAKONITI ZASTOPNIK</w:t>
            </w:r>
          </w:p>
          <w:p w14:paraId="01757020" w14:textId="77777777" w:rsidR="001E26E3" w:rsidRDefault="001E26E3" w:rsidP="00495F5F">
            <w:pPr>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B24EA" w14:textId="77777777" w:rsidR="001E26E3" w:rsidRDefault="001E26E3" w:rsidP="00495F5F">
            <w:pPr>
              <w:jc w:val="both"/>
              <w:rPr>
                <w:bCs/>
                <w:sz w:val="18"/>
                <w:szCs w:val="18"/>
              </w:rPr>
            </w:pPr>
            <w:r>
              <w:rPr>
                <w:bCs/>
                <w:sz w:val="22"/>
              </w:rPr>
              <w:t>VRSTA DEL ALI VRSTA BLAGA</w:t>
            </w:r>
          </w:p>
          <w:p w14:paraId="70A3DBB4" w14:textId="77777777" w:rsidR="001E26E3" w:rsidRDefault="001E26E3" w:rsidP="00495F5F">
            <w:pPr>
              <w:jc w:val="both"/>
            </w:pPr>
            <w:r>
              <w:rPr>
                <w:bCs/>
                <w:sz w:val="18"/>
                <w:szCs w:val="18"/>
              </w:rPr>
              <w:t>(ki ga bo izvedel ali dobavil podizvajalec)</w:t>
            </w:r>
          </w:p>
        </w:tc>
      </w:tr>
      <w:tr w:rsidR="001E26E3" w14:paraId="33E57423" w14:textId="77777777">
        <w:trPr>
          <w:trHeight w:val="400"/>
        </w:trPr>
        <w:tc>
          <w:tcPr>
            <w:tcW w:w="2801" w:type="dxa"/>
            <w:tcBorders>
              <w:top w:val="single" w:sz="4" w:space="0" w:color="000000"/>
              <w:left w:val="single" w:sz="4" w:space="0" w:color="000000"/>
              <w:bottom w:val="single" w:sz="4" w:space="0" w:color="000000"/>
            </w:tcBorders>
            <w:shd w:val="clear" w:color="auto" w:fill="auto"/>
          </w:tcPr>
          <w:p w14:paraId="355E17CB"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75C39CC3"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6C61D2C2" w14:textId="77777777" w:rsidR="001E26E3" w:rsidRDefault="001E26E3" w:rsidP="00495F5F">
            <w:pPr>
              <w:snapToGrid w:val="0"/>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14:paraId="7FDF484B" w14:textId="77777777" w:rsidR="001E26E3" w:rsidRDefault="001E26E3" w:rsidP="00495F5F">
            <w:pPr>
              <w:snapToGrid w:val="0"/>
              <w:jc w:val="both"/>
              <w:rPr>
                <w:bCs/>
                <w:sz w:val="22"/>
              </w:rPr>
            </w:pPr>
          </w:p>
        </w:tc>
      </w:tr>
      <w:tr w:rsidR="001E26E3" w14:paraId="7B51657F" w14:textId="77777777">
        <w:trPr>
          <w:trHeight w:val="400"/>
        </w:trPr>
        <w:tc>
          <w:tcPr>
            <w:tcW w:w="2801" w:type="dxa"/>
            <w:tcBorders>
              <w:top w:val="single" w:sz="4" w:space="0" w:color="000000"/>
              <w:left w:val="single" w:sz="4" w:space="0" w:color="000000"/>
              <w:bottom w:val="single" w:sz="4" w:space="0" w:color="000000"/>
            </w:tcBorders>
            <w:shd w:val="clear" w:color="auto" w:fill="auto"/>
          </w:tcPr>
          <w:p w14:paraId="04A5252E"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4E900D9B"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0766E07C" w14:textId="77777777" w:rsidR="001E26E3" w:rsidRDefault="001E26E3" w:rsidP="00495F5F">
            <w:pPr>
              <w:snapToGrid w:val="0"/>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14:paraId="10BE9B1D" w14:textId="77777777" w:rsidR="001E26E3" w:rsidRDefault="001E26E3" w:rsidP="00495F5F">
            <w:pPr>
              <w:snapToGrid w:val="0"/>
              <w:jc w:val="both"/>
              <w:rPr>
                <w:bCs/>
                <w:sz w:val="22"/>
              </w:rPr>
            </w:pPr>
          </w:p>
        </w:tc>
      </w:tr>
      <w:tr w:rsidR="001E26E3" w14:paraId="725BEBD9" w14:textId="77777777">
        <w:trPr>
          <w:trHeight w:val="400"/>
        </w:trPr>
        <w:tc>
          <w:tcPr>
            <w:tcW w:w="2801" w:type="dxa"/>
            <w:tcBorders>
              <w:top w:val="single" w:sz="4" w:space="0" w:color="000000"/>
              <w:left w:val="single" w:sz="4" w:space="0" w:color="000000"/>
              <w:bottom w:val="single" w:sz="4" w:space="0" w:color="000000"/>
            </w:tcBorders>
            <w:shd w:val="clear" w:color="auto" w:fill="auto"/>
          </w:tcPr>
          <w:p w14:paraId="7CAFC1A7"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7DA52212"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4318F6DD" w14:textId="77777777" w:rsidR="001E26E3" w:rsidRDefault="001E26E3" w:rsidP="00495F5F">
            <w:pPr>
              <w:snapToGrid w:val="0"/>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14:paraId="2FC34C89" w14:textId="77777777" w:rsidR="001E26E3" w:rsidRDefault="001E26E3" w:rsidP="00495F5F">
            <w:pPr>
              <w:snapToGrid w:val="0"/>
              <w:jc w:val="both"/>
              <w:rPr>
                <w:bCs/>
                <w:sz w:val="22"/>
              </w:rPr>
            </w:pPr>
          </w:p>
        </w:tc>
      </w:tr>
      <w:tr w:rsidR="001E26E3" w14:paraId="436CADCE" w14:textId="77777777">
        <w:trPr>
          <w:trHeight w:val="400"/>
        </w:trPr>
        <w:tc>
          <w:tcPr>
            <w:tcW w:w="2801" w:type="dxa"/>
            <w:tcBorders>
              <w:top w:val="single" w:sz="4" w:space="0" w:color="000000"/>
              <w:left w:val="single" w:sz="4" w:space="0" w:color="000000"/>
              <w:bottom w:val="single" w:sz="4" w:space="0" w:color="000000"/>
            </w:tcBorders>
            <w:shd w:val="clear" w:color="auto" w:fill="auto"/>
          </w:tcPr>
          <w:p w14:paraId="4B73D9FE"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367ED059"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3A0BAF76" w14:textId="77777777" w:rsidR="001E26E3" w:rsidRDefault="001E26E3" w:rsidP="00495F5F">
            <w:pPr>
              <w:snapToGrid w:val="0"/>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14:paraId="6D57267E" w14:textId="77777777" w:rsidR="001E26E3" w:rsidRDefault="001E26E3" w:rsidP="00495F5F">
            <w:pPr>
              <w:snapToGrid w:val="0"/>
              <w:jc w:val="both"/>
              <w:rPr>
                <w:bCs/>
                <w:sz w:val="22"/>
              </w:rPr>
            </w:pPr>
          </w:p>
        </w:tc>
      </w:tr>
      <w:tr w:rsidR="001E26E3" w14:paraId="09CE91E8" w14:textId="77777777">
        <w:trPr>
          <w:trHeight w:val="400"/>
        </w:trPr>
        <w:tc>
          <w:tcPr>
            <w:tcW w:w="2801" w:type="dxa"/>
            <w:tcBorders>
              <w:top w:val="single" w:sz="4" w:space="0" w:color="000000"/>
              <w:left w:val="single" w:sz="4" w:space="0" w:color="000000"/>
              <w:bottom w:val="single" w:sz="4" w:space="0" w:color="000000"/>
            </w:tcBorders>
            <w:shd w:val="clear" w:color="auto" w:fill="auto"/>
          </w:tcPr>
          <w:p w14:paraId="3B547F65"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33A80B13"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50BDB962" w14:textId="77777777" w:rsidR="001E26E3" w:rsidRDefault="001E26E3" w:rsidP="00495F5F">
            <w:pPr>
              <w:snapToGrid w:val="0"/>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14:paraId="197DCA82" w14:textId="77777777" w:rsidR="001E26E3" w:rsidRDefault="001E26E3" w:rsidP="00495F5F">
            <w:pPr>
              <w:snapToGrid w:val="0"/>
              <w:jc w:val="both"/>
              <w:rPr>
                <w:bCs/>
                <w:sz w:val="22"/>
              </w:rPr>
            </w:pPr>
          </w:p>
        </w:tc>
      </w:tr>
      <w:tr w:rsidR="001E26E3" w14:paraId="38984A26" w14:textId="77777777">
        <w:trPr>
          <w:trHeight w:val="400"/>
        </w:trPr>
        <w:tc>
          <w:tcPr>
            <w:tcW w:w="2801" w:type="dxa"/>
            <w:tcBorders>
              <w:top w:val="single" w:sz="4" w:space="0" w:color="000000"/>
              <w:left w:val="single" w:sz="4" w:space="0" w:color="000000"/>
              <w:bottom w:val="single" w:sz="4" w:space="0" w:color="000000"/>
            </w:tcBorders>
            <w:shd w:val="clear" w:color="auto" w:fill="auto"/>
          </w:tcPr>
          <w:p w14:paraId="54C018FE"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688BAC73" w14:textId="77777777" w:rsidR="001E26E3" w:rsidRDefault="001E26E3" w:rsidP="00495F5F">
            <w:pPr>
              <w:snapToGrid w:val="0"/>
              <w:jc w:val="both"/>
              <w:rPr>
                <w:bCs/>
                <w:sz w:val="22"/>
              </w:rPr>
            </w:pPr>
          </w:p>
        </w:tc>
        <w:tc>
          <w:tcPr>
            <w:tcW w:w="2307" w:type="dxa"/>
            <w:tcBorders>
              <w:top w:val="single" w:sz="4" w:space="0" w:color="000000"/>
              <w:left w:val="single" w:sz="4" w:space="0" w:color="000000"/>
              <w:bottom w:val="single" w:sz="4" w:space="0" w:color="000000"/>
            </w:tcBorders>
            <w:shd w:val="clear" w:color="auto" w:fill="auto"/>
          </w:tcPr>
          <w:p w14:paraId="5163B25C" w14:textId="77777777" w:rsidR="001E26E3" w:rsidRDefault="001E26E3" w:rsidP="00495F5F">
            <w:pPr>
              <w:snapToGrid w:val="0"/>
              <w:jc w:val="both"/>
              <w:rPr>
                <w:bCs/>
                <w:sz w:val="22"/>
              </w:rPr>
            </w:pP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14:paraId="78BE538D" w14:textId="77777777" w:rsidR="001E26E3" w:rsidRDefault="001E26E3" w:rsidP="00495F5F">
            <w:pPr>
              <w:snapToGrid w:val="0"/>
              <w:jc w:val="both"/>
              <w:rPr>
                <w:bCs/>
                <w:sz w:val="22"/>
              </w:rPr>
            </w:pPr>
          </w:p>
        </w:tc>
      </w:tr>
    </w:tbl>
    <w:p w14:paraId="45616C72" w14:textId="77777777" w:rsidR="001E26E3" w:rsidRDefault="001E26E3" w:rsidP="00495F5F">
      <w:pPr>
        <w:jc w:val="both"/>
      </w:pPr>
    </w:p>
    <w:p w14:paraId="458A26AF" w14:textId="77777777" w:rsidR="001E26E3" w:rsidRDefault="001E26E3" w:rsidP="00495F5F">
      <w:pPr>
        <w:tabs>
          <w:tab w:val="left" w:pos="426"/>
        </w:tabs>
        <w:jc w:val="both"/>
        <w:rPr>
          <w:rFonts w:eastAsia="Tms Rmn"/>
          <w:color w:val="000000"/>
        </w:rPr>
      </w:pPr>
    </w:p>
    <w:p w14:paraId="5FFAD62C" w14:textId="77777777" w:rsidR="001E26E3" w:rsidRDefault="001E26E3" w:rsidP="00495F5F">
      <w:pPr>
        <w:tabs>
          <w:tab w:val="left" w:pos="287"/>
        </w:tabs>
        <w:jc w:val="both"/>
        <w:rPr>
          <w:rFonts w:eastAsia="Tms Rmn"/>
          <w:color w:val="000000"/>
        </w:rPr>
      </w:pPr>
    </w:p>
    <w:p w14:paraId="34F74494" w14:textId="77777777" w:rsidR="001E26E3" w:rsidRDefault="001E26E3" w:rsidP="00495F5F">
      <w:pPr>
        <w:tabs>
          <w:tab w:val="left" w:pos="287"/>
        </w:tabs>
        <w:jc w:val="both"/>
        <w:rPr>
          <w:rFonts w:eastAsia="Tms Rmn"/>
          <w:color w:val="000000"/>
        </w:rPr>
      </w:pPr>
    </w:p>
    <w:p w14:paraId="0D0EBF81" w14:textId="77777777" w:rsidR="001E26E3" w:rsidRDefault="001E26E3" w:rsidP="00495F5F">
      <w:pPr>
        <w:tabs>
          <w:tab w:val="left" w:pos="287"/>
        </w:tabs>
        <w:jc w:val="both"/>
      </w:pPr>
      <w:r>
        <w:rPr>
          <w:rFonts w:eastAsia="Tms Rmn"/>
          <w:color w:val="000000"/>
        </w:rPr>
        <w:t>Za vsakega podizvajalca je treba priložiti še:</w:t>
      </w:r>
    </w:p>
    <w:p w14:paraId="09D57442" w14:textId="77777777" w:rsidR="001E26E3" w:rsidRDefault="001E26E3" w:rsidP="00495F5F">
      <w:pPr>
        <w:jc w:val="both"/>
        <w:rPr>
          <w:rFonts w:eastAsia="Tms Rmn"/>
          <w:color w:val="000000"/>
        </w:rPr>
      </w:pPr>
      <w:r>
        <w:t xml:space="preserve">- izpolnjene ESPD podizvajalca v skladu z 79. členom ZJN-3; </w:t>
      </w:r>
      <w:r w:rsidR="0059447C">
        <w:t>in</w:t>
      </w:r>
      <w:r w:rsidR="00863F0E" w:rsidRPr="00863F0E">
        <w:t xml:space="preserve"> </w:t>
      </w:r>
      <w:r w:rsidRPr="00863F0E">
        <w:t>izjavo</w:t>
      </w:r>
      <w:r w:rsidR="00863F0E" w:rsidRPr="00863F0E">
        <w:t xml:space="preserve"> o zagotavljanju sposobnosti</w:t>
      </w:r>
    </w:p>
    <w:p w14:paraId="5CD9CAE3" w14:textId="77777777" w:rsidR="001E26E3" w:rsidRDefault="001E26E3" w:rsidP="00495F5F">
      <w:pPr>
        <w:tabs>
          <w:tab w:val="left" w:pos="287"/>
        </w:tabs>
        <w:jc w:val="both"/>
        <w:rPr>
          <w:rFonts w:eastAsia="Tms Rmn"/>
          <w:color w:val="000000"/>
        </w:rPr>
      </w:pPr>
      <w:r>
        <w:rPr>
          <w:rFonts w:eastAsia="Tms Rmn"/>
          <w:color w:val="000000"/>
        </w:rPr>
        <w:t xml:space="preserve">- priložiti zahtevo podizvajalca za neposredno plačilo, </w:t>
      </w:r>
      <w:r>
        <w:rPr>
          <w:rFonts w:eastAsia="Tms Rmn"/>
          <w:color w:val="000000"/>
          <w:u w:val="single"/>
        </w:rPr>
        <w:t>če podizvajalec to zahteva</w:t>
      </w:r>
      <w:r>
        <w:rPr>
          <w:rFonts w:eastAsia="Tms Rmn"/>
          <w:color w:val="000000"/>
        </w:rPr>
        <w:t>;</w:t>
      </w:r>
    </w:p>
    <w:p w14:paraId="2A49482C" w14:textId="77777777" w:rsidR="001E26E3" w:rsidRDefault="001E26E3" w:rsidP="00495F5F">
      <w:pPr>
        <w:tabs>
          <w:tab w:val="left" w:pos="287"/>
        </w:tabs>
        <w:jc w:val="both"/>
        <w:rPr>
          <w:rFonts w:eastAsia="Tms Rmn"/>
          <w:color w:val="000000"/>
        </w:rPr>
      </w:pPr>
    </w:p>
    <w:p w14:paraId="5862946D" w14:textId="77777777" w:rsidR="001E26E3" w:rsidRDefault="001E26E3" w:rsidP="00495F5F">
      <w:pPr>
        <w:tabs>
          <w:tab w:val="left" w:pos="287"/>
        </w:tabs>
        <w:jc w:val="both"/>
        <w:rPr>
          <w:rFonts w:eastAsia="Tms Rmn"/>
          <w:color w:val="000000"/>
        </w:rPr>
      </w:pPr>
    </w:p>
    <w:p w14:paraId="58E50EA2" w14:textId="77777777" w:rsidR="001E26E3" w:rsidRDefault="001E26E3" w:rsidP="00495F5F">
      <w:pPr>
        <w:tabs>
          <w:tab w:val="left" w:pos="287"/>
        </w:tabs>
        <w:jc w:val="both"/>
        <w:rPr>
          <w:rFonts w:eastAsia="Tms Rmn"/>
          <w:color w:val="000000"/>
        </w:rPr>
      </w:pPr>
    </w:p>
    <w:p w14:paraId="666F5269" w14:textId="77777777" w:rsidR="001E26E3" w:rsidRDefault="001E26E3" w:rsidP="00495F5F">
      <w:pPr>
        <w:tabs>
          <w:tab w:val="center" w:pos="6804"/>
        </w:tabs>
        <w:ind w:left="5670"/>
        <w:jc w:val="both"/>
      </w:pPr>
      <w:r>
        <w:t xml:space="preserve">            </w:t>
      </w:r>
    </w:p>
    <w:p w14:paraId="57B9861F" w14:textId="77777777" w:rsidR="001E26E3" w:rsidRDefault="001E26E3" w:rsidP="00495F5F">
      <w:pPr>
        <w:tabs>
          <w:tab w:val="center" w:pos="6804"/>
        </w:tabs>
        <w:ind w:left="5670"/>
        <w:jc w:val="both"/>
      </w:pPr>
    </w:p>
    <w:p w14:paraId="035B3665" w14:textId="77777777" w:rsidR="001E26E3" w:rsidRDefault="001E26E3" w:rsidP="00495F5F">
      <w:pPr>
        <w:tabs>
          <w:tab w:val="center" w:pos="6804"/>
        </w:tabs>
        <w:ind w:left="5670"/>
        <w:jc w:val="both"/>
        <w:rPr>
          <w:i/>
          <w:iCs/>
        </w:rPr>
      </w:pPr>
      <w:r>
        <w:t xml:space="preserve">            Ponudnik:</w:t>
      </w:r>
    </w:p>
    <w:p w14:paraId="5D428014" w14:textId="77777777" w:rsidR="001E26E3" w:rsidRDefault="001E26E3" w:rsidP="00495F5F">
      <w:pPr>
        <w:pStyle w:val="Telobesedila21"/>
        <w:jc w:val="both"/>
        <w:rPr>
          <w:b w:val="0"/>
          <w:i/>
          <w:iCs/>
          <w:sz w:val="24"/>
        </w:rPr>
      </w:pPr>
      <w:r>
        <w:rPr>
          <w:b w:val="0"/>
          <w:i/>
          <w:iCs/>
          <w:sz w:val="24"/>
        </w:rPr>
        <w:t xml:space="preserve">                                                                                         (žig in podpis pooblaščene osebe)</w:t>
      </w:r>
    </w:p>
    <w:p w14:paraId="5B3872BB" w14:textId="77777777" w:rsidR="001E26E3" w:rsidRDefault="001E26E3" w:rsidP="00495F5F">
      <w:pPr>
        <w:pStyle w:val="Telobesedila21"/>
        <w:jc w:val="both"/>
        <w:rPr>
          <w:b w:val="0"/>
          <w:i/>
          <w:iCs/>
          <w:sz w:val="24"/>
        </w:rPr>
      </w:pPr>
    </w:p>
    <w:p w14:paraId="1F964641" w14:textId="77777777" w:rsidR="001E26E3" w:rsidRDefault="001E26E3" w:rsidP="00495F5F">
      <w:pPr>
        <w:jc w:val="both"/>
        <w:sectPr w:rsidR="001E26E3">
          <w:headerReference w:type="even" r:id="rId23"/>
          <w:headerReference w:type="default" r:id="rId24"/>
          <w:footerReference w:type="even" r:id="rId25"/>
          <w:footerReference w:type="default" r:id="rId26"/>
          <w:headerReference w:type="first" r:id="rId27"/>
          <w:footerReference w:type="first" r:id="rId28"/>
          <w:pgSz w:w="11906" w:h="16838"/>
          <w:pgMar w:top="1970" w:right="1276" w:bottom="1279" w:left="1418" w:header="1694" w:footer="720" w:gutter="0"/>
          <w:cols w:space="708"/>
          <w:docGrid w:linePitch="360"/>
        </w:sectPr>
      </w:pPr>
    </w:p>
    <w:p w14:paraId="6311E8AE" w14:textId="77777777" w:rsidR="001E26E3" w:rsidRDefault="001E26E3" w:rsidP="00495F5F">
      <w:pPr>
        <w:pageBreakBefore/>
        <w:jc w:val="both"/>
        <w:rPr>
          <w:sz w:val="20"/>
        </w:rPr>
      </w:pPr>
    </w:p>
    <w:p w14:paraId="41183679" w14:textId="24B89322" w:rsidR="001E26E3" w:rsidRPr="00BB7EAA" w:rsidRDefault="006F50D5" w:rsidP="00495F5F">
      <w:pPr>
        <w:ind w:left="708" w:hanging="708"/>
        <w:jc w:val="both"/>
        <w:rPr>
          <w:b/>
        </w:rPr>
      </w:pPr>
      <w:r>
        <w:rPr>
          <w:b/>
        </w:rPr>
        <w:t>9</w:t>
      </w:r>
      <w:r w:rsidR="001E26E3">
        <w:rPr>
          <w:b/>
        </w:rPr>
        <w:t xml:space="preserve">. OBRAZEC IZJAVE </w:t>
      </w:r>
      <w:r w:rsidR="001E26E3" w:rsidRPr="00BB7EAA">
        <w:rPr>
          <w:b/>
        </w:rPr>
        <w:t>O ZAGOTAVLJANJU SPOSOBNOSTI</w:t>
      </w:r>
    </w:p>
    <w:p w14:paraId="58EEA2F0" w14:textId="77777777" w:rsidR="001E26E3" w:rsidRDefault="001E26E3" w:rsidP="00495F5F">
      <w:pPr>
        <w:jc w:val="both"/>
      </w:pPr>
    </w:p>
    <w:p w14:paraId="55EDA901" w14:textId="77777777" w:rsidR="001E26E3" w:rsidRDefault="001E26E3" w:rsidP="00495F5F">
      <w:pPr>
        <w:jc w:val="both"/>
      </w:pPr>
      <w:r>
        <w:t xml:space="preserve">Naročnik:  Marjetica Koper, </w:t>
      </w:r>
      <w:proofErr w:type="spellStart"/>
      <w:r>
        <w:t>d.o.o</w:t>
      </w:r>
      <w:proofErr w:type="spellEnd"/>
      <w:r>
        <w:t xml:space="preserve">. - </w:t>
      </w:r>
      <w:proofErr w:type="spellStart"/>
      <w:r>
        <w:t>s.r.l</w:t>
      </w:r>
      <w:proofErr w:type="spellEnd"/>
      <w:r>
        <w:t>.</w:t>
      </w:r>
    </w:p>
    <w:p w14:paraId="197960B6" w14:textId="77777777" w:rsidR="001E26E3" w:rsidRDefault="001E26E3" w:rsidP="00495F5F">
      <w:pPr>
        <w:jc w:val="both"/>
      </w:pPr>
      <w:r>
        <w:t xml:space="preserve">                  Ulica 15. maja 4, 6000  Koper</w:t>
      </w:r>
    </w:p>
    <w:p w14:paraId="607FD552" w14:textId="77777777" w:rsidR="001E26E3" w:rsidRDefault="001E26E3" w:rsidP="00495F5F">
      <w:pPr>
        <w:jc w:val="both"/>
      </w:pPr>
    </w:p>
    <w:p w14:paraId="23279544" w14:textId="77777777" w:rsidR="001E26E3" w:rsidRDefault="001E26E3" w:rsidP="00495F5F">
      <w:pPr>
        <w:jc w:val="both"/>
      </w:pPr>
    </w:p>
    <w:p w14:paraId="40960973" w14:textId="77777777" w:rsidR="001E26E3" w:rsidRDefault="001E26E3" w:rsidP="00495F5F">
      <w:pPr>
        <w:jc w:val="both"/>
      </w:pPr>
      <w:r>
        <w:t>Številka JN:</w:t>
      </w:r>
    </w:p>
    <w:p w14:paraId="56F56003" w14:textId="0D37C4F6" w:rsidR="004F743F" w:rsidRPr="00C71C17" w:rsidRDefault="00E35671" w:rsidP="00495F5F">
      <w:pPr>
        <w:jc w:val="both"/>
        <w:rPr>
          <w:b/>
          <w:bCs/>
        </w:rPr>
      </w:pPr>
      <w:r>
        <w:t>NAZIV:</w:t>
      </w:r>
      <w:r w:rsidRPr="00E35671">
        <w:rPr>
          <w:b/>
          <w:color w:val="000000"/>
        </w:rPr>
        <w:t xml:space="preserve"> </w:t>
      </w:r>
      <w:r w:rsidR="004F743F">
        <w:rPr>
          <w:b/>
        </w:rPr>
        <w:t xml:space="preserve">Zavarovanje premoženja in odgovornosti </w:t>
      </w:r>
    </w:p>
    <w:p w14:paraId="1E7127C3" w14:textId="77777777" w:rsidR="001E26E3" w:rsidRDefault="001E26E3" w:rsidP="00495F5F">
      <w:pPr>
        <w:jc w:val="both"/>
      </w:pPr>
      <w:r>
        <w:t>Datum.:</w:t>
      </w:r>
    </w:p>
    <w:p w14:paraId="760F210E" w14:textId="77777777" w:rsidR="001E26E3" w:rsidRDefault="001E26E3" w:rsidP="00495F5F">
      <w:pPr>
        <w:jc w:val="both"/>
      </w:pPr>
    </w:p>
    <w:p w14:paraId="3D73FF49" w14:textId="77777777" w:rsidR="001E26E3" w:rsidRDefault="001E26E3" w:rsidP="00495F5F">
      <w:pPr>
        <w:tabs>
          <w:tab w:val="left" w:pos="1698"/>
        </w:tabs>
        <w:jc w:val="both"/>
      </w:pPr>
      <w:r>
        <w:rPr>
          <w:b/>
          <w:bCs/>
        </w:rPr>
        <w:t>Ponudnik (ali drug gospodarski subjekt)</w:t>
      </w:r>
      <w:r>
        <w:t xml:space="preserve"> </w:t>
      </w:r>
      <w:r>
        <w:rPr>
          <w:b/>
        </w:rPr>
        <w:t xml:space="preserve">pod materialno in kazensko odgovornostjo zagotavlja, da: </w:t>
      </w:r>
    </w:p>
    <w:p w14:paraId="26156E42" w14:textId="77777777" w:rsidR="001E26E3" w:rsidRDefault="001E26E3" w:rsidP="00495F5F">
      <w:pPr>
        <w:jc w:val="both"/>
      </w:pPr>
    </w:p>
    <w:p w14:paraId="1F33B28B" w14:textId="77777777" w:rsidR="001E26E3" w:rsidRDefault="001E26E3" w:rsidP="00495F5F">
      <w:pPr>
        <w:pStyle w:val="Preformatted"/>
        <w:widowControl/>
        <w:tabs>
          <w:tab w:val="clear" w:pos="959"/>
        </w:tabs>
        <w:jc w:val="both"/>
        <w:rPr>
          <w:sz w:val="24"/>
        </w:rPr>
      </w:pPr>
    </w:p>
    <w:p w14:paraId="1D554CCC"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1) pri nam (gospodarskem subjektu) ali osebi, ki je članica upravnega, vodstvenega ali nadzornega organa tega gospodarskega subjekta ali ki ima pooblastila za njegovo zastopanje ali odločanje  ali nadzor v njem, ni bila izrečena pravnomočna sodba, ki ima elemente kaznivih dejanj, ki so opredeljena v prvem odstavku 75. člena ZJN-3;</w:t>
      </w:r>
    </w:p>
    <w:p w14:paraId="6C7000D4"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1FDCB33D"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2) izpolnjujemo obvezne dajatve in druge denarne nedavčne obveznosti v skladu z zakonom, ki ureja finančno upravo, ki jih pobira davčni organ v skladu s predpisi države, v kateri ima sedež, ali predpisi države naročnika, če vrednost teh neplačanih zapadlih obveznosti na dan oddaje ponudbe ali prijave znaša 50 EUR ali več;</w:t>
      </w:r>
    </w:p>
    <w:p w14:paraId="70D4E620"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328D57F5"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3) smo imeli na dan oddaje ponudbe predložene vse obračune davčnih odtegljajev za dohodke iz delovnega razmerja za obdobje zadnjih petih let do dne oddaje ponudbe;</w:t>
      </w:r>
    </w:p>
    <w:p w14:paraId="73740F11"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467300CD"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4) na da, ko je potekel rok za oddajo ponudb, nismo izločeni iz postopkov oddaje javnih naročil zaradi uvrstitve v evidenco gospodarskih subjektov z negativnimi referencami;</w:t>
      </w:r>
    </w:p>
    <w:p w14:paraId="44F29B9A"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2A4848B3"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5) nam v zadnjih treh letih pred potekom roka za oddajo ponudb s pravnomočno odločbo pristojnega organa Republike Slovenije ali druge države članice ali tretje države ni bila dvakrat izrečena globa zaradi prekrška v zvezi s plačilom za delo;</w:t>
      </w:r>
    </w:p>
    <w:p w14:paraId="3219C821"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221F704F"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 xml:space="preserve">6) nismo kršili obveznosti iz drugega odstavka 3. člena ZJN-3 (obveznosti na področju </w:t>
      </w:r>
      <w:proofErr w:type="spellStart"/>
      <w:r>
        <w:rPr>
          <w:rFonts w:ascii="Times New Roman" w:hAnsi="Times New Roman" w:cs="Times New Roman"/>
          <w:sz w:val="24"/>
          <w:szCs w:val="22"/>
        </w:rPr>
        <w:t>okoljskega</w:t>
      </w:r>
      <w:proofErr w:type="spellEnd"/>
      <w:r>
        <w:rPr>
          <w:rFonts w:ascii="Times New Roman" w:hAnsi="Times New Roman" w:cs="Times New Roman"/>
          <w:sz w:val="24"/>
          <w:szCs w:val="22"/>
        </w:rPr>
        <w:t>, socialnega in delovnega prava);</w:t>
      </w:r>
    </w:p>
    <w:p w14:paraId="2B2443C4"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29489178"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7) nad nami ni začet postopek zaradi insolventnosti ali prisilnega prenehanja po zakonu, ki ureja postopek zaradi insolventnosti in prisilnega prenehanja, ali postopek likvidacije po zakonu, ki ureja gospodarske družbe, naših sredstev ali poslovanja ne upravlja upravitelj ali sodišče, naše poslovne dejavnosti niso začasno ustavljene, v skladu s predpisi druge države nad nami ni začet postopek ali pa je nastal položaj z enakimi pravnimi posledicami;</w:t>
      </w:r>
    </w:p>
    <w:p w14:paraId="60016536"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3094A06F"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8) nismo zagrešili hujšo kršitev poklicnih pravil, zaradi česar je omajana naša integriteta;</w:t>
      </w:r>
    </w:p>
    <w:p w14:paraId="50DB97AB"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135650B1" w14:textId="77777777" w:rsidR="001E26E3" w:rsidRDefault="001E26E3" w:rsidP="00495F5F">
      <w:pPr>
        <w:pStyle w:val="Preformatted"/>
        <w:widowControl/>
        <w:tabs>
          <w:tab w:val="clear" w:pos="959"/>
        </w:tabs>
        <w:jc w:val="both"/>
        <w:rPr>
          <w:rFonts w:ascii="Times New Roman" w:hAnsi="Times New Roman" w:cs="Times New Roman"/>
          <w:sz w:val="24"/>
          <w:szCs w:val="22"/>
        </w:rPr>
      </w:pPr>
      <w:r>
        <w:rPr>
          <w:rFonts w:ascii="Times New Roman" w:hAnsi="Times New Roman" w:cs="Times New Roman"/>
          <w:sz w:val="24"/>
          <w:szCs w:val="22"/>
        </w:rPr>
        <w:t>9) ne obstajajo okoliščine izkrivljanja konkurence zaradi predhodnega sodelovanja pri pripravi postopka javnega naročanja v skladu s 65. členom ZJN-3;</w:t>
      </w:r>
    </w:p>
    <w:p w14:paraId="71625A68" w14:textId="77777777" w:rsidR="001E26E3" w:rsidRDefault="001E26E3" w:rsidP="00495F5F">
      <w:pPr>
        <w:pStyle w:val="Preformatted"/>
        <w:widowControl/>
        <w:tabs>
          <w:tab w:val="clear" w:pos="959"/>
        </w:tabs>
        <w:jc w:val="both"/>
        <w:rPr>
          <w:rFonts w:ascii="Times New Roman" w:hAnsi="Times New Roman" w:cs="Times New Roman"/>
          <w:sz w:val="24"/>
          <w:szCs w:val="22"/>
        </w:rPr>
      </w:pPr>
    </w:p>
    <w:p w14:paraId="65334C41" w14:textId="77777777" w:rsidR="001E26E3" w:rsidRDefault="001E26E3" w:rsidP="00495F5F">
      <w:pPr>
        <w:pStyle w:val="Preformatted"/>
        <w:widowControl/>
        <w:tabs>
          <w:tab w:val="clear" w:pos="959"/>
        </w:tabs>
        <w:jc w:val="both"/>
        <w:rPr>
          <w:szCs w:val="22"/>
        </w:rPr>
      </w:pPr>
      <w:r>
        <w:rPr>
          <w:rFonts w:ascii="Times New Roman" w:hAnsi="Times New Roman" w:cs="Times New Roman"/>
          <w:sz w:val="24"/>
          <w:szCs w:val="22"/>
        </w:rPr>
        <w:lastRenderedPageBreak/>
        <w:t>10) se pri prejšnji pogodbi o izvedbi javnega naročila sklenjeni z naročnikom, niso pokazale precejšnje ali stalne pomanjkljivosti pri izpolnjevanju obveznosti, zaradi česar bi naročnik predčasno odstopil od naročila oziroma od pogodbe ali bi uveljavljal odškodnino ali izvedel druge ukrepe ali sankcije;</w:t>
      </w:r>
    </w:p>
    <w:p w14:paraId="7C0138D8" w14:textId="77777777" w:rsidR="001E26E3" w:rsidRDefault="001E26E3" w:rsidP="00495F5F">
      <w:pPr>
        <w:jc w:val="both"/>
        <w:rPr>
          <w:szCs w:val="22"/>
        </w:rPr>
      </w:pPr>
    </w:p>
    <w:p w14:paraId="55EEB180" w14:textId="77777777" w:rsidR="001E26E3" w:rsidRDefault="001E26E3" w:rsidP="00495F5F">
      <w:pPr>
        <w:jc w:val="both"/>
        <w:rPr>
          <w:szCs w:val="22"/>
        </w:rPr>
      </w:pPr>
      <w:r>
        <w:rPr>
          <w:szCs w:val="22"/>
        </w:rPr>
        <w:t>11) smo sposobni za opravljanje poklicne dejavnosti oziroma imamo registrirano dejavnost oziroma smo vpisani v enega od poklicnih ali poslovnih registrov, ki se vodijo v državi članici, v kateri imamo sedež;</w:t>
      </w:r>
    </w:p>
    <w:p w14:paraId="411C5F3B" w14:textId="77777777" w:rsidR="001E26E3" w:rsidRDefault="001E26E3" w:rsidP="00495F5F">
      <w:pPr>
        <w:jc w:val="both"/>
        <w:rPr>
          <w:szCs w:val="22"/>
        </w:rPr>
      </w:pPr>
    </w:p>
    <w:p w14:paraId="787E2B34" w14:textId="77777777" w:rsidR="001E26E3" w:rsidRDefault="001E26E3" w:rsidP="00495F5F">
      <w:pPr>
        <w:jc w:val="both"/>
        <w:rPr>
          <w:szCs w:val="22"/>
        </w:rPr>
      </w:pPr>
      <w:r>
        <w:rPr>
          <w:szCs w:val="22"/>
        </w:rPr>
        <w:t>Naročnik si pridržuje pravico, da pred oddajo naročila od najugodnejšega ponudnika zahteva tudi dodatna d</w:t>
      </w:r>
      <w:r w:rsidR="008B3668">
        <w:rPr>
          <w:szCs w:val="22"/>
        </w:rPr>
        <w:t>okazila o izpolnjevanju pogojev</w:t>
      </w:r>
      <w:r>
        <w:rPr>
          <w:szCs w:val="22"/>
        </w:rPr>
        <w:t>.</w:t>
      </w:r>
      <w:r w:rsidR="008B3668">
        <w:rPr>
          <w:szCs w:val="22"/>
        </w:rPr>
        <w:t xml:space="preserve"> </w:t>
      </w:r>
      <w:r>
        <w:rPr>
          <w:szCs w:val="22"/>
        </w:rPr>
        <w:t>Ponudnik mora na poziv naročnika navesti v kateri evidenci in kateri državni organi, organi lokalnih skupnosti ali nosilcu javnega pooblastila lahko naročnik te podatke pridobi.</w:t>
      </w:r>
    </w:p>
    <w:p w14:paraId="1B4C62C1" w14:textId="77777777" w:rsidR="001E26E3" w:rsidRDefault="001E26E3" w:rsidP="00495F5F">
      <w:pPr>
        <w:jc w:val="both"/>
        <w:rPr>
          <w:szCs w:val="22"/>
        </w:rPr>
      </w:pPr>
    </w:p>
    <w:p w14:paraId="5C753923" w14:textId="77777777" w:rsidR="001E26E3" w:rsidRDefault="001E26E3" w:rsidP="00495F5F">
      <w:pPr>
        <w:pStyle w:val="Telobesedila21"/>
        <w:jc w:val="both"/>
      </w:pPr>
      <w:r>
        <w:rPr>
          <w:sz w:val="24"/>
          <w:szCs w:val="22"/>
        </w:rPr>
        <w:t xml:space="preserve">Ponudnik je seznanjen in soglaša, da bo naročnik iz postopka javnega naročanja izločil ponudnika, ki ne bo izpolnjeval pogojev iz te izjave, niti po ponovnem pozivu ne bo predložil podpisane izjave ali zahtevanih potrdil, oziroma ponudnika, ki bo podal zavajajoče ali neresnične informacije ali podatke glede ponudnika, drugih oseb na katere se podatki ali izjave nanašajo ter glede samega predmeta javnega naročila. </w:t>
      </w:r>
    </w:p>
    <w:p w14:paraId="181DE84E" w14:textId="77777777" w:rsidR="001E26E3" w:rsidRDefault="001E26E3" w:rsidP="00495F5F">
      <w:pPr>
        <w:jc w:val="both"/>
      </w:pPr>
    </w:p>
    <w:p w14:paraId="4E65C416" w14:textId="77777777" w:rsidR="001E26E3" w:rsidRDefault="001E26E3" w:rsidP="00495F5F">
      <w:pPr>
        <w:jc w:val="both"/>
      </w:pPr>
    </w:p>
    <w:p w14:paraId="31207256" w14:textId="77777777" w:rsidR="001E26E3" w:rsidRDefault="001E26E3" w:rsidP="00495F5F">
      <w:pPr>
        <w:tabs>
          <w:tab w:val="center" w:pos="6804"/>
        </w:tabs>
        <w:jc w:val="both"/>
      </w:pPr>
      <w:r>
        <w:tab/>
        <w:t xml:space="preserve">Ponudnik </w:t>
      </w:r>
      <w:r>
        <w:rPr>
          <w:sz w:val="18"/>
          <w:szCs w:val="18"/>
        </w:rPr>
        <w:t>(ali drug gospodarski subjekt)</w:t>
      </w:r>
      <w:r>
        <w:t>:</w:t>
      </w:r>
    </w:p>
    <w:p w14:paraId="44CF07C3" w14:textId="77777777" w:rsidR="001E26E3" w:rsidRDefault="001E26E3" w:rsidP="00495F5F">
      <w:pPr>
        <w:tabs>
          <w:tab w:val="center" w:pos="6804"/>
        </w:tabs>
        <w:jc w:val="both"/>
        <w:rPr>
          <w:i/>
          <w:iCs/>
          <w:sz w:val="20"/>
          <w:szCs w:val="20"/>
        </w:rPr>
      </w:pPr>
      <w:r>
        <w:tab/>
        <w:t>(žig in podpis pooblaščene osebe)</w:t>
      </w:r>
    </w:p>
    <w:p w14:paraId="5569985C" w14:textId="77777777" w:rsidR="001E26E3" w:rsidRDefault="001E26E3" w:rsidP="00495F5F">
      <w:pPr>
        <w:tabs>
          <w:tab w:val="center" w:pos="6804"/>
        </w:tabs>
        <w:jc w:val="both"/>
        <w:rPr>
          <w:i/>
          <w:iCs/>
          <w:sz w:val="20"/>
          <w:szCs w:val="20"/>
        </w:rPr>
      </w:pPr>
    </w:p>
    <w:p w14:paraId="4F06D710" w14:textId="77777777" w:rsidR="001E26E3" w:rsidRDefault="001E26E3" w:rsidP="00495F5F">
      <w:pPr>
        <w:tabs>
          <w:tab w:val="center" w:pos="6804"/>
        </w:tabs>
        <w:jc w:val="both"/>
        <w:rPr>
          <w:i/>
          <w:iCs/>
          <w:sz w:val="20"/>
          <w:szCs w:val="20"/>
        </w:rPr>
      </w:pPr>
    </w:p>
    <w:p w14:paraId="54757241" w14:textId="77777777" w:rsidR="001E26E3" w:rsidRDefault="001E26E3" w:rsidP="00495F5F">
      <w:pPr>
        <w:tabs>
          <w:tab w:val="center" w:pos="6804"/>
        </w:tabs>
        <w:jc w:val="both"/>
        <w:rPr>
          <w:i/>
          <w:iCs/>
          <w:sz w:val="20"/>
          <w:szCs w:val="20"/>
        </w:rPr>
      </w:pPr>
    </w:p>
    <w:p w14:paraId="38AD019A" w14:textId="77777777" w:rsidR="001E26E3" w:rsidRDefault="001E26E3" w:rsidP="00495F5F">
      <w:pPr>
        <w:tabs>
          <w:tab w:val="center" w:pos="6804"/>
        </w:tabs>
        <w:jc w:val="both"/>
        <w:rPr>
          <w:i/>
          <w:iCs/>
          <w:sz w:val="20"/>
          <w:szCs w:val="20"/>
        </w:rPr>
      </w:pPr>
      <w:r>
        <w:rPr>
          <w:i/>
          <w:iCs/>
          <w:sz w:val="20"/>
          <w:szCs w:val="20"/>
        </w:rPr>
        <w:t>*</w:t>
      </w:r>
      <w:r>
        <w:rPr>
          <w:i/>
          <w:iCs/>
          <w:sz w:val="20"/>
          <w:szCs w:val="20"/>
          <w:u w:val="single"/>
        </w:rPr>
        <w:t>Navodilo</w:t>
      </w:r>
      <w:r>
        <w:rPr>
          <w:i/>
          <w:iCs/>
          <w:sz w:val="20"/>
          <w:szCs w:val="20"/>
        </w:rPr>
        <w:t>:</w:t>
      </w:r>
    </w:p>
    <w:p w14:paraId="6023508D" w14:textId="77777777" w:rsidR="001E26E3" w:rsidRDefault="001E26E3" w:rsidP="00495F5F">
      <w:pPr>
        <w:tabs>
          <w:tab w:val="center" w:pos="6804"/>
        </w:tabs>
        <w:jc w:val="both"/>
        <w:rPr>
          <w:i/>
          <w:iCs/>
          <w:sz w:val="20"/>
          <w:szCs w:val="20"/>
        </w:rPr>
      </w:pPr>
      <w:r>
        <w:rPr>
          <w:i/>
          <w:iCs/>
          <w:sz w:val="20"/>
          <w:szCs w:val="20"/>
        </w:rPr>
        <w:t>Izjavo izpolni in podpiše ponudnik, kot tudi vsi posamezni člani skupine ponudnikov (vodilni in drugi partnerji) v primeru skupne ponudbe, ter vsi podizvajalci (če ponudnik izvaja javno naročilo z nominiranimi podizvajalci) in morebitni subjekti, katerih zmogljivost uporablja ponudnik (v kolikor bo ponudnik uporabil zmogljivosti drugih subjektov za izvedbo javnega naročila). Ponudnik lahko priloži enoten (s strani vseh sodelujočih gospodarskih subjektov) izpolnjen in podpisan obrazec izjave ali ločen od vsakega posameznega gospodarskega subjekta.</w:t>
      </w:r>
    </w:p>
    <w:p w14:paraId="45D628BC" w14:textId="77777777" w:rsidR="00A429F4" w:rsidRDefault="00A429F4" w:rsidP="00495F5F">
      <w:pPr>
        <w:tabs>
          <w:tab w:val="center" w:pos="6804"/>
        </w:tabs>
        <w:jc w:val="both"/>
        <w:rPr>
          <w:i/>
          <w:iCs/>
          <w:sz w:val="20"/>
          <w:szCs w:val="20"/>
        </w:rPr>
      </w:pPr>
    </w:p>
    <w:p w14:paraId="43E58345" w14:textId="5850D379" w:rsidR="00E07690" w:rsidRPr="00F929D7" w:rsidRDefault="00A429F4" w:rsidP="00495F5F">
      <w:pPr>
        <w:tabs>
          <w:tab w:val="center" w:pos="6804"/>
        </w:tabs>
        <w:jc w:val="both"/>
        <w:rPr>
          <w:b/>
        </w:rPr>
      </w:pPr>
      <w:r>
        <w:rPr>
          <w:i/>
          <w:iCs/>
          <w:sz w:val="20"/>
        </w:rPr>
        <w:br w:type="page"/>
      </w:r>
      <w:r w:rsidR="009B213F" w:rsidRPr="009B213F">
        <w:rPr>
          <w:b/>
          <w:bCs/>
        </w:rPr>
        <w:lastRenderedPageBreak/>
        <w:t>10</w:t>
      </w:r>
      <w:r w:rsidR="0054796C" w:rsidRPr="009B213F">
        <w:rPr>
          <w:b/>
          <w:bCs/>
        </w:rPr>
        <w:t xml:space="preserve"> </w:t>
      </w:r>
      <w:r w:rsidR="00E07690" w:rsidRPr="009B213F">
        <w:rPr>
          <w:b/>
          <w:bCs/>
          <w:i/>
        </w:rPr>
        <w:t>.</w:t>
      </w:r>
      <w:r w:rsidR="00E07690" w:rsidRPr="00F929D7">
        <w:rPr>
          <w:b/>
          <w:i/>
        </w:rPr>
        <w:t xml:space="preserve"> </w:t>
      </w:r>
      <w:r w:rsidR="00E07690" w:rsidRPr="00F929D7">
        <w:rPr>
          <w:b/>
        </w:rPr>
        <w:t>O</w:t>
      </w:r>
      <w:r w:rsidR="00E07690" w:rsidRPr="00F929D7">
        <w:rPr>
          <w:b/>
          <w:spacing w:val="-2"/>
        </w:rPr>
        <w:t>B</w:t>
      </w:r>
      <w:r w:rsidR="00E07690" w:rsidRPr="00F929D7">
        <w:rPr>
          <w:b/>
        </w:rPr>
        <w:t>R</w:t>
      </w:r>
      <w:r w:rsidR="00E07690" w:rsidRPr="00F929D7">
        <w:rPr>
          <w:b/>
          <w:spacing w:val="2"/>
        </w:rPr>
        <w:t>A</w:t>
      </w:r>
      <w:r w:rsidR="00E07690" w:rsidRPr="00F929D7">
        <w:rPr>
          <w:b/>
          <w:spacing w:val="-3"/>
        </w:rPr>
        <w:t>Z</w:t>
      </w:r>
      <w:r w:rsidR="00E07690" w:rsidRPr="00F929D7">
        <w:rPr>
          <w:b/>
        </w:rPr>
        <w:t>EC</w:t>
      </w:r>
      <w:r w:rsidR="00E07690" w:rsidRPr="00F929D7">
        <w:rPr>
          <w:b/>
          <w:spacing w:val="3"/>
        </w:rPr>
        <w:t xml:space="preserve"> </w:t>
      </w:r>
      <w:r w:rsidR="00E07690" w:rsidRPr="00F929D7">
        <w:rPr>
          <w:b/>
          <w:spacing w:val="-3"/>
        </w:rPr>
        <w:t>IZ</w:t>
      </w:r>
      <w:r w:rsidR="00E07690" w:rsidRPr="00F929D7">
        <w:rPr>
          <w:b/>
          <w:spacing w:val="2"/>
        </w:rPr>
        <w:t>JA</w:t>
      </w:r>
      <w:r w:rsidR="00E07690" w:rsidRPr="00F929D7">
        <w:rPr>
          <w:b/>
        </w:rPr>
        <w:t>VE</w:t>
      </w:r>
      <w:r w:rsidR="00E07690" w:rsidRPr="00F929D7">
        <w:rPr>
          <w:b/>
          <w:spacing w:val="1"/>
        </w:rPr>
        <w:t xml:space="preserve"> P</w:t>
      </w:r>
      <w:r w:rsidR="00E07690" w:rsidRPr="00F929D7">
        <w:rPr>
          <w:b/>
        </w:rPr>
        <w:t>O</w:t>
      </w:r>
      <w:r w:rsidR="00E07690" w:rsidRPr="00F929D7">
        <w:rPr>
          <w:b/>
          <w:spacing w:val="-1"/>
        </w:rPr>
        <w:t>N</w:t>
      </w:r>
      <w:r w:rsidR="00E07690" w:rsidRPr="00F929D7">
        <w:rPr>
          <w:b/>
        </w:rPr>
        <w:t>U</w:t>
      </w:r>
      <w:r w:rsidR="00E07690" w:rsidRPr="00F929D7">
        <w:rPr>
          <w:b/>
          <w:spacing w:val="-1"/>
        </w:rPr>
        <w:t>D</w:t>
      </w:r>
      <w:r w:rsidR="00E07690" w:rsidRPr="00F929D7">
        <w:rPr>
          <w:b/>
          <w:spacing w:val="2"/>
        </w:rPr>
        <w:t>N</w:t>
      </w:r>
      <w:r w:rsidR="00E07690" w:rsidRPr="00F929D7">
        <w:rPr>
          <w:b/>
          <w:spacing w:val="-3"/>
        </w:rPr>
        <w:t>I</w:t>
      </w:r>
      <w:r w:rsidR="00E07690" w:rsidRPr="00F929D7">
        <w:rPr>
          <w:b/>
        </w:rPr>
        <w:t>KA</w:t>
      </w:r>
      <w:r w:rsidR="00E07690" w:rsidRPr="00F929D7">
        <w:rPr>
          <w:b/>
          <w:spacing w:val="1"/>
        </w:rPr>
        <w:t xml:space="preserve"> </w:t>
      </w:r>
      <w:r w:rsidR="00E07690" w:rsidRPr="00F929D7">
        <w:rPr>
          <w:b/>
        </w:rPr>
        <w:t>O KADROVSKI SPOSOBNOSTI</w:t>
      </w:r>
    </w:p>
    <w:p w14:paraId="56E9D923" w14:textId="77777777" w:rsidR="00E07690" w:rsidRDefault="00E07690" w:rsidP="00495F5F">
      <w:pPr>
        <w:spacing w:before="16" w:line="260" w:lineRule="exact"/>
        <w:jc w:val="both"/>
        <w:rPr>
          <w:sz w:val="26"/>
          <w:szCs w:val="26"/>
        </w:rPr>
      </w:pPr>
    </w:p>
    <w:p w14:paraId="643C0335" w14:textId="77777777" w:rsidR="000B36A8" w:rsidRDefault="000B36A8" w:rsidP="00495F5F">
      <w:pPr>
        <w:spacing w:before="16" w:line="260" w:lineRule="exact"/>
        <w:jc w:val="both"/>
        <w:rPr>
          <w:sz w:val="26"/>
          <w:szCs w:val="26"/>
        </w:rPr>
      </w:pPr>
    </w:p>
    <w:p w14:paraId="6D53ECE1" w14:textId="77777777" w:rsidR="000B36A8" w:rsidRDefault="000B36A8" w:rsidP="00495F5F">
      <w:pPr>
        <w:jc w:val="both"/>
      </w:pPr>
      <w:r>
        <w:t xml:space="preserve">Naročnik:  Marjetica Koper, </w:t>
      </w:r>
      <w:proofErr w:type="spellStart"/>
      <w:r>
        <w:t>d.o.o</w:t>
      </w:r>
      <w:proofErr w:type="spellEnd"/>
      <w:r>
        <w:t xml:space="preserve">. - </w:t>
      </w:r>
      <w:proofErr w:type="spellStart"/>
      <w:r>
        <w:t>s.r.l</w:t>
      </w:r>
      <w:proofErr w:type="spellEnd"/>
      <w:r>
        <w:t>.</w:t>
      </w:r>
    </w:p>
    <w:p w14:paraId="47B371C4" w14:textId="77777777" w:rsidR="000B36A8" w:rsidRDefault="000B36A8" w:rsidP="00495F5F">
      <w:pPr>
        <w:jc w:val="both"/>
      </w:pPr>
      <w:r>
        <w:t xml:space="preserve">                  Ulica 15. maja 4, 6000  Koper</w:t>
      </w:r>
    </w:p>
    <w:p w14:paraId="4A205A1F" w14:textId="77777777" w:rsidR="000B36A8" w:rsidRDefault="000B36A8" w:rsidP="00495F5F">
      <w:pPr>
        <w:jc w:val="both"/>
      </w:pPr>
    </w:p>
    <w:p w14:paraId="562E4302" w14:textId="77777777" w:rsidR="000B36A8" w:rsidRDefault="000B36A8" w:rsidP="00495F5F">
      <w:pPr>
        <w:jc w:val="both"/>
      </w:pPr>
    </w:p>
    <w:p w14:paraId="47CD8535" w14:textId="77777777" w:rsidR="00F929D7" w:rsidRDefault="00F929D7" w:rsidP="00495F5F">
      <w:pPr>
        <w:jc w:val="both"/>
      </w:pPr>
    </w:p>
    <w:p w14:paraId="327C2828" w14:textId="77777777" w:rsidR="000B36A8" w:rsidRDefault="000B36A8" w:rsidP="00495F5F">
      <w:pPr>
        <w:jc w:val="both"/>
      </w:pPr>
      <w:r>
        <w:t xml:space="preserve">Številka JN: </w:t>
      </w:r>
    </w:p>
    <w:p w14:paraId="601D6191" w14:textId="77777777" w:rsidR="000B36A8" w:rsidRDefault="000B36A8" w:rsidP="00495F5F">
      <w:pPr>
        <w:jc w:val="both"/>
      </w:pPr>
    </w:p>
    <w:p w14:paraId="6234EC1D" w14:textId="77777777" w:rsidR="00F929D7" w:rsidRDefault="00F929D7" w:rsidP="00495F5F">
      <w:pPr>
        <w:jc w:val="both"/>
      </w:pPr>
    </w:p>
    <w:p w14:paraId="2352F8B7" w14:textId="77777777" w:rsidR="000B36A8" w:rsidRDefault="000B36A8" w:rsidP="00495F5F">
      <w:pPr>
        <w:jc w:val="both"/>
      </w:pPr>
      <w:r>
        <w:t>Datum.:</w:t>
      </w:r>
    </w:p>
    <w:p w14:paraId="411C58B3" w14:textId="77777777" w:rsidR="000B36A8" w:rsidRDefault="000B36A8" w:rsidP="00495F5F">
      <w:pPr>
        <w:jc w:val="both"/>
      </w:pPr>
    </w:p>
    <w:p w14:paraId="7783AB28" w14:textId="77777777" w:rsidR="000B36A8" w:rsidRDefault="000B36A8" w:rsidP="00495F5F">
      <w:pPr>
        <w:jc w:val="both"/>
      </w:pPr>
    </w:p>
    <w:p w14:paraId="114A1F76" w14:textId="77777777" w:rsidR="000B36A8" w:rsidRDefault="000B36A8" w:rsidP="00495F5F">
      <w:pPr>
        <w:jc w:val="both"/>
      </w:pPr>
    </w:p>
    <w:p w14:paraId="63A5A424" w14:textId="77777777" w:rsidR="000B36A8" w:rsidRDefault="000B36A8" w:rsidP="00495F5F">
      <w:pPr>
        <w:jc w:val="both"/>
      </w:pPr>
      <w:r>
        <w:t xml:space="preserve">  I Z J A V A</w:t>
      </w:r>
    </w:p>
    <w:p w14:paraId="6496F4B5" w14:textId="77777777" w:rsidR="00F929D7" w:rsidRDefault="00F929D7" w:rsidP="00495F5F">
      <w:pPr>
        <w:jc w:val="both"/>
      </w:pPr>
    </w:p>
    <w:p w14:paraId="0E36B8B8" w14:textId="77777777" w:rsidR="000B36A8" w:rsidRDefault="000B36A8" w:rsidP="00495F5F">
      <w:pPr>
        <w:pStyle w:val="Glava"/>
        <w:tabs>
          <w:tab w:val="clear" w:pos="4536"/>
          <w:tab w:val="clear" w:pos="9072"/>
        </w:tabs>
        <w:jc w:val="both"/>
      </w:pPr>
    </w:p>
    <w:p w14:paraId="64593313" w14:textId="77777777" w:rsidR="000B36A8" w:rsidRDefault="000B36A8" w:rsidP="00495F5F">
      <w:pPr>
        <w:jc w:val="both"/>
        <w:rPr>
          <w:bCs/>
          <w:color w:val="000000"/>
        </w:rPr>
      </w:pPr>
      <w:r>
        <w:t>Kot ponudniki za izvajanje storitev predmetnega javnega naročila:</w:t>
      </w:r>
    </w:p>
    <w:p w14:paraId="4D093DA3" w14:textId="77777777" w:rsidR="000B36A8" w:rsidRDefault="000B36A8" w:rsidP="00495F5F">
      <w:pPr>
        <w:jc w:val="both"/>
        <w:rPr>
          <w:bCs/>
          <w:color w:val="000000"/>
        </w:rPr>
      </w:pPr>
    </w:p>
    <w:p w14:paraId="768E78F8" w14:textId="26C3163F" w:rsidR="000B36A8" w:rsidRPr="00C71C17" w:rsidRDefault="000B36A8" w:rsidP="00495F5F">
      <w:pPr>
        <w:jc w:val="both"/>
        <w:rPr>
          <w:b/>
          <w:bCs/>
        </w:rPr>
      </w:pPr>
      <w:r>
        <w:rPr>
          <w:b/>
        </w:rPr>
        <w:t xml:space="preserve">Zavarovanje premoženja in odgovornosti </w:t>
      </w:r>
    </w:p>
    <w:p w14:paraId="52C3AB5E" w14:textId="77777777" w:rsidR="00E07690" w:rsidRDefault="00E07690" w:rsidP="00495F5F">
      <w:pPr>
        <w:spacing w:before="16" w:line="260" w:lineRule="exact"/>
        <w:jc w:val="both"/>
        <w:rPr>
          <w:sz w:val="26"/>
          <w:szCs w:val="26"/>
        </w:rPr>
      </w:pPr>
    </w:p>
    <w:p w14:paraId="379216EE" w14:textId="77777777" w:rsidR="00E07690" w:rsidRDefault="00E07690" w:rsidP="00495F5F">
      <w:pPr>
        <w:ind w:left="159" w:right="93"/>
        <w:jc w:val="both"/>
      </w:pPr>
      <w:r>
        <w:rPr>
          <w:b/>
          <w:spacing w:val="1"/>
        </w:rPr>
        <w:t>p</w:t>
      </w:r>
      <w:r>
        <w:rPr>
          <w:b/>
        </w:rPr>
        <w:t>od</w:t>
      </w:r>
      <w:r>
        <w:rPr>
          <w:b/>
          <w:spacing w:val="2"/>
        </w:rPr>
        <w:t xml:space="preserve"> </w:t>
      </w:r>
      <w:r>
        <w:rPr>
          <w:b/>
          <w:spacing w:val="-3"/>
        </w:rPr>
        <w:t>m</w:t>
      </w:r>
      <w:r>
        <w:rPr>
          <w:b/>
        </w:rPr>
        <w:t>ate</w:t>
      </w:r>
      <w:r>
        <w:rPr>
          <w:b/>
          <w:spacing w:val="-1"/>
        </w:rPr>
        <w:t>r</w:t>
      </w:r>
      <w:r>
        <w:rPr>
          <w:b/>
        </w:rPr>
        <w:t>ia</w:t>
      </w:r>
      <w:r>
        <w:rPr>
          <w:b/>
          <w:spacing w:val="1"/>
        </w:rPr>
        <w:t>ln</w:t>
      </w:r>
      <w:r>
        <w:rPr>
          <w:b/>
        </w:rPr>
        <w:t>o</w:t>
      </w:r>
      <w:r>
        <w:rPr>
          <w:b/>
          <w:spacing w:val="2"/>
        </w:rPr>
        <w:t xml:space="preserve"> </w:t>
      </w:r>
      <w:r>
        <w:rPr>
          <w:b/>
        </w:rPr>
        <w:t>in</w:t>
      </w:r>
      <w:r>
        <w:rPr>
          <w:b/>
          <w:spacing w:val="1"/>
        </w:rPr>
        <w:t xml:space="preserve"> k</w:t>
      </w:r>
      <w:r>
        <w:rPr>
          <w:b/>
        </w:rPr>
        <w:t>a</w:t>
      </w:r>
      <w:r>
        <w:rPr>
          <w:b/>
          <w:spacing w:val="-1"/>
        </w:rPr>
        <w:t>ze</w:t>
      </w:r>
      <w:r>
        <w:rPr>
          <w:b/>
          <w:spacing w:val="1"/>
        </w:rPr>
        <w:t>n</w:t>
      </w:r>
      <w:r>
        <w:rPr>
          <w:b/>
        </w:rPr>
        <w:t>s</w:t>
      </w:r>
      <w:r>
        <w:rPr>
          <w:b/>
          <w:spacing w:val="-1"/>
        </w:rPr>
        <w:t>k</w:t>
      </w:r>
      <w:r>
        <w:rPr>
          <w:b/>
        </w:rPr>
        <w:t>o o</w:t>
      </w:r>
      <w:r>
        <w:rPr>
          <w:b/>
          <w:spacing w:val="1"/>
        </w:rPr>
        <w:t>d</w:t>
      </w:r>
      <w:r>
        <w:rPr>
          <w:b/>
        </w:rPr>
        <w:t>govo</w:t>
      </w:r>
      <w:r>
        <w:rPr>
          <w:b/>
          <w:spacing w:val="-1"/>
        </w:rPr>
        <w:t>r</w:t>
      </w:r>
      <w:r>
        <w:rPr>
          <w:b/>
          <w:spacing w:val="1"/>
        </w:rPr>
        <w:t>n</w:t>
      </w:r>
      <w:r>
        <w:rPr>
          <w:b/>
        </w:rPr>
        <w:t>ost</w:t>
      </w:r>
      <w:r>
        <w:rPr>
          <w:b/>
          <w:spacing w:val="-1"/>
        </w:rPr>
        <w:t>j</w:t>
      </w:r>
      <w:r>
        <w:rPr>
          <w:b/>
        </w:rPr>
        <w:t>o iz</w:t>
      </w:r>
      <w:r>
        <w:rPr>
          <w:b/>
          <w:spacing w:val="-1"/>
        </w:rPr>
        <w:t>j</w:t>
      </w:r>
      <w:r>
        <w:rPr>
          <w:b/>
        </w:rPr>
        <w:t>avlj</w:t>
      </w:r>
      <w:r>
        <w:rPr>
          <w:b/>
          <w:spacing w:val="2"/>
        </w:rPr>
        <w:t>a</w:t>
      </w:r>
      <w:r>
        <w:rPr>
          <w:b/>
          <w:spacing w:val="-3"/>
        </w:rPr>
        <w:t>m</w:t>
      </w:r>
      <w:r>
        <w:rPr>
          <w:b/>
          <w:spacing w:val="1"/>
        </w:rPr>
        <w:t>o</w:t>
      </w:r>
      <w:r>
        <w:t>:</w:t>
      </w:r>
    </w:p>
    <w:p w14:paraId="7A8683DF" w14:textId="77777777" w:rsidR="00E07690" w:rsidRDefault="00E07690" w:rsidP="00495F5F">
      <w:pPr>
        <w:ind w:left="159" w:right="93"/>
        <w:jc w:val="both"/>
      </w:pPr>
    </w:p>
    <w:p w14:paraId="157DF2EE" w14:textId="77777777" w:rsidR="00E07690" w:rsidRDefault="00E07690" w:rsidP="00495F5F">
      <w:pPr>
        <w:ind w:left="159" w:right="93"/>
        <w:jc w:val="both"/>
      </w:pPr>
      <w:r>
        <w:rPr>
          <w:spacing w:val="2"/>
        </w:rPr>
        <w:t>d</w:t>
      </w:r>
      <w:r>
        <w:t>a</w:t>
      </w:r>
      <w:r>
        <w:rPr>
          <w:spacing w:val="-1"/>
        </w:rPr>
        <w:t xml:space="preserve"> </w:t>
      </w:r>
      <w:r>
        <w:t>i</w:t>
      </w:r>
      <w:r>
        <w:rPr>
          <w:spacing w:val="1"/>
        </w:rPr>
        <w:t>m</w:t>
      </w:r>
      <w:r>
        <w:rPr>
          <w:spacing w:val="-1"/>
        </w:rPr>
        <w:t>a</w:t>
      </w:r>
      <w:r>
        <w:t>mo na obmo</w:t>
      </w:r>
      <w:r>
        <w:rPr>
          <w:spacing w:val="1"/>
        </w:rPr>
        <w:t>č</w:t>
      </w:r>
      <w:r>
        <w:t xml:space="preserve">ju Republike Slovenije zaposlenih </w:t>
      </w:r>
      <w:r w:rsidR="000B36A8">
        <w:t>_____</w:t>
      </w:r>
      <w:r w:rsidR="004936D1">
        <w:t xml:space="preserve"> ( vpisati število</w:t>
      </w:r>
      <w:r w:rsidR="0081697C">
        <w:t xml:space="preserve"> zaposlenih</w:t>
      </w:r>
      <w:r w:rsidR="004936D1">
        <w:t xml:space="preserve"> ) </w:t>
      </w:r>
      <w:r>
        <w:t xml:space="preserve">strokovnih sodelavcev za reševanje škodnih primerov. </w:t>
      </w:r>
    </w:p>
    <w:p w14:paraId="1BDD641D" w14:textId="77777777" w:rsidR="00E07690" w:rsidRDefault="00E07690" w:rsidP="00495F5F">
      <w:pPr>
        <w:spacing w:before="16" w:line="260" w:lineRule="exact"/>
        <w:jc w:val="both"/>
        <w:rPr>
          <w:sz w:val="26"/>
          <w:szCs w:val="26"/>
        </w:rPr>
      </w:pPr>
    </w:p>
    <w:p w14:paraId="1756633C" w14:textId="77777777" w:rsidR="00E07690" w:rsidRDefault="00E07690" w:rsidP="00495F5F">
      <w:pPr>
        <w:spacing w:before="12" w:line="260" w:lineRule="exact"/>
        <w:jc w:val="both"/>
        <w:rPr>
          <w:sz w:val="26"/>
          <w:szCs w:val="26"/>
        </w:rPr>
      </w:pPr>
    </w:p>
    <w:p w14:paraId="6829BF33" w14:textId="77777777" w:rsidR="00E07690" w:rsidRDefault="00E07690" w:rsidP="00495F5F">
      <w:pPr>
        <w:spacing w:line="200" w:lineRule="exact"/>
        <w:jc w:val="both"/>
      </w:pPr>
    </w:p>
    <w:p w14:paraId="2498EF88" w14:textId="77777777" w:rsidR="004E51D3" w:rsidRDefault="004E51D3" w:rsidP="00495F5F">
      <w:pPr>
        <w:ind w:left="159" w:right="103"/>
        <w:jc w:val="both"/>
      </w:pPr>
      <w:r>
        <w:t>N</w:t>
      </w:r>
      <w:r>
        <w:rPr>
          <w:spacing w:val="-1"/>
        </w:rPr>
        <w:t>a</w:t>
      </w:r>
      <w:r>
        <w:t>ro</w:t>
      </w:r>
      <w:r>
        <w:rPr>
          <w:spacing w:val="-2"/>
        </w:rPr>
        <w:t>č</w:t>
      </w:r>
      <w:r>
        <w:t xml:space="preserve">nik </w:t>
      </w:r>
      <w:r>
        <w:rPr>
          <w:spacing w:val="17"/>
        </w:rPr>
        <w:t xml:space="preserve"> </w:t>
      </w:r>
      <w:r>
        <w:t xml:space="preserve">bo </w:t>
      </w:r>
      <w:r>
        <w:rPr>
          <w:spacing w:val="14"/>
        </w:rPr>
        <w:t xml:space="preserve"> </w:t>
      </w:r>
      <w:r>
        <w:t xml:space="preserve">štel, </w:t>
      </w:r>
      <w:r>
        <w:rPr>
          <w:spacing w:val="14"/>
        </w:rPr>
        <w:t xml:space="preserve"> </w:t>
      </w:r>
      <w:r>
        <w:rPr>
          <w:spacing w:val="2"/>
        </w:rPr>
        <w:t>d</w:t>
      </w:r>
      <w:r>
        <w:t xml:space="preserve">a </w:t>
      </w:r>
      <w:r>
        <w:rPr>
          <w:spacing w:val="13"/>
        </w:rPr>
        <w:t xml:space="preserve"> </w:t>
      </w:r>
      <w:r>
        <w:rPr>
          <w:spacing w:val="3"/>
        </w:rPr>
        <w:t>j</w:t>
      </w:r>
      <w:r>
        <w:t xml:space="preserve">e </w:t>
      </w:r>
      <w:r>
        <w:rPr>
          <w:spacing w:val="13"/>
        </w:rPr>
        <w:t xml:space="preserve"> </w:t>
      </w:r>
      <w:r>
        <w:t>i</w:t>
      </w:r>
      <w:r>
        <w:rPr>
          <w:spacing w:val="2"/>
        </w:rPr>
        <w:t>z</w:t>
      </w:r>
      <w:r>
        <w:t>poln</w:t>
      </w:r>
      <w:r>
        <w:rPr>
          <w:spacing w:val="1"/>
        </w:rPr>
        <w:t>j</w:t>
      </w:r>
      <w:r>
        <w:rPr>
          <w:spacing w:val="-1"/>
        </w:rPr>
        <w:t>e</w:t>
      </w:r>
      <w:r>
        <w:t xml:space="preserve">n </w:t>
      </w:r>
      <w:r>
        <w:rPr>
          <w:spacing w:val="14"/>
        </w:rPr>
        <w:t xml:space="preserve"> </w:t>
      </w:r>
      <w:r>
        <w:t>po</w:t>
      </w:r>
      <w:r>
        <w:rPr>
          <w:spacing w:val="-2"/>
        </w:rPr>
        <w:t>g</w:t>
      </w:r>
      <w:r>
        <w:t xml:space="preserve">oj </w:t>
      </w:r>
      <w:r>
        <w:rPr>
          <w:spacing w:val="17"/>
        </w:rPr>
        <w:t xml:space="preserve"> </w:t>
      </w:r>
      <w:r>
        <w:t>k</w:t>
      </w:r>
      <w:r>
        <w:rPr>
          <w:spacing w:val="-1"/>
        </w:rPr>
        <w:t>a</w:t>
      </w:r>
      <w:r>
        <w:t>d</w:t>
      </w:r>
      <w:r>
        <w:rPr>
          <w:spacing w:val="1"/>
        </w:rPr>
        <w:t>r</w:t>
      </w:r>
      <w:r>
        <w:t xml:space="preserve">ovske </w:t>
      </w:r>
      <w:r>
        <w:rPr>
          <w:spacing w:val="13"/>
        </w:rPr>
        <w:t xml:space="preserve"> </w:t>
      </w:r>
      <w:r>
        <w:rPr>
          <w:spacing w:val="1"/>
        </w:rPr>
        <w:t>z</w:t>
      </w:r>
      <w:r>
        <w:t>mo</w:t>
      </w:r>
      <w:r>
        <w:rPr>
          <w:spacing w:val="-2"/>
        </w:rPr>
        <w:t>g</w:t>
      </w:r>
      <w:r>
        <w:t>l</w:t>
      </w:r>
      <w:r>
        <w:rPr>
          <w:spacing w:val="1"/>
        </w:rPr>
        <w:t>j</w:t>
      </w:r>
      <w:r>
        <w:t>ivos</w:t>
      </w:r>
      <w:r>
        <w:rPr>
          <w:spacing w:val="1"/>
        </w:rPr>
        <w:t>t</w:t>
      </w:r>
      <w:r>
        <w:t xml:space="preserve">i, </w:t>
      </w:r>
      <w:r>
        <w:rPr>
          <w:spacing w:val="15"/>
        </w:rPr>
        <w:t xml:space="preserve"> </w:t>
      </w:r>
      <w:r>
        <w:rPr>
          <w:spacing w:val="-1"/>
        </w:rPr>
        <w:t>č</w:t>
      </w:r>
      <w:r>
        <w:t xml:space="preserve">e </w:t>
      </w:r>
      <w:r>
        <w:rPr>
          <w:spacing w:val="16"/>
        </w:rPr>
        <w:t xml:space="preserve"> </w:t>
      </w:r>
      <w:r>
        <w:t>i</w:t>
      </w:r>
      <w:r>
        <w:rPr>
          <w:spacing w:val="1"/>
        </w:rPr>
        <w:t>m</w:t>
      </w:r>
      <w:r>
        <w:t xml:space="preserve">a </w:t>
      </w:r>
      <w:r>
        <w:rPr>
          <w:spacing w:val="13"/>
        </w:rPr>
        <w:t xml:space="preserve"> </w:t>
      </w:r>
      <w:r>
        <w:t xml:space="preserve">ponudnik </w:t>
      </w:r>
      <w:r>
        <w:rPr>
          <w:spacing w:val="15"/>
        </w:rPr>
        <w:t xml:space="preserve"> </w:t>
      </w:r>
      <w:r>
        <w:t xml:space="preserve">v </w:t>
      </w:r>
      <w:r>
        <w:rPr>
          <w:spacing w:val="14"/>
        </w:rPr>
        <w:t xml:space="preserve"> </w:t>
      </w:r>
      <w:r>
        <w:t>Republiki Sloveniji zaposlenih</w:t>
      </w:r>
      <w:r>
        <w:rPr>
          <w:spacing w:val="1"/>
        </w:rPr>
        <w:t xml:space="preserve"> </w:t>
      </w:r>
      <w:r>
        <w:t>vs</w:t>
      </w:r>
      <w:r>
        <w:rPr>
          <w:spacing w:val="-1"/>
        </w:rPr>
        <w:t>a</w:t>
      </w:r>
      <w:r>
        <w:t xml:space="preserve">j 6 </w:t>
      </w:r>
      <w:r>
        <w:rPr>
          <w:spacing w:val="2"/>
        </w:rPr>
        <w:t>strokov</w:t>
      </w:r>
      <w:r w:rsidR="00767F15">
        <w:rPr>
          <w:spacing w:val="2"/>
        </w:rPr>
        <w:t>n</w:t>
      </w:r>
      <w:r>
        <w:rPr>
          <w:spacing w:val="2"/>
        </w:rPr>
        <w:t>ih sodelavcev s področja reševanja avtomobilskih, strojnih, gradbenih škod, in škod</w:t>
      </w:r>
      <w:r>
        <w:rPr>
          <w:spacing w:val="-1"/>
        </w:rPr>
        <w:t xml:space="preserve"> iz naslova civilne odgovornosti.</w:t>
      </w:r>
    </w:p>
    <w:p w14:paraId="1A29EC61" w14:textId="77777777" w:rsidR="00E07690" w:rsidRDefault="00E07690" w:rsidP="00495F5F">
      <w:pPr>
        <w:spacing w:line="200" w:lineRule="exact"/>
        <w:jc w:val="both"/>
      </w:pPr>
    </w:p>
    <w:p w14:paraId="555E1303" w14:textId="77777777" w:rsidR="00E07690" w:rsidRDefault="00E07690" w:rsidP="00495F5F">
      <w:pPr>
        <w:spacing w:line="200" w:lineRule="exact"/>
        <w:jc w:val="both"/>
      </w:pPr>
    </w:p>
    <w:p w14:paraId="150C48C3" w14:textId="77777777" w:rsidR="000C076D" w:rsidRDefault="000C076D" w:rsidP="00495F5F">
      <w:pPr>
        <w:tabs>
          <w:tab w:val="center" w:pos="6804"/>
        </w:tabs>
        <w:ind w:left="5670"/>
        <w:jc w:val="both"/>
        <w:rPr>
          <w:i/>
          <w:iCs/>
        </w:rPr>
      </w:pPr>
      <w:r>
        <w:t xml:space="preserve">            Ponudnik:</w:t>
      </w:r>
    </w:p>
    <w:p w14:paraId="13501F2F" w14:textId="77777777" w:rsidR="000C076D" w:rsidRDefault="000C076D" w:rsidP="00495F5F">
      <w:pPr>
        <w:pStyle w:val="Telobesedila21"/>
        <w:jc w:val="both"/>
        <w:rPr>
          <w:b w:val="0"/>
          <w:i/>
          <w:iCs/>
          <w:sz w:val="24"/>
        </w:rPr>
      </w:pPr>
      <w:r>
        <w:rPr>
          <w:b w:val="0"/>
          <w:i/>
          <w:iCs/>
          <w:sz w:val="24"/>
        </w:rPr>
        <w:t xml:space="preserve">                                                                                         (žig in podpis pooblaščene osebe)</w:t>
      </w:r>
    </w:p>
    <w:p w14:paraId="62637FD8" w14:textId="77777777" w:rsidR="001D0B25" w:rsidRDefault="001D0B25" w:rsidP="00495F5F">
      <w:pPr>
        <w:pStyle w:val="Telobesedila21"/>
        <w:jc w:val="both"/>
        <w:rPr>
          <w:b w:val="0"/>
          <w:i/>
          <w:iCs/>
          <w:sz w:val="24"/>
        </w:rPr>
      </w:pPr>
    </w:p>
    <w:p w14:paraId="2864041A" w14:textId="77777777" w:rsidR="001D0B25" w:rsidRDefault="001D0B25" w:rsidP="00495F5F">
      <w:pPr>
        <w:pStyle w:val="Telobesedila21"/>
        <w:jc w:val="both"/>
        <w:rPr>
          <w:b w:val="0"/>
          <w:i/>
          <w:iCs/>
          <w:sz w:val="24"/>
        </w:rPr>
      </w:pPr>
    </w:p>
    <w:p w14:paraId="75E86A5A" w14:textId="77777777" w:rsidR="001D0B25" w:rsidRDefault="001D0B25" w:rsidP="00495F5F">
      <w:pPr>
        <w:pStyle w:val="Telobesedila21"/>
        <w:jc w:val="both"/>
        <w:rPr>
          <w:b w:val="0"/>
          <w:i/>
          <w:iCs/>
          <w:sz w:val="24"/>
        </w:rPr>
      </w:pPr>
    </w:p>
    <w:p w14:paraId="21B17234" w14:textId="77777777" w:rsidR="001D0B25" w:rsidRDefault="001D0B25" w:rsidP="00495F5F">
      <w:pPr>
        <w:pStyle w:val="Telobesedila21"/>
        <w:jc w:val="both"/>
        <w:rPr>
          <w:b w:val="0"/>
          <w:i/>
          <w:iCs/>
          <w:sz w:val="24"/>
        </w:rPr>
      </w:pPr>
    </w:p>
    <w:p w14:paraId="0263914E" w14:textId="77777777" w:rsidR="001D0B25" w:rsidRDefault="001D0B25" w:rsidP="00495F5F">
      <w:pPr>
        <w:pStyle w:val="Telobesedila21"/>
        <w:jc w:val="both"/>
        <w:rPr>
          <w:b w:val="0"/>
          <w:i/>
          <w:iCs/>
          <w:sz w:val="24"/>
        </w:rPr>
      </w:pPr>
    </w:p>
    <w:p w14:paraId="20DD254B" w14:textId="77777777" w:rsidR="001D0B25" w:rsidRDefault="001D0B25" w:rsidP="00495F5F">
      <w:pPr>
        <w:pStyle w:val="Telobesedila21"/>
        <w:jc w:val="both"/>
        <w:rPr>
          <w:b w:val="0"/>
          <w:i/>
          <w:iCs/>
          <w:sz w:val="24"/>
        </w:rPr>
      </w:pPr>
    </w:p>
    <w:p w14:paraId="30B2423F" w14:textId="77777777" w:rsidR="001D0B25" w:rsidRDefault="001D0B25" w:rsidP="00495F5F">
      <w:pPr>
        <w:pStyle w:val="Telobesedila21"/>
        <w:jc w:val="both"/>
        <w:rPr>
          <w:b w:val="0"/>
          <w:i/>
          <w:iCs/>
          <w:sz w:val="24"/>
        </w:rPr>
      </w:pPr>
    </w:p>
    <w:p w14:paraId="545DD738" w14:textId="77777777" w:rsidR="001D0B25" w:rsidRDefault="001D0B25" w:rsidP="00495F5F">
      <w:pPr>
        <w:pStyle w:val="Telobesedila21"/>
        <w:jc w:val="both"/>
        <w:rPr>
          <w:b w:val="0"/>
          <w:i/>
          <w:iCs/>
          <w:sz w:val="24"/>
        </w:rPr>
      </w:pPr>
    </w:p>
    <w:p w14:paraId="06F2570D" w14:textId="77777777" w:rsidR="001D0B25" w:rsidRDefault="001D0B25" w:rsidP="00495F5F">
      <w:pPr>
        <w:pStyle w:val="Telobesedila21"/>
        <w:jc w:val="both"/>
        <w:rPr>
          <w:b w:val="0"/>
          <w:i/>
          <w:iCs/>
          <w:sz w:val="24"/>
        </w:rPr>
      </w:pPr>
    </w:p>
    <w:p w14:paraId="65CDD934" w14:textId="77777777" w:rsidR="001D0B25" w:rsidRDefault="001D0B25" w:rsidP="00495F5F">
      <w:pPr>
        <w:pStyle w:val="Telobesedila21"/>
        <w:jc w:val="both"/>
        <w:rPr>
          <w:b w:val="0"/>
          <w:i/>
          <w:iCs/>
          <w:sz w:val="24"/>
        </w:rPr>
      </w:pPr>
    </w:p>
    <w:p w14:paraId="531C525A" w14:textId="77777777" w:rsidR="001D0B25" w:rsidRDefault="001D0B25" w:rsidP="00495F5F">
      <w:pPr>
        <w:pStyle w:val="Telobesedila21"/>
        <w:jc w:val="both"/>
        <w:rPr>
          <w:b w:val="0"/>
          <w:i/>
          <w:iCs/>
          <w:sz w:val="24"/>
        </w:rPr>
      </w:pPr>
    </w:p>
    <w:p w14:paraId="35484D6A" w14:textId="77777777" w:rsidR="001D0B25" w:rsidRDefault="001D0B25" w:rsidP="00495F5F">
      <w:pPr>
        <w:pStyle w:val="Telobesedila21"/>
        <w:jc w:val="both"/>
        <w:rPr>
          <w:b w:val="0"/>
          <w:i/>
          <w:iCs/>
          <w:sz w:val="24"/>
        </w:rPr>
      </w:pPr>
    </w:p>
    <w:p w14:paraId="620D14A2" w14:textId="77777777" w:rsidR="001D0B25" w:rsidRDefault="001D0B25" w:rsidP="00495F5F">
      <w:pPr>
        <w:pStyle w:val="Telobesedila21"/>
        <w:jc w:val="both"/>
        <w:rPr>
          <w:b w:val="0"/>
          <w:i/>
          <w:iCs/>
          <w:sz w:val="24"/>
        </w:rPr>
      </w:pPr>
    </w:p>
    <w:p w14:paraId="0D2B7C52" w14:textId="77777777" w:rsidR="001D0B25" w:rsidRDefault="001D0B25" w:rsidP="00495F5F">
      <w:pPr>
        <w:pStyle w:val="Telobesedila21"/>
        <w:jc w:val="both"/>
        <w:rPr>
          <w:b w:val="0"/>
          <w:i/>
          <w:iCs/>
          <w:sz w:val="24"/>
        </w:rPr>
      </w:pPr>
    </w:p>
    <w:p w14:paraId="1C4CDFB1" w14:textId="77777777" w:rsidR="001D0B25" w:rsidRDefault="001D0B25" w:rsidP="00495F5F">
      <w:pPr>
        <w:pStyle w:val="Telobesedila21"/>
        <w:jc w:val="both"/>
        <w:rPr>
          <w:b w:val="0"/>
          <w:i/>
          <w:iCs/>
          <w:sz w:val="24"/>
        </w:rPr>
      </w:pPr>
    </w:p>
    <w:p w14:paraId="7256819A" w14:textId="6B6698A0" w:rsidR="00E97FA3" w:rsidRPr="00851C13" w:rsidRDefault="00851C13" w:rsidP="00495F5F">
      <w:pPr>
        <w:numPr>
          <w:ilvl w:val="0"/>
          <w:numId w:val="23"/>
        </w:numPr>
        <w:spacing w:before="95" w:line="288" w:lineRule="auto"/>
        <w:jc w:val="both"/>
        <w:rPr>
          <w:b/>
          <w:bCs/>
          <w:noProof/>
          <w:color w:val="272727"/>
          <w:lang w:eastAsia="sl-SI"/>
        </w:rPr>
      </w:pPr>
      <w:r w:rsidRPr="00851C13">
        <w:rPr>
          <w:b/>
          <w:bCs/>
          <w:noProof/>
          <w:color w:val="272727"/>
          <w:lang w:eastAsia="sl-SI"/>
        </w:rPr>
        <w:lastRenderedPageBreak/>
        <w:t>VZORCA POGODBE</w:t>
      </w:r>
    </w:p>
    <w:p w14:paraId="7BB6D45F" w14:textId="77777777" w:rsidR="00E97FA3" w:rsidRDefault="00E97FA3" w:rsidP="00495F5F">
      <w:pPr>
        <w:keepNext/>
        <w:keepLines/>
        <w:spacing w:line="288" w:lineRule="auto"/>
        <w:contextualSpacing/>
        <w:jc w:val="both"/>
        <w:outlineLvl w:val="7"/>
        <w:rPr>
          <w:b/>
          <w:noProof/>
          <w:color w:val="272727"/>
          <w:lang w:eastAsia="sl-SI"/>
        </w:rPr>
      </w:pPr>
    </w:p>
    <w:p w14:paraId="04262CD2" w14:textId="77777777" w:rsidR="00851C13" w:rsidRPr="00553DC1" w:rsidRDefault="00851C13" w:rsidP="00495F5F">
      <w:pPr>
        <w:keepNext/>
        <w:keepLines/>
        <w:spacing w:line="288" w:lineRule="auto"/>
        <w:contextualSpacing/>
        <w:jc w:val="both"/>
        <w:outlineLvl w:val="7"/>
        <w:rPr>
          <w:b/>
          <w:noProof/>
          <w:color w:val="272727"/>
          <w:lang w:eastAsia="sl-SI"/>
        </w:rPr>
      </w:pPr>
    </w:p>
    <w:p w14:paraId="483EFBA4" w14:textId="37D6B064" w:rsidR="00E97FA3" w:rsidRDefault="00E97FA3" w:rsidP="00495F5F">
      <w:pPr>
        <w:keepNext/>
        <w:keepLines/>
        <w:spacing w:line="288" w:lineRule="auto"/>
        <w:contextualSpacing/>
        <w:jc w:val="both"/>
        <w:outlineLvl w:val="7"/>
        <w:rPr>
          <w:b/>
          <w:noProof/>
          <w:color w:val="272727"/>
          <w:lang w:eastAsia="sl-SI"/>
        </w:rPr>
      </w:pPr>
      <w:r w:rsidRPr="00553DC1">
        <w:rPr>
          <w:b/>
          <w:noProof/>
          <w:color w:val="272727"/>
          <w:lang w:eastAsia="sl-SI"/>
        </w:rPr>
        <w:t xml:space="preserve">VZOREC POGODBE </w:t>
      </w:r>
    </w:p>
    <w:p w14:paraId="03A3CF99" w14:textId="77777777" w:rsidR="00851C13" w:rsidRDefault="00851C13" w:rsidP="00495F5F">
      <w:pPr>
        <w:keepNext/>
        <w:keepLines/>
        <w:spacing w:line="288" w:lineRule="auto"/>
        <w:contextualSpacing/>
        <w:jc w:val="both"/>
        <w:outlineLvl w:val="7"/>
        <w:rPr>
          <w:noProof/>
          <w:lang w:eastAsia="sl-SI"/>
        </w:rPr>
      </w:pPr>
    </w:p>
    <w:p w14:paraId="6D183F90" w14:textId="77777777" w:rsidR="00851C13" w:rsidRPr="00553DC1" w:rsidRDefault="00851C13" w:rsidP="00495F5F">
      <w:pPr>
        <w:keepNext/>
        <w:keepLines/>
        <w:spacing w:line="288" w:lineRule="auto"/>
        <w:contextualSpacing/>
        <w:jc w:val="both"/>
        <w:outlineLvl w:val="7"/>
        <w:rPr>
          <w:noProof/>
          <w:lang w:eastAsia="sl-SI"/>
        </w:rPr>
      </w:pPr>
    </w:p>
    <w:p w14:paraId="33489D3E" w14:textId="77777777" w:rsidR="00E97FA3" w:rsidRPr="00553DC1" w:rsidRDefault="00E97FA3" w:rsidP="00495F5F">
      <w:pPr>
        <w:spacing w:line="288" w:lineRule="auto"/>
        <w:jc w:val="both"/>
        <w:rPr>
          <w:noProof/>
          <w:lang w:eastAsia="sl-SI"/>
        </w:rPr>
      </w:pPr>
    </w:p>
    <w:p w14:paraId="03C52520" w14:textId="5E5A3B1C" w:rsidR="00E97FA3" w:rsidRPr="00553DC1" w:rsidRDefault="00E97FA3" w:rsidP="00495F5F">
      <w:pPr>
        <w:spacing w:line="288" w:lineRule="auto"/>
        <w:jc w:val="both"/>
        <w:rPr>
          <w:bCs/>
          <w:iCs/>
          <w:noProof/>
          <w:lang w:eastAsia="sl-SI"/>
        </w:rPr>
      </w:pPr>
      <w:r w:rsidRPr="00553DC1">
        <w:rPr>
          <w:b/>
          <w:bCs/>
          <w:iCs/>
          <w:noProof/>
          <w:lang w:eastAsia="sl-SI"/>
        </w:rPr>
        <w:t>Marjetica Koper</w:t>
      </w:r>
      <w:r w:rsidR="00EF2437">
        <w:rPr>
          <w:b/>
          <w:bCs/>
          <w:iCs/>
          <w:noProof/>
          <w:lang w:eastAsia="sl-SI"/>
        </w:rPr>
        <w:t>,</w:t>
      </w:r>
      <w:r w:rsidRPr="00553DC1">
        <w:rPr>
          <w:b/>
          <w:bCs/>
          <w:iCs/>
          <w:noProof/>
          <w:lang w:eastAsia="sl-SI"/>
        </w:rPr>
        <w:t xml:space="preserve"> </w:t>
      </w:r>
      <w:r w:rsidR="00EF2437">
        <w:rPr>
          <w:b/>
          <w:bCs/>
          <w:iCs/>
          <w:noProof/>
          <w:lang w:eastAsia="sl-SI"/>
        </w:rPr>
        <w:t>d.o.o.- s.r.l.</w:t>
      </w:r>
      <w:r w:rsidRPr="00553DC1">
        <w:rPr>
          <w:b/>
          <w:bCs/>
          <w:iCs/>
          <w:noProof/>
          <w:lang w:eastAsia="sl-SI"/>
        </w:rPr>
        <w:t>, Ulica 15 maja 4, 6000 Koper</w:t>
      </w:r>
      <w:r w:rsidRPr="00E914C2">
        <w:rPr>
          <w:bCs/>
          <w:iCs/>
          <w:noProof/>
          <w:lang w:eastAsia="sl-SI"/>
        </w:rPr>
        <w:t>, matična številka: , ID številka za DDV:,</w:t>
      </w:r>
      <w:r w:rsidRPr="00553DC1">
        <w:rPr>
          <w:bCs/>
          <w:iCs/>
          <w:noProof/>
          <w:lang w:eastAsia="sl-SI"/>
        </w:rPr>
        <w:t xml:space="preserve"> ki jo zastopa direktorica………………………….(v nadaljevanju: naročnik)</w:t>
      </w:r>
    </w:p>
    <w:p w14:paraId="3D2DE8AF" w14:textId="77777777" w:rsidR="00E97FA3" w:rsidRPr="00553DC1" w:rsidRDefault="00E97FA3" w:rsidP="00495F5F">
      <w:pPr>
        <w:spacing w:line="288" w:lineRule="auto"/>
        <w:jc w:val="both"/>
        <w:rPr>
          <w:bCs/>
          <w:iCs/>
          <w:noProof/>
          <w:lang w:eastAsia="sl-SI"/>
        </w:rPr>
      </w:pPr>
    </w:p>
    <w:p w14:paraId="254453EC" w14:textId="77777777" w:rsidR="00E97FA3" w:rsidRPr="00553DC1" w:rsidRDefault="00E97FA3" w:rsidP="00495F5F">
      <w:pPr>
        <w:spacing w:line="288" w:lineRule="auto"/>
        <w:jc w:val="both"/>
        <w:rPr>
          <w:bCs/>
          <w:iCs/>
          <w:noProof/>
          <w:lang w:eastAsia="sl-SI"/>
        </w:rPr>
      </w:pPr>
      <w:r w:rsidRPr="00553DC1">
        <w:rPr>
          <w:bCs/>
          <w:iCs/>
          <w:noProof/>
          <w:lang w:eastAsia="sl-SI"/>
        </w:rPr>
        <w:t>in</w:t>
      </w:r>
    </w:p>
    <w:p w14:paraId="4954501D" w14:textId="77777777" w:rsidR="00E97FA3" w:rsidRPr="00553DC1" w:rsidRDefault="00E97FA3" w:rsidP="00495F5F">
      <w:pPr>
        <w:spacing w:line="288" w:lineRule="auto"/>
        <w:jc w:val="both"/>
        <w:rPr>
          <w:bCs/>
          <w:iCs/>
          <w:noProof/>
          <w:lang w:eastAsia="sl-SI"/>
        </w:rPr>
      </w:pPr>
    </w:p>
    <w:permStart w:id="1364600632" w:edGrp="everyone"/>
    <w:p w14:paraId="42923809" w14:textId="77777777" w:rsidR="00E97FA3" w:rsidRPr="00553DC1" w:rsidRDefault="00E97FA3" w:rsidP="00495F5F">
      <w:pPr>
        <w:spacing w:line="288" w:lineRule="auto"/>
        <w:jc w:val="both"/>
        <w:rPr>
          <w:bCs/>
          <w:iCs/>
          <w:noProof/>
          <w:lang w:eastAsia="sl-SI"/>
        </w:rPr>
      </w:pPr>
      <w:r w:rsidRPr="00553DC1">
        <w:rPr>
          <w:bCs/>
          <w:iCs/>
          <w:noProof/>
          <w:lang w:eastAsia="sl-SI"/>
        </w:rPr>
        <w:fldChar w:fldCharType="begin">
          <w:ffData>
            <w:name w:val="Besedilo12"/>
            <w:enabled/>
            <w:calcOnExit w:val="0"/>
            <w:textInput/>
          </w:ffData>
        </w:fldChar>
      </w:r>
      <w:r w:rsidRPr="00553DC1">
        <w:rPr>
          <w:bCs/>
          <w:iCs/>
          <w:noProof/>
          <w:lang w:eastAsia="sl-SI"/>
        </w:rPr>
        <w:instrText xml:space="preserve"> </w:instrText>
      </w:r>
      <w:bookmarkStart w:id="23" w:name="Besedilo12"/>
      <w:r w:rsidRPr="00553DC1">
        <w:rPr>
          <w:bCs/>
          <w:iCs/>
          <w:noProof/>
          <w:lang w:eastAsia="sl-SI"/>
        </w:rPr>
        <w:instrText xml:space="preserve">FORMTEXT </w:instrText>
      </w:r>
      <w:r w:rsidRPr="00553DC1">
        <w:rPr>
          <w:bCs/>
          <w:iCs/>
          <w:noProof/>
          <w:lang w:eastAsia="sl-SI"/>
        </w:rPr>
      </w:r>
      <w:r w:rsidRPr="00553DC1">
        <w:rPr>
          <w:bCs/>
          <w:iCs/>
          <w:noProof/>
          <w:lang w:eastAsia="sl-SI"/>
        </w:rPr>
        <w:fldChar w:fldCharType="separate"/>
      </w:r>
      <w:r w:rsidRPr="00553DC1">
        <w:rPr>
          <w:bCs/>
          <w:iCs/>
          <w:noProof/>
          <w:lang w:eastAsia="sl-SI"/>
        </w:rPr>
        <w:t> </w:t>
      </w:r>
      <w:r w:rsidRPr="00553DC1">
        <w:rPr>
          <w:bCs/>
          <w:iCs/>
          <w:noProof/>
          <w:lang w:eastAsia="sl-SI"/>
        </w:rPr>
        <w:t> </w:t>
      </w:r>
      <w:r w:rsidRPr="00553DC1">
        <w:rPr>
          <w:bCs/>
          <w:iCs/>
          <w:noProof/>
          <w:lang w:eastAsia="sl-SI"/>
        </w:rPr>
        <w:t> </w:t>
      </w:r>
      <w:r w:rsidRPr="00553DC1">
        <w:rPr>
          <w:bCs/>
          <w:iCs/>
          <w:noProof/>
          <w:lang w:eastAsia="sl-SI"/>
        </w:rPr>
        <w:t> </w:t>
      </w:r>
      <w:r w:rsidRPr="00553DC1">
        <w:rPr>
          <w:bCs/>
          <w:iCs/>
          <w:noProof/>
          <w:lang w:eastAsia="sl-SI"/>
        </w:rPr>
        <w:t> </w:t>
      </w:r>
      <w:r w:rsidRPr="00553DC1">
        <w:rPr>
          <w:bCs/>
          <w:iCs/>
          <w:noProof/>
          <w:lang w:eastAsia="sl-SI"/>
        </w:rPr>
        <w:fldChar w:fldCharType="end"/>
      </w:r>
      <w:bookmarkEnd w:id="23"/>
      <w:permEnd w:id="1364600632"/>
      <w:r w:rsidRPr="00553DC1">
        <w:rPr>
          <w:bCs/>
          <w:iCs/>
          <w:noProof/>
          <w:lang w:eastAsia="sl-SI"/>
        </w:rPr>
        <w:t xml:space="preserve">, matična številka </w:t>
      </w:r>
      <w:permStart w:id="1935148128"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1935148128"/>
      <w:r w:rsidRPr="00553DC1">
        <w:rPr>
          <w:bCs/>
          <w:iCs/>
          <w:noProof/>
          <w:lang w:eastAsia="sl-SI"/>
        </w:rPr>
        <w:t xml:space="preserve">, davčna številka </w:t>
      </w:r>
      <w:permStart w:id="945376712"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945376712"/>
      <w:r w:rsidRPr="00553DC1">
        <w:rPr>
          <w:bCs/>
          <w:iCs/>
          <w:noProof/>
          <w:lang w:eastAsia="sl-SI"/>
        </w:rPr>
        <w:t xml:space="preserve">, ki ga zastopa </w:t>
      </w:r>
      <w:permStart w:id="1507422357" w:edGrp="everyone"/>
      <w:r w:rsidRPr="00553DC1">
        <w:rPr>
          <w:bCs/>
          <w:iCs/>
          <w:noProof/>
          <w:lang w:eastAsia="sl-SI"/>
        </w:rPr>
        <w:t xml:space="preserve"> </w:t>
      </w: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1507422357"/>
      <w:r w:rsidRPr="00553DC1">
        <w:rPr>
          <w:bCs/>
          <w:iCs/>
          <w:noProof/>
          <w:lang w:eastAsia="sl-SI"/>
        </w:rPr>
        <w:t xml:space="preserve"> (v nadaljevanju: izvajalec / zavarovalnica), </w:t>
      </w:r>
    </w:p>
    <w:p w14:paraId="7E7C8064" w14:textId="77777777" w:rsidR="00E97FA3" w:rsidRPr="00553DC1" w:rsidRDefault="00E97FA3" w:rsidP="00495F5F">
      <w:pPr>
        <w:spacing w:line="288" w:lineRule="auto"/>
        <w:jc w:val="both"/>
        <w:rPr>
          <w:bCs/>
          <w:iCs/>
          <w:noProof/>
          <w:lang w:eastAsia="sl-SI"/>
        </w:rPr>
      </w:pPr>
    </w:p>
    <w:p w14:paraId="09567557" w14:textId="77777777" w:rsidR="00E97FA3" w:rsidRPr="00553DC1" w:rsidRDefault="00E97FA3" w:rsidP="00495F5F">
      <w:pPr>
        <w:spacing w:line="288" w:lineRule="auto"/>
        <w:jc w:val="both"/>
        <w:rPr>
          <w:bCs/>
          <w:iCs/>
          <w:noProof/>
          <w:lang w:eastAsia="sl-SI"/>
        </w:rPr>
      </w:pPr>
      <w:r w:rsidRPr="00553DC1">
        <w:rPr>
          <w:bCs/>
          <w:iCs/>
          <w:noProof/>
          <w:lang w:eastAsia="sl-SI"/>
        </w:rPr>
        <w:t>se dogovorita in skleneta naslednji</w:t>
      </w:r>
    </w:p>
    <w:p w14:paraId="54E04B91" w14:textId="77777777" w:rsidR="00E97FA3" w:rsidRPr="00553DC1" w:rsidRDefault="00E97FA3" w:rsidP="00495F5F">
      <w:pPr>
        <w:spacing w:line="288" w:lineRule="auto"/>
        <w:jc w:val="both"/>
        <w:rPr>
          <w:bCs/>
          <w:iCs/>
          <w:noProof/>
          <w:lang w:eastAsia="sl-SI"/>
        </w:rPr>
      </w:pPr>
    </w:p>
    <w:p w14:paraId="3BBFE606" w14:textId="77777777" w:rsidR="00E97FA3" w:rsidRPr="00553DC1" w:rsidRDefault="00E97FA3" w:rsidP="00495F5F">
      <w:pPr>
        <w:spacing w:line="288" w:lineRule="auto"/>
        <w:jc w:val="both"/>
        <w:rPr>
          <w:bCs/>
          <w:iCs/>
          <w:noProof/>
          <w:lang w:eastAsia="sl-SI"/>
        </w:rPr>
      </w:pPr>
    </w:p>
    <w:p w14:paraId="4BE840AE" w14:textId="77777777" w:rsidR="00E97FA3" w:rsidRPr="00553DC1" w:rsidRDefault="00E97FA3" w:rsidP="00495F5F">
      <w:pPr>
        <w:spacing w:line="288" w:lineRule="auto"/>
        <w:jc w:val="both"/>
        <w:rPr>
          <w:bCs/>
          <w:iCs/>
          <w:noProof/>
          <w:lang w:eastAsia="sl-SI"/>
        </w:rPr>
      </w:pPr>
      <w:r w:rsidRPr="00553DC1">
        <w:rPr>
          <w:b/>
          <w:bCs/>
          <w:iCs/>
          <w:noProof/>
          <w:lang w:eastAsia="sl-SI"/>
        </w:rPr>
        <w:t xml:space="preserve">POGODBA št. </w:t>
      </w:r>
      <w:r w:rsidRPr="00553DC1">
        <w:rPr>
          <w:b/>
          <w:bCs/>
          <w:iCs/>
          <w:noProof/>
          <w:u w:val="single"/>
          <w:lang w:eastAsia="sl-SI"/>
        </w:rPr>
        <w:fldChar w:fldCharType="begin">
          <w:ffData>
            <w:name w:val="Besedilo12"/>
            <w:enabled/>
            <w:calcOnExit w:val="0"/>
            <w:textInput/>
          </w:ffData>
        </w:fldChar>
      </w:r>
      <w:r w:rsidRPr="00553DC1">
        <w:rPr>
          <w:b/>
          <w:bCs/>
          <w:iCs/>
          <w:noProof/>
          <w:u w:val="single"/>
          <w:lang w:eastAsia="sl-SI"/>
        </w:rPr>
        <w:instrText xml:space="preserve"> FORMTEXT </w:instrText>
      </w:r>
      <w:r w:rsidRPr="00553DC1">
        <w:rPr>
          <w:b/>
          <w:bCs/>
          <w:iCs/>
          <w:noProof/>
          <w:u w:val="single"/>
          <w:lang w:eastAsia="sl-SI"/>
        </w:rPr>
      </w:r>
      <w:r w:rsidRPr="00553DC1">
        <w:rPr>
          <w:b/>
          <w:bCs/>
          <w:iCs/>
          <w:noProof/>
          <w:u w:val="single"/>
          <w:lang w:eastAsia="sl-SI"/>
        </w:rPr>
        <w:fldChar w:fldCharType="separate"/>
      </w:r>
      <w:r w:rsidRPr="00553DC1">
        <w:rPr>
          <w:b/>
          <w:bCs/>
          <w:iCs/>
          <w:noProof/>
          <w:u w:val="single"/>
          <w:lang w:eastAsia="sl-SI"/>
        </w:rPr>
        <w:t> </w:t>
      </w:r>
      <w:r w:rsidRPr="00553DC1">
        <w:rPr>
          <w:b/>
          <w:bCs/>
          <w:iCs/>
          <w:noProof/>
          <w:u w:val="single"/>
          <w:lang w:eastAsia="sl-SI"/>
        </w:rPr>
        <w:t> </w:t>
      </w:r>
      <w:r w:rsidRPr="00553DC1">
        <w:rPr>
          <w:b/>
          <w:bCs/>
          <w:iCs/>
          <w:noProof/>
          <w:u w:val="single"/>
          <w:lang w:eastAsia="sl-SI"/>
        </w:rPr>
        <w:t> </w:t>
      </w:r>
      <w:r w:rsidRPr="00553DC1">
        <w:rPr>
          <w:b/>
          <w:bCs/>
          <w:iCs/>
          <w:noProof/>
          <w:u w:val="single"/>
          <w:lang w:eastAsia="sl-SI"/>
        </w:rPr>
        <w:t> </w:t>
      </w:r>
      <w:r w:rsidRPr="00553DC1">
        <w:rPr>
          <w:b/>
          <w:bCs/>
          <w:iCs/>
          <w:noProof/>
          <w:u w:val="single"/>
          <w:lang w:eastAsia="sl-SI"/>
        </w:rPr>
        <w:t> </w:t>
      </w:r>
      <w:r w:rsidRPr="00553DC1">
        <w:rPr>
          <w:bCs/>
          <w:iCs/>
          <w:noProof/>
          <w:u w:val="single"/>
          <w:lang w:eastAsia="sl-SI"/>
        </w:rPr>
        <w:fldChar w:fldCharType="end"/>
      </w:r>
      <w:r w:rsidRPr="00553DC1">
        <w:rPr>
          <w:bCs/>
          <w:iCs/>
          <w:noProof/>
          <w:lang w:eastAsia="sl-SI"/>
        </w:rPr>
        <w:t xml:space="preserve"> </w:t>
      </w:r>
    </w:p>
    <w:p w14:paraId="28063E83" w14:textId="43BECC08" w:rsidR="00E97FA3" w:rsidRPr="00553DC1" w:rsidRDefault="00E97FA3" w:rsidP="00495F5F">
      <w:pPr>
        <w:spacing w:line="288" w:lineRule="auto"/>
        <w:jc w:val="both"/>
        <w:rPr>
          <w:b/>
          <w:bCs/>
          <w:iCs/>
          <w:noProof/>
          <w:lang w:eastAsia="sl-SI"/>
        </w:rPr>
      </w:pPr>
      <w:r w:rsidRPr="00553DC1">
        <w:rPr>
          <w:b/>
          <w:bCs/>
          <w:iCs/>
          <w:noProof/>
          <w:lang w:eastAsia="sl-SI"/>
        </w:rPr>
        <w:t>ZA ZAVAROVANJE PREMOŽENJA IN ODGOVORNOSTI MARJETICE KOPER</w:t>
      </w:r>
      <w:r w:rsidR="00EF2437">
        <w:rPr>
          <w:b/>
          <w:bCs/>
          <w:iCs/>
          <w:noProof/>
          <w:lang w:eastAsia="sl-SI"/>
        </w:rPr>
        <w:t>,</w:t>
      </w:r>
      <w:r w:rsidRPr="00553DC1">
        <w:rPr>
          <w:b/>
          <w:bCs/>
          <w:iCs/>
          <w:noProof/>
          <w:lang w:eastAsia="sl-SI"/>
        </w:rPr>
        <w:t xml:space="preserve"> </w:t>
      </w:r>
      <w:r w:rsidR="00EF2437">
        <w:rPr>
          <w:b/>
          <w:bCs/>
          <w:iCs/>
          <w:noProof/>
          <w:lang w:eastAsia="sl-SI"/>
        </w:rPr>
        <w:t>d.o.o.- s.r.l.</w:t>
      </w:r>
      <w:r w:rsidRPr="00553DC1">
        <w:rPr>
          <w:b/>
          <w:bCs/>
          <w:iCs/>
          <w:noProof/>
          <w:lang w:eastAsia="sl-SI"/>
        </w:rPr>
        <w:t xml:space="preserve"> V OBDOBJU OD 30.11.2023 OB 24:00 URI DO 30.11.2027 DO 24:00 URE</w:t>
      </w:r>
    </w:p>
    <w:p w14:paraId="1298DF44" w14:textId="77777777" w:rsidR="00E97FA3" w:rsidRPr="00553DC1" w:rsidRDefault="00E97FA3" w:rsidP="00495F5F">
      <w:pPr>
        <w:spacing w:line="288" w:lineRule="auto"/>
        <w:jc w:val="both"/>
        <w:rPr>
          <w:b/>
          <w:bCs/>
          <w:iCs/>
          <w:noProof/>
          <w:lang w:eastAsia="sl-SI"/>
        </w:rPr>
      </w:pPr>
    </w:p>
    <w:p w14:paraId="0DB9E59C" w14:textId="77777777" w:rsidR="00E97FA3" w:rsidRPr="00553DC1" w:rsidRDefault="00E97FA3" w:rsidP="00495F5F">
      <w:pPr>
        <w:spacing w:line="288" w:lineRule="auto"/>
        <w:jc w:val="both"/>
        <w:rPr>
          <w:b/>
          <w:bCs/>
          <w:iCs/>
          <w:noProof/>
          <w:lang w:eastAsia="sl-SI"/>
        </w:rPr>
      </w:pPr>
    </w:p>
    <w:p w14:paraId="2FAA441A" w14:textId="77777777" w:rsidR="00E97FA3" w:rsidRPr="00553DC1" w:rsidRDefault="00E97FA3" w:rsidP="00495F5F">
      <w:pPr>
        <w:spacing w:line="288" w:lineRule="auto"/>
        <w:jc w:val="both"/>
        <w:rPr>
          <w:b/>
          <w:bCs/>
          <w:iCs/>
          <w:noProof/>
          <w:lang w:eastAsia="sl-SI"/>
        </w:rPr>
      </w:pPr>
      <w:r w:rsidRPr="00553DC1">
        <w:rPr>
          <w:b/>
          <w:bCs/>
          <w:iCs/>
          <w:noProof/>
          <w:lang w:eastAsia="sl-SI"/>
        </w:rPr>
        <w:t>UVODNE DOLOČBE</w:t>
      </w:r>
    </w:p>
    <w:p w14:paraId="3203564A" w14:textId="77777777" w:rsidR="00E97FA3" w:rsidRPr="00553DC1" w:rsidRDefault="00E97FA3" w:rsidP="00495F5F">
      <w:pPr>
        <w:spacing w:line="288" w:lineRule="auto"/>
        <w:jc w:val="both"/>
        <w:rPr>
          <w:bCs/>
          <w:iCs/>
          <w:noProof/>
          <w:lang w:eastAsia="sl-SI"/>
        </w:rPr>
      </w:pPr>
    </w:p>
    <w:p w14:paraId="45121B3E" w14:textId="77777777" w:rsidR="00E97FA3" w:rsidRPr="00553DC1" w:rsidRDefault="00E97FA3" w:rsidP="00495F5F">
      <w:pPr>
        <w:numPr>
          <w:ilvl w:val="0"/>
          <w:numId w:val="29"/>
        </w:numPr>
        <w:suppressAutoHyphens w:val="0"/>
        <w:spacing w:line="288" w:lineRule="auto"/>
        <w:jc w:val="both"/>
        <w:rPr>
          <w:bCs/>
          <w:iCs/>
          <w:noProof/>
          <w:lang w:eastAsia="sl-SI"/>
        </w:rPr>
      </w:pPr>
      <w:r w:rsidRPr="00553DC1">
        <w:rPr>
          <w:bCs/>
          <w:iCs/>
          <w:noProof/>
          <w:lang w:eastAsia="sl-SI"/>
        </w:rPr>
        <w:t>člen</w:t>
      </w:r>
    </w:p>
    <w:p w14:paraId="62ABE280" w14:textId="77777777" w:rsidR="00E97FA3" w:rsidRPr="00553DC1" w:rsidRDefault="00E97FA3" w:rsidP="00495F5F">
      <w:pPr>
        <w:spacing w:line="288" w:lineRule="auto"/>
        <w:ind w:left="720"/>
        <w:jc w:val="both"/>
        <w:rPr>
          <w:bCs/>
          <w:iCs/>
          <w:noProof/>
          <w:lang w:eastAsia="sl-SI"/>
        </w:rPr>
      </w:pPr>
    </w:p>
    <w:p w14:paraId="771D458D" w14:textId="77777777" w:rsidR="00E97FA3" w:rsidRPr="00553DC1" w:rsidRDefault="00E97FA3" w:rsidP="00495F5F">
      <w:pPr>
        <w:spacing w:line="288" w:lineRule="auto"/>
        <w:jc w:val="both"/>
        <w:rPr>
          <w:bCs/>
          <w:iCs/>
          <w:noProof/>
          <w:lang w:eastAsia="sl-SI"/>
        </w:rPr>
      </w:pPr>
      <w:r w:rsidRPr="00553DC1">
        <w:rPr>
          <w:bCs/>
          <w:iCs/>
          <w:noProof/>
          <w:lang w:eastAsia="sl-SI"/>
        </w:rPr>
        <w:t>(1) Naročnik in izvajalec ugotavljata, da:</w:t>
      </w:r>
    </w:p>
    <w:p w14:paraId="3902387F" w14:textId="60ADF909" w:rsidR="00E97FA3" w:rsidRPr="00553DC1" w:rsidRDefault="00E97FA3" w:rsidP="00495F5F">
      <w:pPr>
        <w:numPr>
          <w:ilvl w:val="0"/>
          <w:numId w:val="27"/>
        </w:numPr>
        <w:suppressAutoHyphens w:val="0"/>
        <w:spacing w:line="288" w:lineRule="auto"/>
        <w:jc w:val="both"/>
        <w:rPr>
          <w:bCs/>
          <w:iCs/>
          <w:noProof/>
          <w:lang w:eastAsia="sl-SI"/>
        </w:rPr>
      </w:pPr>
      <w:r w:rsidRPr="00553DC1">
        <w:rPr>
          <w:bCs/>
          <w:iCs/>
          <w:noProof/>
          <w:lang w:eastAsia="sl-SI"/>
        </w:rPr>
        <w:t xml:space="preserve">je naročnik izvedel postopek oddaje javnega naročila za izvedbo storitev ZAVAROVANJE PREMOŽENJA IN ODGOVORNOSTI MARJETICE KOPER </w:t>
      </w:r>
      <w:r w:rsidR="0036398E">
        <w:rPr>
          <w:bCs/>
          <w:iCs/>
          <w:noProof/>
          <w:lang w:eastAsia="sl-SI"/>
        </w:rPr>
        <w:t>d.o.o.- s.r.l.</w:t>
      </w:r>
      <w:r w:rsidRPr="00553DC1">
        <w:rPr>
          <w:bCs/>
          <w:iCs/>
          <w:noProof/>
          <w:lang w:eastAsia="sl-SI"/>
        </w:rPr>
        <w:t xml:space="preserve">., objavljen na Portalu javnih naročil pod št. objave  </w:t>
      </w:r>
      <w:permStart w:id="896471318"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Cs/>
          <w:iCs/>
          <w:noProof/>
          <w:lang w:eastAsia="sl-SI"/>
        </w:rPr>
        <w:fldChar w:fldCharType="end"/>
      </w:r>
      <w:r w:rsidRPr="00553DC1">
        <w:rPr>
          <w:bCs/>
          <w:iCs/>
          <w:noProof/>
          <w:lang w:eastAsia="sl-SI"/>
        </w:rPr>
        <w:t xml:space="preserve">  </w:t>
      </w:r>
      <w:permEnd w:id="896471318"/>
      <w:r w:rsidRPr="00553DC1">
        <w:rPr>
          <w:bCs/>
          <w:iCs/>
          <w:noProof/>
          <w:lang w:eastAsia="sl-SI"/>
        </w:rPr>
        <w:t xml:space="preserve"> z dne </w:t>
      </w:r>
      <w:permStart w:id="1864903531"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1864903531"/>
      <w:r w:rsidRPr="00553DC1">
        <w:rPr>
          <w:bCs/>
          <w:iCs/>
          <w:noProof/>
          <w:lang w:eastAsia="sl-SI"/>
        </w:rPr>
        <w:t>, v skladu s 40. členom Zakona o javnem naročanju (Uradni list RS, št. 91/2015; v nadaljevanju: ZJN-3);</w:t>
      </w:r>
    </w:p>
    <w:p w14:paraId="253E26CC" w14:textId="77777777" w:rsidR="00E97FA3" w:rsidRPr="00553DC1" w:rsidRDefault="00E97FA3" w:rsidP="00495F5F">
      <w:pPr>
        <w:numPr>
          <w:ilvl w:val="0"/>
          <w:numId w:val="27"/>
        </w:numPr>
        <w:suppressAutoHyphens w:val="0"/>
        <w:spacing w:line="288" w:lineRule="auto"/>
        <w:jc w:val="both"/>
        <w:rPr>
          <w:bCs/>
          <w:iCs/>
          <w:noProof/>
          <w:lang w:eastAsia="sl-SI"/>
        </w:rPr>
      </w:pPr>
      <w:r w:rsidRPr="00553DC1">
        <w:rPr>
          <w:bCs/>
          <w:iCs/>
          <w:noProof/>
          <w:lang w:eastAsia="sl-SI"/>
        </w:rPr>
        <w:t xml:space="preserve">je kupec na podlagi javnega naročila iz prve alineje in prejetih ponudb z Odločitvijo o oddaji javnega naročila, številka </w:t>
      </w:r>
      <w:permStart w:id="722021546"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722021546"/>
      <w:r w:rsidRPr="00553DC1">
        <w:rPr>
          <w:bCs/>
          <w:iCs/>
          <w:noProof/>
          <w:lang w:eastAsia="sl-SI"/>
        </w:rPr>
        <w:t xml:space="preserve">, z dne </w:t>
      </w:r>
      <w:permStart w:id="358952786"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Cs/>
          <w:iCs/>
          <w:noProof/>
          <w:lang w:val="en-US" w:eastAsia="sl-SI"/>
        </w:rPr>
        <w:fldChar w:fldCharType="end"/>
      </w:r>
      <w:permEnd w:id="358952786"/>
      <w:r w:rsidRPr="00553DC1">
        <w:rPr>
          <w:bCs/>
          <w:iCs/>
          <w:noProof/>
          <w:lang w:eastAsia="sl-SI"/>
        </w:rPr>
        <w:t xml:space="preserve">, izbral izvajalca kot najugodnejšega ponudnika za izvedbo javnega naročila iz prve alineje, </w:t>
      </w:r>
    </w:p>
    <w:p w14:paraId="5C631E99" w14:textId="77777777" w:rsidR="00E97FA3" w:rsidRPr="00553DC1" w:rsidRDefault="00E97FA3" w:rsidP="00495F5F">
      <w:pPr>
        <w:numPr>
          <w:ilvl w:val="0"/>
          <w:numId w:val="27"/>
        </w:numPr>
        <w:suppressAutoHyphens w:val="0"/>
        <w:spacing w:line="288" w:lineRule="auto"/>
        <w:jc w:val="both"/>
        <w:rPr>
          <w:bCs/>
          <w:iCs/>
          <w:noProof/>
          <w:lang w:eastAsia="sl-SI"/>
        </w:rPr>
      </w:pPr>
      <w:r w:rsidRPr="00553DC1">
        <w:rPr>
          <w:bCs/>
          <w:iCs/>
          <w:noProof/>
          <w:lang w:eastAsia="sl-SI"/>
        </w:rPr>
        <w:t xml:space="preserve">da je izvajalec strokovno in tehnično sposoben izvesti naročilo po tej pogodbi. </w:t>
      </w:r>
    </w:p>
    <w:p w14:paraId="6199C027" w14:textId="77777777" w:rsidR="00E97FA3" w:rsidRPr="00553DC1" w:rsidRDefault="00E97FA3" w:rsidP="00495F5F">
      <w:pPr>
        <w:spacing w:line="288" w:lineRule="auto"/>
        <w:jc w:val="both"/>
        <w:rPr>
          <w:bCs/>
          <w:iCs/>
          <w:noProof/>
          <w:lang w:eastAsia="sl-SI"/>
        </w:rPr>
      </w:pPr>
    </w:p>
    <w:p w14:paraId="626D7993"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(2) Dokumentacija v zvezi z oddajo </w:t>
      </w:r>
      <w:r w:rsidRPr="00E914C2">
        <w:rPr>
          <w:bCs/>
          <w:iCs/>
          <w:noProof/>
          <w:lang w:eastAsia="sl-SI"/>
        </w:rPr>
        <w:t>javnega naročila, št.</w:t>
      </w:r>
      <w:r w:rsidRPr="00E914C2">
        <w:rPr>
          <w:noProof/>
          <w:lang w:eastAsia="sl-SI"/>
        </w:rPr>
        <w:t xml:space="preserve"> ………………….</w:t>
      </w:r>
      <w:r w:rsidRPr="00E914C2">
        <w:rPr>
          <w:bCs/>
          <w:iCs/>
          <w:noProof/>
          <w:lang w:eastAsia="sl-SI"/>
        </w:rPr>
        <w:t xml:space="preserve"> z dne ……………………., ter ponudba izvajalca št. </w:t>
      </w:r>
      <w:permStart w:id="1095072384" w:edGrp="everyone"/>
      <w:r w:rsidRPr="00E914C2">
        <w:rPr>
          <w:b/>
          <w:bCs/>
          <w:iCs/>
          <w:noProof/>
          <w:lang w:eastAsia="sl-SI"/>
        </w:rPr>
        <w:fldChar w:fldCharType="begin">
          <w:ffData>
            <w:name w:val="Besedilo12"/>
            <w:enabled/>
            <w:calcOnExit w:val="0"/>
            <w:textInput/>
          </w:ffData>
        </w:fldChar>
      </w:r>
      <w:r w:rsidRPr="00E914C2">
        <w:rPr>
          <w:b/>
          <w:bCs/>
          <w:iCs/>
          <w:noProof/>
          <w:lang w:eastAsia="sl-SI"/>
        </w:rPr>
        <w:instrText xml:space="preserve"> FORMTEXT </w:instrText>
      </w:r>
      <w:r w:rsidRPr="00E914C2">
        <w:rPr>
          <w:b/>
          <w:bCs/>
          <w:iCs/>
          <w:noProof/>
          <w:lang w:eastAsia="sl-SI"/>
        </w:rPr>
      </w:r>
      <w:r w:rsidRPr="00E914C2">
        <w:rPr>
          <w:b/>
          <w:bCs/>
          <w:iCs/>
          <w:noProof/>
          <w:lang w:eastAsia="sl-SI"/>
        </w:rPr>
        <w:fldChar w:fldCharType="separate"/>
      </w:r>
      <w:r w:rsidRPr="00E914C2">
        <w:rPr>
          <w:b/>
          <w:bCs/>
          <w:iCs/>
          <w:noProof/>
          <w:lang w:eastAsia="sl-SI"/>
        </w:rPr>
        <w:t> </w:t>
      </w:r>
      <w:r w:rsidRPr="00E914C2">
        <w:rPr>
          <w:b/>
          <w:bCs/>
          <w:iCs/>
          <w:noProof/>
          <w:lang w:eastAsia="sl-SI"/>
        </w:rPr>
        <w:t> </w:t>
      </w:r>
      <w:r w:rsidRPr="00E914C2">
        <w:rPr>
          <w:b/>
          <w:bCs/>
          <w:iCs/>
          <w:noProof/>
          <w:lang w:eastAsia="sl-SI"/>
        </w:rPr>
        <w:t> </w:t>
      </w:r>
      <w:r w:rsidRPr="00E914C2">
        <w:rPr>
          <w:b/>
          <w:bCs/>
          <w:iCs/>
          <w:noProof/>
          <w:lang w:eastAsia="sl-SI"/>
        </w:rPr>
        <w:t> </w:t>
      </w:r>
      <w:r w:rsidRPr="00E914C2">
        <w:rPr>
          <w:b/>
          <w:bCs/>
          <w:iCs/>
          <w:noProof/>
          <w:lang w:eastAsia="sl-SI"/>
        </w:rPr>
        <w:t> </w:t>
      </w:r>
      <w:r w:rsidRPr="00E914C2">
        <w:rPr>
          <w:b/>
          <w:bCs/>
          <w:iCs/>
          <w:noProof/>
          <w:lang w:eastAsia="sl-SI"/>
        </w:rPr>
        <w:fldChar w:fldCharType="end"/>
      </w:r>
      <w:permEnd w:id="1095072384"/>
      <w:r w:rsidRPr="00553DC1">
        <w:rPr>
          <w:bCs/>
          <w:iCs/>
          <w:noProof/>
          <w:lang w:eastAsia="sl-SI"/>
        </w:rPr>
        <w:t xml:space="preserve"> z dne  </w:t>
      </w:r>
      <w:permStart w:id="1864579585"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1864579585"/>
      <w:r w:rsidRPr="00553DC1">
        <w:rPr>
          <w:bCs/>
          <w:iCs/>
          <w:noProof/>
          <w:lang w:eastAsia="sl-SI"/>
        </w:rPr>
        <w:t xml:space="preserve"> (v nadaljevanju: Ponudba) sta sestavni del te pogodbe.</w:t>
      </w:r>
    </w:p>
    <w:p w14:paraId="1CDDDB57" w14:textId="77777777" w:rsidR="00E97FA3" w:rsidRPr="00553DC1" w:rsidRDefault="00E97FA3" w:rsidP="00495F5F">
      <w:pPr>
        <w:spacing w:line="288" w:lineRule="auto"/>
        <w:jc w:val="both"/>
        <w:rPr>
          <w:bCs/>
          <w:iCs/>
          <w:noProof/>
          <w:lang w:eastAsia="sl-SI"/>
        </w:rPr>
      </w:pPr>
    </w:p>
    <w:p w14:paraId="06345168" w14:textId="77777777" w:rsidR="00E97FA3" w:rsidRPr="00553DC1" w:rsidRDefault="00E97FA3" w:rsidP="00495F5F">
      <w:pPr>
        <w:numPr>
          <w:ilvl w:val="0"/>
          <w:numId w:val="29"/>
        </w:numPr>
        <w:suppressAutoHyphens w:val="0"/>
        <w:spacing w:line="288" w:lineRule="auto"/>
        <w:jc w:val="both"/>
        <w:rPr>
          <w:bCs/>
          <w:iCs/>
          <w:noProof/>
          <w:lang w:eastAsia="sl-SI"/>
        </w:rPr>
      </w:pPr>
      <w:r w:rsidRPr="00553DC1">
        <w:rPr>
          <w:bCs/>
          <w:iCs/>
          <w:noProof/>
          <w:lang w:eastAsia="sl-SI"/>
        </w:rPr>
        <w:lastRenderedPageBreak/>
        <w:t>člen</w:t>
      </w:r>
    </w:p>
    <w:p w14:paraId="2023AA1F" w14:textId="77777777" w:rsidR="00E97FA3" w:rsidRPr="00553DC1" w:rsidRDefault="00E97FA3" w:rsidP="00495F5F">
      <w:pPr>
        <w:spacing w:line="288" w:lineRule="auto"/>
        <w:ind w:left="720"/>
        <w:jc w:val="both"/>
        <w:rPr>
          <w:bCs/>
          <w:iCs/>
          <w:noProof/>
          <w:lang w:eastAsia="sl-SI"/>
        </w:rPr>
      </w:pPr>
    </w:p>
    <w:p w14:paraId="1342289A" w14:textId="77777777" w:rsidR="00E97FA3" w:rsidRPr="00553DC1" w:rsidRDefault="00E97FA3" w:rsidP="00495F5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88" w:lineRule="auto"/>
        <w:jc w:val="both"/>
        <w:rPr>
          <w:bCs/>
          <w:iCs/>
          <w:noProof/>
          <w:lang w:eastAsia="sl-SI"/>
        </w:rPr>
      </w:pPr>
      <w:r w:rsidRPr="00553DC1">
        <w:rPr>
          <w:bCs/>
          <w:iCs/>
          <w:noProof/>
          <w:lang w:eastAsia="sl-SI"/>
        </w:rPr>
        <w:t>S tem sporazumom se naročnik in izvajalec dogovorita o splošnih in posebnih pogojih izvajanja javnega naročila iz prejšnjega člena.</w:t>
      </w:r>
    </w:p>
    <w:p w14:paraId="6C1C5E68" w14:textId="77777777" w:rsidR="00E97FA3" w:rsidRPr="00553DC1" w:rsidRDefault="00E97FA3" w:rsidP="00495F5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88" w:lineRule="auto"/>
        <w:jc w:val="both"/>
        <w:rPr>
          <w:bCs/>
          <w:iCs/>
          <w:noProof/>
          <w:lang w:eastAsia="sl-SI"/>
        </w:rPr>
      </w:pPr>
    </w:p>
    <w:p w14:paraId="175E9A0B" w14:textId="62902AEB" w:rsidR="00E97FA3" w:rsidRPr="00E914C2" w:rsidRDefault="00E97FA3" w:rsidP="00495F5F">
      <w:pPr>
        <w:spacing w:line="288" w:lineRule="auto"/>
        <w:jc w:val="both"/>
        <w:rPr>
          <w:bCs/>
          <w:noProof/>
          <w:lang w:eastAsia="sl-SI"/>
        </w:rPr>
      </w:pPr>
      <w:r w:rsidRPr="00553DC1">
        <w:rPr>
          <w:bCs/>
          <w:iCs/>
          <w:noProof/>
          <w:lang w:eastAsia="sl-SI"/>
        </w:rPr>
        <w:t>Razpisna dokumentacija in ponudba sta sestavni del tega sporazuma.</w:t>
      </w:r>
      <w:r w:rsidRPr="00553DC1">
        <w:rPr>
          <w:bCs/>
          <w:i/>
          <w:iCs/>
          <w:noProof/>
          <w:lang w:eastAsia="sl-SI"/>
        </w:rPr>
        <w:t xml:space="preserve"> </w:t>
      </w:r>
      <w:r w:rsidRPr="00E914C2">
        <w:rPr>
          <w:bCs/>
          <w:noProof/>
          <w:lang w:eastAsia="sl-SI"/>
        </w:rPr>
        <w:t>Sestavni del tega sporazuma je tudi seznam podizvajalcev</w:t>
      </w:r>
      <w:r w:rsidR="00E914C2" w:rsidRPr="00E914C2">
        <w:rPr>
          <w:bCs/>
          <w:noProof/>
          <w:lang w:eastAsia="sl-SI"/>
        </w:rPr>
        <w:t>.</w:t>
      </w:r>
    </w:p>
    <w:p w14:paraId="23485EF5" w14:textId="77777777" w:rsidR="00E97FA3" w:rsidRPr="00553DC1" w:rsidRDefault="00E97FA3" w:rsidP="00495F5F">
      <w:pPr>
        <w:spacing w:line="288" w:lineRule="auto"/>
        <w:jc w:val="both"/>
        <w:rPr>
          <w:bCs/>
          <w:iCs/>
          <w:noProof/>
          <w:lang w:eastAsia="sl-SI"/>
        </w:rPr>
      </w:pPr>
    </w:p>
    <w:p w14:paraId="2A6F9101" w14:textId="77777777" w:rsidR="00E97FA3" w:rsidRPr="00553DC1" w:rsidRDefault="00E97FA3" w:rsidP="00495F5F">
      <w:pPr>
        <w:spacing w:line="288" w:lineRule="auto"/>
        <w:jc w:val="both"/>
        <w:rPr>
          <w:b/>
          <w:bCs/>
          <w:iCs/>
          <w:noProof/>
          <w:lang w:eastAsia="sl-SI"/>
        </w:rPr>
      </w:pPr>
      <w:r w:rsidRPr="00553DC1">
        <w:rPr>
          <w:b/>
          <w:bCs/>
          <w:iCs/>
          <w:noProof/>
          <w:lang w:eastAsia="sl-SI"/>
        </w:rPr>
        <w:t>PREDMET POGODBE</w:t>
      </w:r>
    </w:p>
    <w:p w14:paraId="151AAF74" w14:textId="77777777" w:rsidR="00E97FA3" w:rsidRPr="00553DC1" w:rsidRDefault="00E97FA3" w:rsidP="00495F5F">
      <w:pPr>
        <w:spacing w:line="288" w:lineRule="auto"/>
        <w:jc w:val="both"/>
        <w:rPr>
          <w:b/>
          <w:bCs/>
          <w:iCs/>
          <w:noProof/>
          <w:lang w:eastAsia="sl-SI"/>
        </w:rPr>
      </w:pPr>
    </w:p>
    <w:p w14:paraId="3BC9B1AF" w14:textId="77777777" w:rsidR="00E97FA3" w:rsidRPr="00553DC1" w:rsidRDefault="00E97FA3" w:rsidP="00495F5F">
      <w:pPr>
        <w:numPr>
          <w:ilvl w:val="0"/>
          <w:numId w:val="29"/>
        </w:numPr>
        <w:suppressAutoHyphens w:val="0"/>
        <w:spacing w:line="288" w:lineRule="auto"/>
        <w:jc w:val="both"/>
        <w:rPr>
          <w:bCs/>
          <w:iCs/>
          <w:noProof/>
          <w:lang w:eastAsia="sl-SI"/>
        </w:rPr>
      </w:pPr>
      <w:r w:rsidRPr="00553DC1">
        <w:rPr>
          <w:bCs/>
          <w:iCs/>
          <w:noProof/>
          <w:lang w:eastAsia="sl-SI"/>
        </w:rPr>
        <w:t>člen</w:t>
      </w:r>
    </w:p>
    <w:p w14:paraId="43B2576C" w14:textId="77777777" w:rsidR="00E97FA3" w:rsidRPr="00553DC1" w:rsidRDefault="00E97FA3" w:rsidP="00495F5F">
      <w:pPr>
        <w:spacing w:line="288" w:lineRule="auto"/>
        <w:ind w:left="720"/>
        <w:jc w:val="both"/>
        <w:rPr>
          <w:bCs/>
          <w:iCs/>
          <w:noProof/>
          <w:lang w:eastAsia="sl-SI"/>
        </w:rPr>
      </w:pPr>
    </w:p>
    <w:p w14:paraId="2BD0A3B3"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s podpisom te pogodbe prevzema v zavarovanje premoženje in civilno odgovornost zaradi naročnikovega namena izničiti tveganja za naslednje vrste zavarovanj:</w:t>
      </w:r>
    </w:p>
    <w:p w14:paraId="7E24DF38"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p>
    <w:p w14:paraId="67945556"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Požarno zavarovanje </w:t>
      </w:r>
    </w:p>
    <w:p w14:paraId="409AB6F5"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potresa</w:t>
      </w:r>
    </w:p>
    <w:p w14:paraId="0A69B25E" w14:textId="77777777" w:rsidR="00E97FA3" w:rsidRPr="00553DC1" w:rsidRDefault="00E97FA3" w:rsidP="00495F5F">
      <w:pPr>
        <w:pStyle w:val="Odstavekseznama"/>
        <w:numPr>
          <w:ilvl w:val="0"/>
          <w:numId w:val="30"/>
        </w:numPr>
        <w:autoSpaceDE w:val="0"/>
        <w:autoSpaceDN w:val="0"/>
        <w:adjustRightInd w:val="0"/>
        <w:spacing w:line="288" w:lineRule="auto"/>
        <w:contextualSpacing w:val="0"/>
        <w:jc w:val="both"/>
        <w:rPr>
          <w:rFonts w:ascii="Times New Roman" w:eastAsia="Calibri" w:hAnsi="Times New Roman"/>
          <w:color w:val="000000"/>
          <w:sz w:val="24"/>
        </w:rPr>
      </w:pPr>
      <w:r w:rsidRPr="00553DC1">
        <w:rPr>
          <w:rFonts w:ascii="Times New Roman" w:eastAsia="Calibri" w:hAnsi="Times New Roman"/>
          <w:color w:val="000000"/>
          <w:sz w:val="24"/>
        </w:rPr>
        <w:t xml:space="preserve">Zavarovanje </w:t>
      </w:r>
      <w:proofErr w:type="spellStart"/>
      <w:r w:rsidRPr="00553DC1">
        <w:rPr>
          <w:rFonts w:ascii="Times New Roman" w:eastAsia="Calibri" w:hAnsi="Times New Roman"/>
          <w:color w:val="000000"/>
          <w:sz w:val="24"/>
        </w:rPr>
        <w:t>strojeloma</w:t>
      </w:r>
      <w:proofErr w:type="spellEnd"/>
    </w:p>
    <w:p w14:paraId="72F9BD53"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r w:rsidRPr="00553DC1">
        <w:rPr>
          <w:rFonts w:eastAsia="Calibri"/>
          <w:noProof/>
          <w:color w:val="000000"/>
          <w:lang w:eastAsia="sl-SI"/>
        </w:rPr>
        <w:t>4.</w:t>
      </w:r>
      <w:r w:rsidRPr="00553DC1">
        <w:rPr>
          <w:rFonts w:eastAsia="Calibri"/>
          <w:noProof/>
          <w:color w:val="000000"/>
          <w:lang w:eastAsia="sl-SI"/>
        </w:rPr>
        <w:tab/>
        <w:t>Zavarovanje stekla</w:t>
      </w:r>
    </w:p>
    <w:p w14:paraId="71E11F59"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r w:rsidRPr="00553DC1">
        <w:rPr>
          <w:rFonts w:eastAsia="Calibri"/>
          <w:noProof/>
          <w:color w:val="000000"/>
          <w:lang w:eastAsia="sl-SI"/>
        </w:rPr>
        <w:t>5.</w:t>
      </w:r>
      <w:r w:rsidRPr="00553DC1">
        <w:rPr>
          <w:rFonts w:eastAsia="Calibri"/>
          <w:noProof/>
          <w:color w:val="000000"/>
          <w:lang w:eastAsia="sl-SI"/>
        </w:rPr>
        <w:tab/>
        <w:t>Zavarovanje vloma, ropa</w:t>
      </w:r>
    </w:p>
    <w:p w14:paraId="647C7F75"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r w:rsidRPr="00553DC1">
        <w:rPr>
          <w:rFonts w:eastAsia="Calibri"/>
          <w:noProof/>
          <w:color w:val="000000"/>
          <w:lang w:eastAsia="sl-SI"/>
        </w:rPr>
        <w:t>6.</w:t>
      </w:r>
      <w:r w:rsidRPr="00553DC1">
        <w:rPr>
          <w:rFonts w:eastAsia="Calibri"/>
          <w:noProof/>
          <w:color w:val="000000"/>
          <w:lang w:eastAsia="sl-SI"/>
        </w:rPr>
        <w:tab/>
        <w:t>Zavarovanje splošne odgovornosti</w:t>
      </w:r>
    </w:p>
    <w:p w14:paraId="17329B86"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r w:rsidRPr="00553DC1">
        <w:rPr>
          <w:rFonts w:eastAsia="Calibri"/>
          <w:noProof/>
          <w:color w:val="000000"/>
          <w:lang w:eastAsia="sl-SI"/>
        </w:rPr>
        <w:t>7.   Zavarovanje odgovornosti upravitelja pristanišč</w:t>
      </w:r>
    </w:p>
    <w:p w14:paraId="0B852C5D"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r w:rsidRPr="00553DC1">
        <w:rPr>
          <w:rFonts w:eastAsia="Calibri"/>
          <w:noProof/>
          <w:color w:val="000000"/>
          <w:lang w:eastAsia="sl-SI"/>
        </w:rPr>
        <w:t>8.   Zavarovanje vozil</w:t>
      </w:r>
    </w:p>
    <w:p w14:paraId="0F03A69B"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r w:rsidRPr="00553DC1">
        <w:rPr>
          <w:rFonts w:eastAsia="Calibri"/>
          <w:noProof/>
          <w:color w:val="000000"/>
          <w:lang w:eastAsia="sl-SI"/>
        </w:rPr>
        <w:t>9.   Zavarovanje plovil</w:t>
      </w:r>
    </w:p>
    <w:p w14:paraId="1A1B5257"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253298C4"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p>
    <w:p w14:paraId="211B63C8" w14:textId="77777777" w:rsidR="00E97FA3" w:rsidRPr="00553DC1" w:rsidRDefault="00E97FA3" w:rsidP="00495F5F">
      <w:pPr>
        <w:numPr>
          <w:ilvl w:val="0"/>
          <w:numId w:val="30"/>
        </w:numPr>
        <w:suppressAutoHyphens w:val="0"/>
        <w:autoSpaceDE w:val="0"/>
        <w:autoSpaceDN w:val="0"/>
        <w:adjustRightInd w:val="0"/>
        <w:spacing w:after="240" w:line="288" w:lineRule="auto"/>
        <w:jc w:val="both"/>
        <w:rPr>
          <w:rFonts w:eastAsia="Calibri"/>
          <w:noProof/>
          <w:color w:val="000000"/>
          <w:lang w:eastAsia="sl-SI"/>
        </w:rPr>
      </w:pPr>
      <w:r w:rsidRPr="00553DC1">
        <w:rPr>
          <w:rFonts w:eastAsia="Calibri"/>
          <w:noProof/>
          <w:color w:val="000000"/>
          <w:lang w:eastAsia="sl-SI"/>
        </w:rPr>
        <w:t>člen</w:t>
      </w:r>
    </w:p>
    <w:p w14:paraId="32CFBB8F"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 zavarovanje se uporabljajo naslednji zavarovalni pogoji zavarovalnice:</w:t>
      </w:r>
    </w:p>
    <w:p w14:paraId="665B36D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tbl>
      <w:tblPr>
        <w:tblW w:w="8951" w:type="dxa"/>
        <w:tblInd w:w="113" w:type="dxa"/>
        <w:tblLayout w:type="fixed"/>
        <w:tblLook w:val="00A0" w:firstRow="1" w:lastRow="0" w:firstColumn="1" w:lastColumn="0" w:noHBand="0" w:noVBand="0"/>
      </w:tblPr>
      <w:tblGrid>
        <w:gridCol w:w="5849"/>
        <w:gridCol w:w="3102"/>
      </w:tblGrid>
      <w:tr w:rsidR="00E97FA3" w:rsidRPr="00553DC1" w14:paraId="3C8D6DC0" w14:textId="77777777" w:rsidTr="002819F5">
        <w:tc>
          <w:tcPr>
            <w:tcW w:w="5849" w:type="dxa"/>
            <w:tcBorders>
              <w:top w:val="single" w:sz="6" w:space="0" w:color="000000"/>
              <w:left w:val="single" w:sz="6" w:space="0" w:color="000000"/>
              <w:bottom w:val="single" w:sz="6" w:space="0" w:color="000000"/>
              <w:right w:val="single" w:sz="6" w:space="0" w:color="000000"/>
            </w:tcBorders>
            <w:hideMark/>
          </w:tcPr>
          <w:p w14:paraId="545494ED"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bookmarkStart w:id="24" w:name="_Hlk145240629"/>
            <w:r w:rsidRPr="00553DC1">
              <w:rPr>
                <w:rFonts w:eastAsia="Calibri"/>
                <w:b/>
                <w:bCs/>
                <w:noProof/>
                <w:color w:val="000000"/>
                <w:lang w:eastAsia="sl-SI"/>
              </w:rPr>
              <w:t>ZAVAROVALNE VRSTE</w:t>
            </w:r>
          </w:p>
        </w:tc>
        <w:tc>
          <w:tcPr>
            <w:tcW w:w="3102" w:type="dxa"/>
            <w:tcBorders>
              <w:top w:val="single" w:sz="6" w:space="0" w:color="000000"/>
              <w:left w:val="single" w:sz="6" w:space="0" w:color="000000"/>
              <w:bottom w:val="single" w:sz="6" w:space="0" w:color="000000"/>
              <w:right w:val="single" w:sz="6" w:space="0" w:color="000000"/>
            </w:tcBorders>
            <w:hideMark/>
          </w:tcPr>
          <w:p w14:paraId="4BE21D5E"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Oznaka zavarovalnih pogojev</w:t>
            </w:r>
          </w:p>
        </w:tc>
      </w:tr>
      <w:tr w:rsidR="00E97FA3" w:rsidRPr="00553DC1" w14:paraId="31464221" w14:textId="77777777" w:rsidTr="002819F5">
        <w:tc>
          <w:tcPr>
            <w:tcW w:w="5849" w:type="dxa"/>
            <w:tcBorders>
              <w:top w:val="single" w:sz="6" w:space="0" w:color="000000"/>
              <w:left w:val="single" w:sz="6" w:space="0" w:color="000000"/>
              <w:bottom w:val="single" w:sz="6" w:space="0" w:color="000000"/>
              <w:right w:val="single" w:sz="6" w:space="0" w:color="000000"/>
            </w:tcBorders>
            <w:hideMark/>
          </w:tcPr>
          <w:p w14:paraId="18B826F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1.Požarno zavarovanje </w:t>
            </w:r>
          </w:p>
        </w:tc>
        <w:tc>
          <w:tcPr>
            <w:tcW w:w="3102" w:type="dxa"/>
            <w:tcBorders>
              <w:top w:val="single" w:sz="6" w:space="0" w:color="000000"/>
              <w:left w:val="single" w:sz="6" w:space="0" w:color="000000"/>
              <w:bottom w:val="single" w:sz="6" w:space="0" w:color="000000"/>
              <w:right w:val="single" w:sz="6" w:space="0" w:color="000000"/>
            </w:tcBorders>
          </w:tcPr>
          <w:p w14:paraId="6BBC48E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3DC6A5B7"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6F63AF0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2. Zavarovanje potresa</w:t>
            </w:r>
          </w:p>
        </w:tc>
        <w:tc>
          <w:tcPr>
            <w:tcW w:w="3102" w:type="dxa"/>
            <w:tcBorders>
              <w:top w:val="single" w:sz="6" w:space="0" w:color="000000"/>
              <w:left w:val="single" w:sz="6" w:space="0" w:color="000000"/>
              <w:bottom w:val="single" w:sz="6" w:space="0" w:color="000000"/>
              <w:right w:val="single" w:sz="6" w:space="0" w:color="000000"/>
            </w:tcBorders>
          </w:tcPr>
          <w:p w14:paraId="5E3F4F00"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1942F71F"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08D03AD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3. Zavarovanje strojeloma</w:t>
            </w:r>
          </w:p>
        </w:tc>
        <w:tc>
          <w:tcPr>
            <w:tcW w:w="3102" w:type="dxa"/>
            <w:tcBorders>
              <w:top w:val="single" w:sz="6" w:space="0" w:color="000000"/>
              <w:left w:val="single" w:sz="6" w:space="0" w:color="000000"/>
              <w:bottom w:val="single" w:sz="6" w:space="0" w:color="000000"/>
              <w:right w:val="single" w:sz="6" w:space="0" w:color="000000"/>
            </w:tcBorders>
          </w:tcPr>
          <w:p w14:paraId="376E306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4A3AEF7E"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63845683" w14:textId="17019C37" w:rsidR="00E97FA3" w:rsidRPr="00553DC1" w:rsidRDefault="00742979"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4</w:t>
            </w:r>
            <w:r w:rsidR="00E97FA3" w:rsidRPr="00553DC1">
              <w:rPr>
                <w:rFonts w:eastAsia="Calibri"/>
                <w:noProof/>
                <w:color w:val="000000"/>
                <w:lang w:eastAsia="sl-SI"/>
              </w:rPr>
              <w:t>. Zavarovanje stekla</w:t>
            </w:r>
          </w:p>
        </w:tc>
        <w:tc>
          <w:tcPr>
            <w:tcW w:w="3102" w:type="dxa"/>
            <w:tcBorders>
              <w:top w:val="single" w:sz="6" w:space="0" w:color="000000"/>
              <w:left w:val="single" w:sz="6" w:space="0" w:color="000000"/>
              <w:bottom w:val="single" w:sz="6" w:space="0" w:color="000000"/>
              <w:right w:val="single" w:sz="6" w:space="0" w:color="000000"/>
            </w:tcBorders>
          </w:tcPr>
          <w:p w14:paraId="66F7C48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65EA761D"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5202920F" w14:textId="37253305" w:rsidR="00E97FA3" w:rsidRPr="00553DC1" w:rsidRDefault="00742979"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 xml:space="preserve">5. </w:t>
            </w:r>
            <w:r w:rsidR="00E97FA3" w:rsidRPr="00553DC1">
              <w:rPr>
                <w:rFonts w:eastAsia="Calibri"/>
                <w:noProof/>
                <w:color w:val="000000"/>
                <w:lang w:eastAsia="sl-SI"/>
              </w:rPr>
              <w:t>Zavarovanje vloma, ropa</w:t>
            </w:r>
          </w:p>
        </w:tc>
        <w:tc>
          <w:tcPr>
            <w:tcW w:w="3102" w:type="dxa"/>
            <w:tcBorders>
              <w:top w:val="single" w:sz="6" w:space="0" w:color="000000"/>
              <w:left w:val="single" w:sz="6" w:space="0" w:color="000000"/>
              <w:bottom w:val="single" w:sz="6" w:space="0" w:color="000000"/>
              <w:right w:val="single" w:sz="6" w:space="0" w:color="000000"/>
            </w:tcBorders>
          </w:tcPr>
          <w:p w14:paraId="47AA28C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788B4E1F" w14:textId="77777777" w:rsidTr="002819F5">
        <w:tc>
          <w:tcPr>
            <w:tcW w:w="5849" w:type="dxa"/>
            <w:tcBorders>
              <w:top w:val="single" w:sz="6" w:space="0" w:color="000000"/>
              <w:left w:val="single" w:sz="6" w:space="0" w:color="000000"/>
              <w:bottom w:val="single" w:sz="6" w:space="0" w:color="000000"/>
              <w:right w:val="single" w:sz="6" w:space="0" w:color="000000"/>
            </w:tcBorders>
            <w:hideMark/>
          </w:tcPr>
          <w:p w14:paraId="6EC215FE" w14:textId="40A0AC8D" w:rsidR="00E97FA3" w:rsidRPr="00553DC1" w:rsidRDefault="00742979"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6</w:t>
            </w:r>
            <w:r w:rsidR="00E97FA3" w:rsidRPr="00553DC1">
              <w:rPr>
                <w:rFonts w:eastAsia="Calibri"/>
                <w:noProof/>
                <w:color w:val="000000"/>
                <w:lang w:eastAsia="sl-SI"/>
              </w:rPr>
              <w:t>. Zavarovanje splošne odgovornosti</w:t>
            </w:r>
          </w:p>
        </w:tc>
        <w:tc>
          <w:tcPr>
            <w:tcW w:w="3102" w:type="dxa"/>
            <w:tcBorders>
              <w:top w:val="single" w:sz="6" w:space="0" w:color="000000"/>
              <w:left w:val="single" w:sz="6" w:space="0" w:color="000000"/>
              <w:bottom w:val="single" w:sz="6" w:space="0" w:color="000000"/>
              <w:right w:val="single" w:sz="6" w:space="0" w:color="000000"/>
            </w:tcBorders>
          </w:tcPr>
          <w:p w14:paraId="26D29AD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258D8811"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1340EC8E" w14:textId="2F9EF716" w:rsidR="00E97FA3" w:rsidRPr="00553DC1" w:rsidRDefault="00742979"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7</w:t>
            </w:r>
            <w:r w:rsidR="00E97FA3" w:rsidRPr="00553DC1">
              <w:rPr>
                <w:rFonts w:eastAsia="Calibri"/>
                <w:noProof/>
                <w:color w:val="000000"/>
                <w:lang w:eastAsia="sl-SI"/>
              </w:rPr>
              <w:t>. Zavarovanje odgovornosti upravitelja pristanišč</w:t>
            </w:r>
          </w:p>
        </w:tc>
        <w:tc>
          <w:tcPr>
            <w:tcW w:w="3102" w:type="dxa"/>
            <w:tcBorders>
              <w:top w:val="single" w:sz="6" w:space="0" w:color="000000"/>
              <w:left w:val="single" w:sz="6" w:space="0" w:color="000000"/>
              <w:bottom w:val="single" w:sz="6" w:space="0" w:color="000000"/>
              <w:right w:val="single" w:sz="6" w:space="0" w:color="000000"/>
            </w:tcBorders>
          </w:tcPr>
          <w:p w14:paraId="3CBFCFA4"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439423CA"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41A9C493" w14:textId="5B324566" w:rsidR="00E97FA3" w:rsidRPr="00553DC1" w:rsidRDefault="00742979"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8</w:t>
            </w:r>
            <w:r w:rsidR="00E97FA3" w:rsidRPr="00553DC1">
              <w:rPr>
                <w:rFonts w:eastAsia="Calibri"/>
                <w:noProof/>
                <w:color w:val="000000"/>
                <w:lang w:eastAsia="sl-SI"/>
              </w:rPr>
              <w:t>. Zavarovanje vozil</w:t>
            </w:r>
          </w:p>
        </w:tc>
        <w:tc>
          <w:tcPr>
            <w:tcW w:w="3102" w:type="dxa"/>
            <w:tcBorders>
              <w:top w:val="single" w:sz="6" w:space="0" w:color="000000"/>
              <w:left w:val="single" w:sz="6" w:space="0" w:color="000000"/>
              <w:bottom w:val="single" w:sz="6" w:space="0" w:color="000000"/>
              <w:right w:val="single" w:sz="6" w:space="0" w:color="000000"/>
            </w:tcBorders>
          </w:tcPr>
          <w:p w14:paraId="28E7116C"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433DB07F" w14:textId="77777777" w:rsidTr="002819F5">
        <w:tc>
          <w:tcPr>
            <w:tcW w:w="5849" w:type="dxa"/>
            <w:tcBorders>
              <w:top w:val="single" w:sz="6" w:space="0" w:color="000000"/>
              <w:left w:val="single" w:sz="6" w:space="0" w:color="000000"/>
              <w:bottom w:val="single" w:sz="6" w:space="0" w:color="000000"/>
              <w:right w:val="single" w:sz="6" w:space="0" w:color="000000"/>
            </w:tcBorders>
          </w:tcPr>
          <w:p w14:paraId="252DE82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10. Zavarovanje plovil</w:t>
            </w:r>
          </w:p>
        </w:tc>
        <w:tc>
          <w:tcPr>
            <w:tcW w:w="3102" w:type="dxa"/>
            <w:tcBorders>
              <w:top w:val="single" w:sz="6" w:space="0" w:color="000000"/>
              <w:left w:val="single" w:sz="6" w:space="0" w:color="000000"/>
              <w:bottom w:val="single" w:sz="6" w:space="0" w:color="000000"/>
              <w:right w:val="single" w:sz="6" w:space="0" w:color="000000"/>
            </w:tcBorders>
          </w:tcPr>
          <w:p w14:paraId="6D2F1B78"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bookmarkEnd w:id="24"/>
    </w:tbl>
    <w:p w14:paraId="30A8D32D" w14:textId="77777777" w:rsidR="00E97FA3" w:rsidRPr="00553DC1" w:rsidRDefault="00E97FA3" w:rsidP="00495F5F">
      <w:pPr>
        <w:autoSpaceDE w:val="0"/>
        <w:autoSpaceDN w:val="0"/>
        <w:adjustRightInd w:val="0"/>
        <w:spacing w:line="288" w:lineRule="auto"/>
        <w:ind w:left="720"/>
        <w:jc w:val="both"/>
        <w:rPr>
          <w:rFonts w:eastAsia="Calibri"/>
          <w:noProof/>
          <w:color w:val="000000"/>
          <w:lang w:eastAsia="sl-SI"/>
        </w:rPr>
      </w:pPr>
    </w:p>
    <w:p w14:paraId="57BA336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Splošni in dopolnilni pogoji ter klavzule zavarovalnic lahko veljajo le, če niso v nasprotju s predmetno zavarovalno tehnično dokumentacijo oziroma celotno razpisno dokumentacijo.</w:t>
      </w:r>
    </w:p>
    <w:p w14:paraId="1D539A6A" w14:textId="77777777" w:rsidR="00E97FA3" w:rsidRPr="00553DC1" w:rsidRDefault="00E97FA3" w:rsidP="00495F5F">
      <w:pPr>
        <w:spacing w:line="288" w:lineRule="auto"/>
        <w:jc w:val="both"/>
        <w:rPr>
          <w:bCs/>
          <w:iCs/>
          <w:noProof/>
          <w:lang w:eastAsia="sl-SI"/>
        </w:rPr>
      </w:pPr>
    </w:p>
    <w:p w14:paraId="2B57A8BB" w14:textId="77777777" w:rsidR="00E97FA3" w:rsidRPr="00553DC1" w:rsidRDefault="00E97FA3" w:rsidP="00495F5F">
      <w:pPr>
        <w:autoSpaceDE w:val="0"/>
        <w:autoSpaceDN w:val="0"/>
        <w:adjustRightInd w:val="0"/>
        <w:spacing w:line="288" w:lineRule="auto"/>
        <w:ind w:left="720"/>
        <w:jc w:val="both"/>
        <w:rPr>
          <w:rFonts w:eastAsia="Calibri"/>
          <w:b/>
          <w:bCs/>
          <w:noProof/>
          <w:color w:val="000000"/>
          <w:lang w:eastAsia="sl-SI"/>
        </w:rPr>
      </w:pPr>
      <w:r w:rsidRPr="00553DC1">
        <w:rPr>
          <w:rFonts w:eastAsia="Calibri"/>
          <w:b/>
          <w:bCs/>
          <w:noProof/>
          <w:color w:val="000000"/>
          <w:lang w:eastAsia="sl-SI"/>
        </w:rPr>
        <w:t>POGODBENA VREDNOST IN PLAČILNI POGOJI</w:t>
      </w:r>
    </w:p>
    <w:p w14:paraId="5CF0C7B4" w14:textId="77777777" w:rsidR="00E97FA3" w:rsidRPr="00553DC1" w:rsidRDefault="00E97FA3" w:rsidP="00495F5F">
      <w:pPr>
        <w:autoSpaceDE w:val="0"/>
        <w:autoSpaceDN w:val="0"/>
        <w:adjustRightInd w:val="0"/>
        <w:spacing w:line="288" w:lineRule="auto"/>
        <w:ind w:left="720"/>
        <w:jc w:val="both"/>
        <w:rPr>
          <w:rFonts w:eastAsia="Calibri"/>
          <w:b/>
          <w:bCs/>
          <w:noProof/>
          <w:color w:val="000000"/>
          <w:lang w:eastAsia="sl-SI"/>
        </w:rPr>
      </w:pPr>
    </w:p>
    <w:p w14:paraId="1C2A1FF5"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1718AC22"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p>
    <w:p w14:paraId="28905BAF"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b/>
          <w:bCs/>
          <w:noProof/>
          <w:color w:val="000000"/>
          <w:lang w:eastAsia="sl-SI"/>
        </w:rPr>
        <w:t>Pogodbena vrednost – premija na leto – znaša:</w:t>
      </w:r>
    </w:p>
    <w:p w14:paraId="451A1F6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1634135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(Cena vključuje 8,5 % davek od prometa zavarovalnih poslov.) </w:t>
      </w:r>
    </w:p>
    <w:p w14:paraId="66D7487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6C042F8F" w14:textId="77777777" w:rsidR="00E97FA3" w:rsidRPr="00553DC1" w:rsidRDefault="00E97FA3" w:rsidP="00495F5F">
      <w:pPr>
        <w:autoSpaceDE w:val="0"/>
        <w:autoSpaceDN w:val="0"/>
        <w:adjustRightInd w:val="0"/>
        <w:spacing w:line="288" w:lineRule="auto"/>
        <w:jc w:val="both"/>
        <w:rPr>
          <w:rFonts w:eastAsia="Calibri"/>
          <w:b/>
          <w:noProof/>
          <w:color w:val="000000"/>
          <w:u w:val="single"/>
          <w:lang w:eastAsia="sl-SI"/>
        </w:rPr>
      </w:pPr>
      <w:r w:rsidRPr="00553DC1">
        <w:rPr>
          <w:rFonts w:eastAsia="Calibri"/>
          <w:b/>
          <w:noProof/>
          <w:color w:val="000000"/>
          <w:u w:val="single"/>
          <w:lang w:eastAsia="sl-SI"/>
        </w:rPr>
        <w:t>Letna premija:</w:t>
      </w:r>
    </w:p>
    <w:p w14:paraId="77A16679" w14:textId="77777777" w:rsidR="00E97FA3" w:rsidRPr="00553DC1" w:rsidRDefault="00E97FA3" w:rsidP="00495F5F">
      <w:pPr>
        <w:autoSpaceDE w:val="0"/>
        <w:autoSpaceDN w:val="0"/>
        <w:adjustRightInd w:val="0"/>
        <w:spacing w:line="288" w:lineRule="auto"/>
        <w:ind w:left="720"/>
        <w:jc w:val="both"/>
        <w:rPr>
          <w:rFonts w:eastAsia="Calibri"/>
          <w:noProof/>
          <w:color w:val="000000"/>
          <w:u w:val="single"/>
          <w:lang w:eastAsia="sl-SI"/>
        </w:rPr>
      </w:pPr>
    </w:p>
    <w:tbl>
      <w:tblPr>
        <w:tblW w:w="8951" w:type="dxa"/>
        <w:tblInd w:w="113" w:type="dxa"/>
        <w:tblLayout w:type="fixed"/>
        <w:tblLook w:val="00A0" w:firstRow="1" w:lastRow="0" w:firstColumn="1" w:lastColumn="0" w:noHBand="0" w:noVBand="0"/>
      </w:tblPr>
      <w:tblGrid>
        <w:gridCol w:w="676"/>
        <w:gridCol w:w="3314"/>
        <w:gridCol w:w="1134"/>
        <w:gridCol w:w="1276"/>
        <w:gridCol w:w="1134"/>
        <w:gridCol w:w="1417"/>
      </w:tblGrid>
      <w:tr w:rsidR="00E97FA3" w:rsidRPr="00553DC1" w14:paraId="21FB9D91" w14:textId="77777777" w:rsidTr="002819F5">
        <w:tc>
          <w:tcPr>
            <w:tcW w:w="676" w:type="dxa"/>
            <w:tcBorders>
              <w:top w:val="single" w:sz="6" w:space="0" w:color="000000"/>
              <w:left w:val="single" w:sz="6" w:space="0" w:color="000000"/>
              <w:bottom w:val="single" w:sz="6" w:space="0" w:color="000000"/>
              <w:right w:val="single" w:sz="6" w:space="0" w:color="000000"/>
            </w:tcBorders>
            <w:shd w:val="clear" w:color="auto" w:fill="D2D2D2"/>
            <w:vAlign w:val="center"/>
            <w:hideMark/>
          </w:tcPr>
          <w:p w14:paraId="05E534F5"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Zap.št.</w:t>
            </w:r>
          </w:p>
        </w:tc>
        <w:tc>
          <w:tcPr>
            <w:tcW w:w="3314" w:type="dxa"/>
            <w:tcBorders>
              <w:top w:val="single" w:sz="6" w:space="0" w:color="000000"/>
              <w:left w:val="single" w:sz="6" w:space="0" w:color="000000"/>
              <w:bottom w:val="single" w:sz="6" w:space="0" w:color="000000"/>
              <w:right w:val="single" w:sz="6" w:space="0" w:color="000000"/>
            </w:tcBorders>
            <w:shd w:val="clear" w:color="auto" w:fill="D2D2D2"/>
            <w:vAlign w:val="center"/>
            <w:hideMark/>
          </w:tcPr>
          <w:p w14:paraId="452D5E5D"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Zavarovalna vrsta</w:t>
            </w:r>
          </w:p>
        </w:tc>
        <w:tc>
          <w:tcPr>
            <w:tcW w:w="1134" w:type="dxa"/>
            <w:tcBorders>
              <w:top w:val="single" w:sz="6" w:space="0" w:color="000000"/>
              <w:left w:val="single" w:sz="6" w:space="0" w:color="000000"/>
              <w:bottom w:val="single" w:sz="6" w:space="0" w:color="000000"/>
              <w:right w:val="single" w:sz="6" w:space="0" w:color="000000"/>
            </w:tcBorders>
            <w:shd w:val="clear" w:color="auto" w:fill="D2D2D2"/>
            <w:vAlign w:val="center"/>
            <w:hideMark/>
          </w:tcPr>
          <w:p w14:paraId="7889FAEF"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w:t>
            </w:r>
          </w:p>
          <w:p w14:paraId="606CAB44"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popusta</w:t>
            </w:r>
          </w:p>
        </w:tc>
        <w:tc>
          <w:tcPr>
            <w:tcW w:w="1276" w:type="dxa"/>
            <w:tcBorders>
              <w:top w:val="single" w:sz="6" w:space="0" w:color="000000"/>
              <w:left w:val="single" w:sz="6" w:space="0" w:color="000000"/>
              <w:bottom w:val="single" w:sz="6" w:space="0" w:color="000000"/>
              <w:right w:val="single" w:sz="6" w:space="0" w:color="000000"/>
            </w:tcBorders>
            <w:shd w:val="clear" w:color="auto" w:fill="D2D2D2"/>
            <w:vAlign w:val="center"/>
            <w:hideMark/>
          </w:tcPr>
          <w:p w14:paraId="43F34710"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Letna neto premija</w:t>
            </w:r>
          </w:p>
        </w:tc>
        <w:tc>
          <w:tcPr>
            <w:tcW w:w="1134" w:type="dxa"/>
            <w:tcBorders>
              <w:top w:val="single" w:sz="6" w:space="0" w:color="000000"/>
              <w:left w:val="single" w:sz="6" w:space="0" w:color="000000"/>
              <w:bottom w:val="single" w:sz="6" w:space="0" w:color="000000"/>
              <w:right w:val="single" w:sz="6" w:space="0" w:color="000000"/>
            </w:tcBorders>
            <w:shd w:val="clear" w:color="auto" w:fill="D2D2D2"/>
            <w:vAlign w:val="center"/>
          </w:tcPr>
          <w:p w14:paraId="66FA1836"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p>
          <w:p w14:paraId="237FC2EF"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DPZP</w:t>
            </w:r>
          </w:p>
        </w:tc>
        <w:tc>
          <w:tcPr>
            <w:tcW w:w="1417" w:type="dxa"/>
            <w:tcBorders>
              <w:top w:val="single" w:sz="6" w:space="0" w:color="000000"/>
              <w:left w:val="single" w:sz="6" w:space="0" w:color="000000"/>
              <w:bottom w:val="single" w:sz="6" w:space="0" w:color="000000"/>
              <w:right w:val="single" w:sz="6" w:space="0" w:color="000000"/>
            </w:tcBorders>
            <w:shd w:val="clear" w:color="auto" w:fill="D2D2D2"/>
            <w:vAlign w:val="center"/>
            <w:hideMark/>
          </w:tcPr>
          <w:p w14:paraId="77661334"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Končna letna premija</w:t>
            </w:r>
          </w:p>
        </w:tc>
      </w:tr>
      <w:tr w:rsidR="00E97FA3" w:rsidRPr="00553DC1" w14:paraId="3465B062" w14:textId="77777777" w:rsidTr="002819F5">
        <w:tc>
          <w:tcPr>
            <w:tcW w:w="676" w:type="dxa"/>
            <w:tcBorders>
              <w:top w:val="single" w:sz="6" w:space="0" w:color="000000"/>
              <w:left w:val="single" w:sz="6" w:space="0" w:color="000000"/>
              <w:bottom w:val="single" w:sz="6" w:space="0" w:color="000000"/>
              <w:right w:val="single" w:sz="6" w:space="0" w:color="000000"/>
            </w:tcBorders>
            <w:hideMark/>
          </w:tcPr>
          <w:p w14:paraId="4CD877E6"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1.</w:t>
            </w:r>
          </w:p>
        </w:tc>
        <w:tc>
          <w:tcPr>
            <w:tcW w:w="3314" w:type="dxa"/>
            <w:tcBorders>
              <w:top w:val="single" w:sz="6" w:space="0" w:color="000000"/>
              <w:left w:val="single" w:sz="6" w:space="0" w:color="000000"/>
              <w:bottom w:val="single" w:sz="6" w:space="0" w:color="000000"/>
              <w:right w:val="single" w:sz="6" w:space="0" w:color="000000"/>
            </w:tcBorders>
            <w:vAlign w:val="center"/>
            <w:hideMark/>
          </w:tcPr>
          <w:p w14:paraId="277CA38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Požarno zavarovanje</w:t>
            </w:r>
          </w:p>
        </w:tc>
        <w:tc>
          <w:tcPr>
            <w:tcW w:w="1134" w:type="dxa"/>
            <w:tcBorders>
              <w:top w:val="single" w:sz="6" w:space="0" w:color="000000"/>
              <w:left w:val="single" w:sz="6" w:space="0" w:color="000000"/>
              <w:bottom w:val="single" w:sz="6" w:space="0" w:color="000000"/>
              <w:right w:val="single" w:sz="6" w:space="0" w:color="000000"/>
            </w:tcBorders>
            <w:vAlign w:val="center"/>
          </w:tcPr>
          <w:p w14:paraId="739B0866"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vAlign w:val="center"/>
          </w:tcPr>
          <w:p w14:paraId="1D9E296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vAlign w:val="center"/>
          </w:tcPr>
          <w:p w14:paraId="57A6B060"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vAlign w:val="center"/>
          </w:tcPr>
          <w:p w14:paraId="30C944E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4C1F3C36" w14:textId="77777777" w:rsidTr="002819F5">
        <w:tc>
          <w:tcPr>
            <w:tcW w:w="676" w:type="dxa"/>
            <w:tcBorders>
              <w:top w:val="single" w:sz="6" w:space="0" w:color="000000"/>
              <w:left w:val="single" w:sz="6" w:space="0" w:color="000000"/>
              <w:bottom w:val="single" w:sz="6" w:space="0" w:color="000000"/>
              <w:right w:val="single" w:sz="6" w:space="0" w:color="000000"/>
            </w:tcBorders>
          </w:tcPr>
          <w:p w14:paraId="3C2C5E3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2.</w:t>
            </w:r>
          </w:p>
        </w:tc>
        <w:tc>
          <w:tcPr>
            <w:tcW w:w="3314" w:type="dxa"/>
            <w:tcBorders>
              <w:top w:val="single" w:sz="6" w:space="0" w:color="000000"/>
              <w:left w:val="single" w:sz="6" w:space="0" w:color="000000"/>
              <w:bottom w:val="single" w:sz="6" w:space="0" w:color="000000"/>
              <w:right w:val="single" w:sz="6" w:space="0" w:color="000000"/>
            </w:tcBorders>
            <w:vAlign w:val="center"/>
          </w:tcPr>
          <w:p w14:paraId="0D2844A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potresa</w:t>
            </w:r>
          </w:p>
        </w:tc>
        <w:tc>
          <w:tcPr>
            <w:tcW w:w="1134" w:type="dxa"/>
            <w:tcBorders>
              <w:top w:val="single" w:sz="6" w:space="0" w:color="000000"/>
              <w:left w:val="single" w:sz="6" w:space="0" w:color="000000"/>
              <w:bottom w:val="single" w:sz="6" w:space="0" w:color="000000"/>
              <w:right w:val="single" w:sz="6" w:space="0" w:color="000000"/>
            </w:tcBorders>
          </w:tcPr>
          <w:p w14:paraId="5CDF2D49"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78D92933"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3E0E8802"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4E847F94"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3E883E0D" w14:textId="77777777" w:rsidTr="002819F5">
        <w:tc>
          <w:tcPr>
            <w:tcW w:w="676" w:type="dxa"/>
            <w:tcBorders>
              <w:top w:val="single" w:sz="6" w:space="0" w:color="000000"/>
              <w:left w:val="single" w:sz="6" w:space="0" w:color="000000"/>
              <w:bottom w:val="single" w:sz="6" w:space="0" w:color="000000"/>
              <w:right w:val="single" w:sz="6" w:space="0" w:color="000000"/>
            </w:tcBorders>
          </w:tcPr>
          <w:p w14:paraId="6555CF96"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3.</w:t>
            </w:r>
          </w:p>
        </w:tc>
        <w:tc>
          <w:tcPr>
            <w:tcW w:w="3314" w:type="dxa"/>
            <w:tcBorders>
              <w:top w:val="single" w:sz="6" w:space="0" w:color="000000"/>
              <w:left w:val="single" w:sz="6" w:space="0" w:color="000000"/>
              <w:bottom w:val="single" w:sz="6" w:space="0" w:color="000000"/>
              <w:right w:val="single" w:sz="6" w:space="0" w:color="000000"/>
            </w:tcBorders>
            <w:vAlign w:val="center"/>
          </w:tcPr>
          <w:p w14:paraId="2809A3E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strojeloma</w:t>
            </w:r>
          </w:p>
        </w:tc>
        <w:tc>
          <w:tcPr>
            <w:tcW w:w="1134" w:type="dxa"/>
            <w:tcBorders>
              <w:top w:val="single" w:sz="6" w:space="0" w:color="000000"/>
              <w:left w:val="single" w:sz="6" w:space="0" w:color="000000"/>
              <w:bottom w:val="single" w:sz="6" w:space="0" w:color="000000"/>
              <w:right w:val="single" w:sz="6" w:space="0" w:color="000000"/>
            </w:tcBorders>
          </w:tcPr>
          <w:p w14:paraId="14E0C848"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0E7027F5"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7FB9A583"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100F85AF"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2B88F51D" w14:textId="77777777" w:rsidTr="002819F5">
        <w:tc>
          <w:tcPr>
            <w:tcW w:w="676" w:type="dxa"/>
            <w:tcBorders>
              <w:top w:val="single" w:sz="6" w:space="0" w:color="000000"/>
              <w:left w:val="single" w:sz="6" w:space="0" w:color="000000"/>
              <w:bottom w:val="single" w:sz="6" w:space="0" w:color="000000"/>
              <w:right w:val="single" w:sz="6" w:space="0" w:color="000000"/>
            </w:tcBorders>
            <w:hideMark/>
          </w:tcPr>
          <w:p w14:paraId="38269662" w14:textId="058E289D" w:rsidR="00E97FA3" w:rsidRPr="00553DC1" w:rsidRDefault="00FC2DFF"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4</w:t>
            </w:r>
            <w:r w:rsidR="00E97FA3" w:rsidRPr="00553DC1">
              <w:rPr>
                <w:rFonts w:eastAsia="Calibri"/>
                <w:noProof/>
                <w:color w:val="000000"/>
                <w:lang w:eastAsia="sl-SI"/>
              </w:rPr>
              <w:t>.</w:t>
            </w:r>
          </w:p>
        </w:tc>
        <w:tc>
          <w:tcPr>
            <w:tcW w:w="3314" w:type="dxa"/>
            <w:tcBorders>
              <w:top w:val="single" w:sz="6" w:space="0" w:color="000000"/>
              <w:left w:val="single" w:sz="6" w:space="0" w:color="000000"/>
              <w:bottom w:val="single" w:sz="6" w:space="0" w:color="000000"/>
              <w:right w:val="single" w:sz="6" w:space="0" w:color="000000"/>
            </w:tcBorders>
            <w:vAlign w:val="center"/>
            <w:hideMark/>
          </w:tcPr>
          <w:p w14:paraId="3B63F96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stekla</w:t>
            </w:r>
          </w:p>
        </w:tc>
        <w:tc>
          <w:tcPr>
            <w:tcW w:w="1134" w:type="dxa"/>
            <w:tcBorders>
              <w:top w:val="single" w:sz="6" w:space="0" w:color="000000"/>
              <w:left w:val="single" w:sz="6" w:space="0" w:color="000000"/>
              <w:bottom w:val="single" w:sz="6" w:space="0" w:color="000000"/>
              <w:right w:val="single" w:sz="6" w:space="0" w:color="000000"/>
            </w:tcBorders>
          </w:tcPr>
          <w:p w14:paraId="0564C3E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05BC780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2A5612E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431F86F3"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465C1088" w14:textId="77777777" w:rsidTr="002819F5">
        <w:tc>
          <w:tcPr>
            <w:tcW w:w="676" w:type="dxa"/>
            <w:tcBorders>
              <w:top w:val="single" w:sz="6" w:space="0" w:color="000000"/>
              <w:left w:val="single" w:sz="6" w:space="0" w:color="000000"/>
              <w:bottom w:val="single" w:sz="6" w:space="0" w:color="000000"/>
              <w:right w:val="single" w:sz="6" w:space="0" w:color="000000"/>
            </w:tcBorders>
            <w:hideMark/>
          </w:tcPr>
          <w:p w14:paraId="40303566" w14:textId="01BA19DE" w:rsidR="00E97FA3" w:rsidRPr="00553DC1" w:rsidRDefault="00FC2DFF"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5</w:t>
            </w:r>
            <w:r w:rsidR="00E97FA3" w:rsidRPr="00553DC1">
              <w:rPr>
                <w:rFonts w:eastAsia="Calibri"/>
                <w:noProof/>
                <w:color w:val="000000"/>
                <w:lang w:eastAsia="sl-SI"/>
              </w:rPr>
              <w:t>.</w:t>
            </w:r>
          </w:p>
        </w:tc>
        <w:tc>
          <w:tcPr>
            <w:tcW w:w="3314" w:type="dxa"/>
            <w:tcBorders>
              <w:top w:val="single" w:sz="6" w:space="0" w:color="000000"/>
              <w:left w:val="single" w:sz="6" w:space="0" w:color="000000"/>
              <w:bottom w:val="single" w:sz="6" w:space="0" w:color="000000"/>
              <w:right w:val="single" w:sz="6" w:space="0" w:color="000000"/>
            </w:tcBorders>
            <w:vAlign w:val="center"/>
            <w:hideMark/>
          </w:tcPr>
          <w:p w14:paraId="147D580F"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vloma, ropa</w:t>
            </w:r>
          </w:p>
        </w:tc>
        <w:tc>
          <w:tcPr>
            <w:tcW w:w="1134" w:type="dxa"/>
            <w:tcBorders>
              <w:top w:val="single" w:sz="6" w:space="0" w:color="000000"/>
              <w:left w:val="single" w:sz="6" w:space="0" w:color="000000"/>
              <w:bottom w:val="single" w:sz="6" w:space="0" w:color="000000"/>
              <w:right w:val="single" w:sz="6" w:space="0" w:color="000000"/>
            </w:tcBorders>
          </w:tcPr>
          <w:p w14:paraId="27A7EE4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706DB1F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3B50970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1DBF138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7CF6E579" w14:textId="77777777" w:rsidTr="002819F5">
        <w:tc>
          <w:tcPr>
            <w:tcW w:w="676" w:type="dxa"/>
            <w:tcBorders>
              <w:top w:val="single" w:sz="6" w:space="0" w:color="000000"/>
              <w:left w:val="single" w:sz="6" w:space="0" w:color="000000"/>
              <w:bottom w:val="single" w:sz="6" w:space="0" w:color="000000"/>
              <w:right w:val="single" w:sz="6" w:space="0" w:color="000000"/>
            </w:tcBorders>
            <w:hideMark/>
          </w:tcPr>
          <w:p w14:paraId="54F314FC" w14:textId="336F5E94" w:rsidR="00E97FA3" w:rsidRPr="00553DC1" w:rsidRDefault="00FC2DFF"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6</w:t>
            </w:r>
            <w:r w:rsidR="00E97FA3" w:rsidRPr="00553DC1">
              <w:rPr>
                <w:rFonts w:eastAsia="Calibri"/>
                <w:noProof/>
                <w:color w:val="000000"/>
                <w:lang w:eastAsia="sl-SI"/>
              </w:rPr>
              <w:t>.</w:t>
            </w:r>
          </w:p>
        </w:tc>
        <w:tc>
          <w:tcPr>
            <w:tcW w:w="3314" w:type="dxa"/>
            <w:tcBorders>
              <w:top w:val="single" w:sz="6" w:space="0" w:color="000000"/>
              <w:left w:val="single" w:sz="6" w:space="0" w:color="000000"/>
              <w:bottom w:val="single" w:sz="6" w:space="0" w:color="000000"/>
              <w:right w:val="single" w:sz="6" w:space="0" w:color="000000"/>
            </w:tcBorders>
            <w:vAlign w:val="center"/>
            <w:hideMark/>
          </w:tcPr>
          <w:p w14:paraId="0C78F0C0"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splošne odgovornosti</w:t>
            </w:r>
          </w:p>
        </w:tc>
        <w:tc>
          <w:tcPr>
            <w:tcW w:w="1134" w:type="dxa"/>
            <w:tcBorders>
              <w:top w:val="single" w:sz="6" w:space="0" w:color="000000"/>
              <w:left w:val="single" w:sz="6" w:space="0" w:color="000000"/>
              <w:bottom w:val="single" w:sz="6" w:space="0" w:color="000000"/>
              <w:right w:val="single" w:sz="6" w:space="0" w:color="000000"/>
            </w:tcBorders>
          </w:tcPr>
          <w:p w14:paraId="16B8AA2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4563663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1154341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665F9C2A"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23AA4C5B" w14:textId="77777777" w:rsidTr="002819F5">
        <w:tc>
          <w:tcPr>
            <w:tcW w:w="676" w:type="dxa"/>
            <w:tcBorders>
              <w:top w:val="single" w:sz="6" w:space="0" w:color="000000"/>
              <w:left w:val="single" w:sz="6" w:space="0" w:color="000000"/>
              <w:bottom w:val="single" w:sz="6" w:space="0" w:color="000000"/>
              <w:right w:val="single" w:sz="6" w:space="0" w:color="000000"/>
            </w:tcBorders>
          </w:tcPr>
          <w:p w14:paraId="26CE5A94" w14:textId="63A7E88B" w:rsidR="00E97FA3" w:rsidRPr="00553DC1" w:rsidRDefault="00FC2DFF"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7</w:t>
            </w:r>
            <w:r w:rsidR="00E97FA3" w:rsidRPr="00553DC1">
              <w:rPr>
                <w:rFonts w:eastAsia="Calibri"/>
                <w:noProof/>
                <w:color w:val="000000"/>
                <w:lang w:eastAsia="sl-SI"/>
              </w:rPr>
              <w:t xml:space="preserve">. </w:t>
            </w:r>
          </w:p>
        </w:tc>
        <w:tc>
          <w:tcPr>
            <w:tcW w:w="3314" w:type="dxa"/>
            <w:tcBorders>
              <w:top w:val="single" w:sz="6" w:space="0" w:color="000000"/>
              <w:left w:val="single" w:sz="6" w:space="0" w:color="000000"/>
              <w:bottom w:val="single" w:sz="6" w:space="0" w:color="000000"/>
              <w:right w:val="single" w:sz="6" w:space="0" w:color="000000"/>
            </w:tcBorders>
          </w:tcPr>
          <w:p w14:paraId="5575B0E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odgovornosti upravitelja pristanišč</w:t>
            </w:r>
          </w:p>
        </w:tc>
        <w:tc>
          <w:tcPr>
            <w:tcW w:w="1134" w:type="dxa"/>
            <w:tcBorders>
              <w:top w:val="single" w:sz="6" w:space="0" w:color="000000"/>
              <w:left w:val="single" w:sz="6" w:space="0" w:color="000000"/>
              <w:bottom w:val="single" w:sz="6" w:space="0" w:color="000000"/>
              <w:right w:val="single" w:sz="6" w:space="0" w:color="000000"/>
            </w:tcBorders>
          </w:tcPr>
          <w:p w14:paraId="1F10CFFC"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6307BB41"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3AA79C1B"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4B1C9C70"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36DDB0B6" w14:textId="77777777" w:rsidTr="002819F5">
        <w:tc>
          <w:tcPr>
            <w:tcW w:w="676" w:type="dxa"/>
            <w:tcBorders>
              <w:top w:val="single" w:sz="6" w:space="0" w:color="000000"/>
              <w:left w:val="single" w:sz="6" w:space="0" w:color="000000"/>
              <w:bottom w:val="single" w:sz="6" w:space="0" w:color="000000"/>
              <w:right w:val="single" w:sz="6" w:space="0" w:color="000000"/>
            </w:tcBorders>
            <w:hideMark/>
          </w:tcPr>
          <w:p w14:paraId="57400677" w14:textId="46520FDE" w:rsidR="00E97FA3" w:rsidRPr="00553DC1" w:rsidRDefault="00FC2DFF"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8</w:t>
            </w:r>
            <w:r w:rsidR="00E97FA3" w:rsidRPr="00553DC1">
              <w:rPr>
                <w:rFonts w:eastAsia="Calibri"/>
                <w:noProof/>
                <w:color w:val="000000"/>
                <w:lang w:eastAsia="sl-SI"/>
              </w:rPr>
              <w:t>.</w:t>
            </w:r>
          </w:p>
        </w:tc>
        <w:tc>
          <w:tcPr>
            <w:tcW w:w="3314" w:type="dxa"/>
            <w:tcBorders>
              <w:top w:val="single" w:sz="6" w:space="0" w:color="000000"/>
              <w:left w:val="single" w:sz="6" w:space="0" w:color="000000"/>
              <w:bottom w:val="single" w:sz="6" w:space="0" w:color="000000"/>
              <w:right w:val="single" w:sz="6" w:space="0" w:color="000000"/>
            </w:tcBorders>
            <w:vAlign w:val="center"/>
            <w:hideMark/>
          </w:tcPr>
          <w:p w14:paraId="4E44E10A"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vozil</w:t>
            </w:r>
          </w:p>
        </w:tc>
        <w:tc>
          <w:tcPr>
            <w:tcW w:w="1134" w:type="dxa"/>
            <w:tcBorders>
              <w:top w:val="single" w:sz="6" w:space="0" w:color="000000"/>
              <w:left w:val="single" w:sz="6" w:space="0" w:color="000000"/>
              <w:bottom w:val="single" w:sz="6" w:space="0" w:color="000000"/>
              <w:right w:val="single" w:sz="6" w:space="0" w:color="000000"/>
            </w:tcBorders>
          </w:tcPr>
          <w:p w14:paraId="437A265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401E5636"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66DE37B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760B9EF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77A49444" w14:textId="77777777" w:rsidTr="002819F5">
        <w:tc>
          <w:tcPr>
            <w:tcW w:w="676" w:type="dxa"/>
            <w:tcBorders>
              <w:top w:val="single" w:sz="6" w:space="0" w:color="000000"/>
              <w:left w:val="single" w:sz="6" w:space="0" w:color="000000"/>
              <w:bottom w:val="single" w:sz="6" w:space="0" w:color="000000"/>
              <w:right w:val="single" w:sz="6" w:space="0" w:color="000000"/>
            </w:tcBorders>
          </w:tcPr>
          <w:p w14:paraId="71D10743" w14:textId="1ECE01E9" w:rsidR="00E97FA3" w:rsidRPr="00553DC1" w:rsidRDefault="00FC2DFF" w:rsidP="00495F5F">
            <w:pPr>
              <w:autoSpaceDE w:val="0"/>
              <w:autoSpaceDN w:val="0"/>
              <w:adjustRightInd w:val="0"/>
              <w:spacing w:line="288" w:lineRule="auto"/>
              <w:jc w:val="both"/>
              <w:rPr>
                <w:rFonts w:eastAsia="Calibri"/>
                <w:noProof/>
                <w:color w:val="000000"/>
                <w:lang w:eastAsia="sl-SI"/>
              </w:rPr>
            </w:pPr>
            <w:r>
              <w:rPr>
                <w:rFonts w:eastAsia="Calibri"/>
                <w:noProof/>
                <w:color w:val="000000"/>
                <w:lang w:eastAsia="sl-SI"/>
              </w:rPr>
              <w:t>9</w:t>
            </w:r>
            <w:r w:rsidR="00E97FA3" w:rsidRPr="00553DC1">
              <w:rPr>
                <w:rFonts w:eastAsia="Calibri"/>
                <w:noProof/>
                <w:color w:val="000000"/>
                <w:lang w:eastAsia="sl-SI"/>
              </w:rPr>
              <w:t>.</w:t>
            </w:r>
          </w:p>
        </w:tc>
        <w:tc>
          <w:tcPr>
            <w:tcW w:w="3314" w:type="dxa"/>
            <w:tcBorders>
              <w:top w:val="single" w:sz="6" w:space="0" w:color="000000"/>
              <w:left w:val="single" w:sz="6" w:space="0" w:color="000000"/>
              <w:bottom w:val="single" w:sz="6" w:space="0" w:color="000000"/>
              <w:right w:val="single" w:sz="6" w:space="0" w:color="000000"/>
            </w:tcBorders>
            <w:vAlign w:val="center"/>
          </w:tcPr>
          <w:p w14:paraId="7B108AAD"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Zavarovanje plovil</w:t>
            </w:r>
          </w:p>
        </w:tc>
        <w:tc>
          <w:tcPr>
            <w:tcW w:w="1134" w:type="dxa"/>
            <w:tcBorders>
              <w:top w:val="single" w:sz="6" w:space="0" w:color="000000"/>
              <w:left w:val="single" w:sz="6" w:space="0" w:color="000000"/>
              <w:bottom w:val="single" w:sz="6" w:space="0" w:color="000000"/>
              <w:right w:val="single" w:sz="6" w:space="0" w:color="000000"/>
            </w:tcBorders>
          </w:tcPr>
          <w:p w14:paraId="44A4FA12"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Borders>
              <w:top w:val="single" w:sz="6" w:space="0" w:color="000000"/>
              <w:left w:val="single" w:sz="6" w:space="0" w:color="000000"/>
              <w:bottom w:val="single" w:sz="6" w:space="0" w:color="000000"/>
              <w:right w:val="single" w:sz="6" w:space="0" w:color="000000"/>
            </w:tcBorders>
          </w:tcPr>
          <w:p w14:paraId="081A5BAF"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763C0590"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77AE5FF8" w14:textId="77777777" w:rsidR="00E97FA3" w:rsidRPr="00553DC1" w:rsidRDefault="00E97FA3" w:rsidP="00495F5F">
            <w:pPr>
              <w:autoSpaceDE w:val="0"/>
              <w:autoSpaceDN w:val="0"/>
              <w:adjustRightInd w:val="0"/>
              <w:spacing w:line="288" w:lineRule="auto"/>
              <w:jc w:val="both"/>
              <w:rPr>
                <w:b/>
                <w:bCs/>
                <w:iCs/>
                <w:noProof/>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299516C1" w14:textId="77777777" w:rsidTr="002819F5">
        <w:tc>
          <w:tcPr>
            <w:tcW w:w="676" w:type="dxa"/>
            <w:tcBorders>
              <w:top w:val="single" w:sz="6" w:space="0" w:color="000000"/>
              <w:left w:val="single" w:sz="6" w:space="0" w:color="000000"/>
              <w:bottom w:val="single" w:sz="6" w:space="0" w:color="000000"/>
              <w:right w:val="single" w:sz="6" w:space="0" w:color="000000"/>
            </w:tcBorders>
          </w:tcPr>
          <w:p w14:paraId="7FD8F98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tc>
        <w:tc>
          <w:tcPr>
            <w:tcW w:w="3314" w:type="dxa"/>
            <w:tcBorders>
              <w:top w:val="single" w:sz="6" w:space="0" w:color="000000"/>
              <w:left w:val="single" w:sz="6" w:space="0" w:color="000000"/>
              <w:bottom w:val="single" w:sz="6" w:space="0" w:color="000000"/>
              <w:right w:val="single" w:sz="6" w:space="0" w:color="000000"/>
            </w:tcBorders>
            <w:vAlign w:val="center"/>
          </w:tcPr>
          <w:p w14:paraId="41EA7203"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b/>
                <w:noProof/>
                <w:color w:val="000000"/>
                <w:lang w:eastAsia="sl-SI"/>
              </w:rPr>
              <w:t>SKUPAJ</w:t>
            </w:r>
          </w:p>
        </w:tc>
        <w:tc>
          <w:tcPr>
            <w:tcW w:w="1134" w:type="dxa"/>
            <w:tcBorders>
              <w:top w:val="single" w:sz="6" w:space="0" w:color="000000"/>
              <w:left w:val="single" w:sz="6" w:space="0" w:color="000000"/>
              <w:bottom w:val="single" w:sz="6" w:space="0" w:color="000000"/>
              <w:right w:val="single" w:sz="6" w:space="0" w:color="000000"/>
            </w:tcBorders>
          </w:tcPr>
          <w:p w14:paraId="5A24A43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276" w:type="dxa"/>
          </w:tcPr>
          <w:p w14:paraId="4ABBFA77"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134" w:type="dxa"/>
            <w:tcBorders>
              <w:top w:val="single" w:sz="6" w:space="0" w:color="000000"/>
              <w:left w:val="single" w:sz="6" w:space="0" w:color="000000"/>
              <w:bottom w:val="single" w:sz="6" w:space="0" w:color="000000"/>
              <w:right w:val="single" w:sz="6" w:space="0" w:color="000000"/>
            </w:tcBorders>
          </w:tcPr>
          <w:p w14:paraId="28847B1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c>
          <w:tcPr>
            <w:tcW w:w="1417" w:type="dxa"/>
            <w:tcBorders>
              <w:top w:val="single" w:sz="6" w:space="0" w:color="000000"/>
              <w:left w:val="single" w:sz="6" w:space="0" w:color="000000"/>
              <w:bottom w:val="single" w:sz="6" w:space="0" w:color="000000"/>
              <w:right w:val="single" w:sz="6" w:space="0" w:color="000000"/>
            </w:tcBorders>
          </w:tcPr>
          <w:p w14:paraId="7D726B8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3CCC86DA" w14:textId="77777777" w:rsidTr="002819F5">
        <w:tc>
          <w:tcPr>
            <w:tcW w:w="676" w:type="dxa"/>
            <w:tcBorders>
              <w:top w:val="single" w:sz="6" w:space="0" w:color="000000"/>
              <w:left w:val="single" w:sz="6" w:space="0" w:color="000000"/>
              <w:bottom w:val="single" w:sz="6" w:space="0" w:color="000000"/>
              <w:right w:val="single" w:sz="6" w:space="0" w:color="000000"/>
            </w:tcBorders>
          </w:tcPr>
          <w:p w14:paraId="5796C0C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tc>
        <w:tc>
          <w:tcPr>
            <w:tcW w:w="6858" w:type="dxa"/>
            <w:gridSpan w:val="4"/>
            <w:tcBorders>
              <w:top w:val="single" w:sz="6" w:space="0" w:color="000000"/>
              <w:left w:val="single" w:sz="6" w:space="0" w:color="000000"/>
              <w:bottom w:val="single" w:sz="6" w:space="0" w:color="000000"/>
              <w:right w:val="single" w:sz="6" w:space="0" w:color="000000"/>
            </w:tcBorders>
            <w:vAlign w:val="center"/>
          </w:tcPr>
          <w:p w14:paraId="4D6F7EBE" w14:textId="77777777" w:rsidR="00E97FA3" w:rsidRPr="00553DC1" w:rsidRDefault="00E97FA3" w:rsidP="00495F5F">
            <w:pPr>
              <w:autoSpaceDE w:val="0"/>
              <w:autoSpaceDN w:val="0"/>
              <w:adjustRightInd w:val="0"/>
              <w:spacing w:line="288" w:lineRule="auto"/>
              <w:jc w:val="both"/>
              <w:rPr>
                <w:rFonts w:eastAsia="Calibri"/>
                <w:b/>
                <w:noProof/>
                <w:color w:val="000000"/>
                <w:lang w:eastAsia="sl-SI"/>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495E2C0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tc>
      </w:tr>
    </w:tbl>
    <w:p w14:paraId="0D5E1F6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 </w:t>
      </w:r>
    </w:p>
    <w:p w14:paraId="6EE793D2" w14:textId="77777777" w:rsidR="00E97FA3" w:rsidRPr="00553DC1" w:rsidRDefault="00E97FA3" w:rsidP="00495F5F">
      <w:pPr>
        <w:autoSpaceDE w:val="0"/>
        <w:autoSpaceDN w:val="0"/>
        <w:adjustRightInd w:val="0"/>
        <w:spacing w:line="288" w:lineRule="auto"/>
        <w:ind w:left="720"/>
        <w:jc w:val="both"/>
        <w:rPr>
          <w:rFonts w:eastAsia="Calibri"/>
          <w:noProof/>
          <w:color w:val="000000"/>
          <w:lang w:eastAsia="sl-SI"/>
        </w:rPr>
      </w:pPr>
    </w:p>
    <w:p w14:paraId="451EE496" w14:textId="77777777" w:rsidR="00E97FA3" w:rsidRPr="00553DC1" w:rsidRDefault="00E97FA3" w:rsidP="00495F5F">
      <w:pPr>
        <w:autoSpaceDE w:val="0"/>
        <w:autoSpaceDN w:val="0"/>
        <w:adjustRightInd w:val="0"/>
        <w:spacing w:line="288" w:lineRule="auto"/>
        <w:jc w:val="both"/>
        <w:rPr>
          <w:rFonts w:eastAsia="Calibri"/>
          <w:b/>
          <w:noProof/>
          <w:color w:val="000000"/>
          <w:u w:val="single"/>
          <w:lang w:eastAsia="sl-SI"/>
        </w:rPr>
      </w:pPr>
      <w:r w:rsidRPr="00553DC1">
        <w:rPr>
          <w:rFonts w:eastAsia="Calibri"/>
          <w:b/>
          <w:noProof/>
          <w:color w:val="000000"/>
          <w:u w:val="single"/>
          <w:lang w:eastAsia="sl-SI"/>
        </w:rPr>
        <w:t>Skupna letna premija:</w:t>
      </w:r>
    </w:p>
    <w:p w14:paraId="4D342DBA" w14:textId="77777777" w:rsidR="00E97FA3" w:rsidRPr="00553DC1" w:rsidRDefault="00E97FA3" w:rsidP="00495F5F">
      <w:pPr>
        <w:autoSpaceDE w:val="0"/>
        <w:autoSpaceDN w:val="0"/>
        <w:adjustRightInd w:val="0"/>
        <w:spacing w:line="288" w:lineRule="auto"/>
        <w:ind w:left="720"/>
        <w:jc w:val="both"/>
        <w:rPr>
          <w:rFonts w:eastAsia="Calibri"/>
          <w:noProof/>
          <w:color w:val="000000"/>
          <w:lang w:eastAsia="sl-SI"/>
        </w:rPr>
      </w:pPr>
    </w:p>
    <w:tbl>
      <w:tblPr>
        <w:tblW w:w="0" w:type="auto"/>
        <w:tblInd w:w="113" w:type="dxa"/>
        <w:tblLayout w:type="fixed"/>
        <w:tblLook w:val="00A0" w:firstRow="1" w:lastRow="0" w:firstColumn="1" w:lastColumn="0" w:noHBand="0" w:noVBand="0"/>
      </w:tblPr>
      <w:tblGrid>
        <w:gridCol w:w="730"/>
        <w:gridCol w:w="4135"/>
        <w:gridCol w:w="2835"/>
      </w:tblGrid>
      <w:tr w:rsidR="00E97FA3" w:rsidRPr="00553DC1" w14:paraId="2E8001A9" w14:textId="77777777" w:rsidTr="002819F5">
        <w:tc>
          <w:tcPr>
            <w:tcW w:w="730" w:type="dxa"/>
            <w:tcBorders>
              <w:top w:val="single" w:sz="6" w:space="0" w:color="000000"/>
              <w:left w:val="single" w:sz="6" w:space="0" w:color="000000"/>
              <w:bottom w:val="single" w:sz="6" w:space="0" w:color="000000"/>
              <w:right w:val="single" w:sz="6" w:space="0" w:color="000000"/>
            </w:tcBorders>
            <w:vAlign w:val="center"/>
            <w:hideMark/>
          </w:tcPr>
          <w:p w14:paraId="65CB0D3D"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Zap.št.</w:t>
            </w:r>
          </w:p>
        </w:tc>
        <w:tc>
          <w:tcPr>
            <w:tcW w:w="4135" w:type="dxa"/>
            <w:tcBorders>
              <w:top w:val="single" w:sz="6" w:space="0" w:color="000000"/>
              <w:left w:val="single" w:sz="6" w:space="0" w:color="000000"/>
              <w:bottom w:val="single" w:sz="6" w:space="0" w:color="000000"/>
              <w:right w:val="single" w:sz="6" w:space="0" w:color="000000"/>
            </w:tcBorders>
            <w:hideMark/>
          </w:tcPr>
          <w:p w14:paraId="39C7C0BE"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Premija</w:t>
            </w:r>
          </w:p>
        </w:tc>
        <w:tc>
          <w:tcPr>
            <w:tcW w:w="2835" w:type="dxa"/>
            <w:tcBorders>
              <w:top w:val="single" w:sz="6" w:space="0" w:color="000000"/>
              <w:left w:val="single" w:sz="6" w:space="0" w:color="000000"/>
              <w:bottom w:val="single" w:sz="6" w:space="0" w:color="000000"/>
              <w:right w:val="single" w:sz="6" w:space="0" w:color="000000"/>
            </w:tcBorders>
            <w:hideMark/>
          </w:tcPr>
          <w:p w14:paraId="3F39FBDC"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Znesek (v €)</w:t>
            </w:r>
          </w:p>
        </w:tc>
      </w:tr>
      <w:tr w:rsidR="00E97FA3" w:rsidRPr="00553DC1" w14:paraId="28905B33" w14:textId="77777777" w:rsidTr="002819F5">
        <w:tc>
          <w:tcPr>
            <w:tcW w:w="730" w:type="dxa"/>
            <w:tcBorders>
              <w:top w:val="single" w:sz="6" w:space="0" w:color="000000"/>
              <w:left w:val="single" w:sz="6" w:space="0" w:color="000000"/>
              <w:bottom w:val="single" w:sz="6" w:space="0" w:color="000000"/>
              <w:right w:val="single" w:sz="6" w:space="0" w:color="000000"/>
            </w:tcBorders>
            <w:hideMark/>
          </w:tcPr>
          <w:p w14:paraId="7FCC88F5"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1.</w:t>
            </w:r>
          </w:p>
        </w:tc>
        <w:tc>
          <w:tcPr>
            <w:tcW w:w="4135" w:type="dxa"/>
            <w:tcBorders>
              <w:top w:val="single" w:sz="6" w:space="0" w:color="000000"/>
              <w:left w:val="single" w:sz="6" w:space="0" w:color="000000"/>
              <w:bottom w:val="single" w:sz="6" w:space="0" w:color="000000"/>
              <w:right w:val="single" w:sz="6" w:space="0" w:color="000000"/>
            </w:tcBorders>
            <w:hideMark/>
          </w:tcPr>
          <w:p w14:paraId="64AF13AA"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Neto premija </w:t>
            </w:r>
          </w:p>
        </w:tc>
        <w:tc>
          <w:tcPr>
            <w:tcW w:w="2835" w:type="dxa"/>
            <w:tcBorders>
              <w:top w:val="single" w:sz="6" w:space="0" w:color="000000"/>
              <w:left w:val="single" w:sz="6" w:space="0" w:color="000000"/>
              <w:bottom w:val="single" w:sz="6" w:space="0" w:color="000000"/>
              <w:right w:val="single" w:sz="6" w:space="0" w:color="000000"/>
            </w:tcBorders>
          </w:tcPr>
          <w:p w14:paraId="2B9259E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7ABBCF8A" w14:textId="77777777" w:rsidTr="002819F5">
        <w:tc>
          <w:tcPr>
            <w:tcW w:w="730" w:type="dxa"/>
            <w:tcBorders>
              <w:top w:val="single" w:sz="6" w:space="0" w:color="000000"/>
              <w:left w:val="single" w:sz="6" w:space="0" w:color="000000"/>
              <w:bottom w:val="single" w:sz="6" w:space="0" w:color="000000"/>
              <w:right w:val="single" w:sz="6" w:space="0" w:color="000000"/>
            </w:tcBorders>
            <w:hideMark/>
          </w:tcPr>
          <w:p w14:paraId="45076A4D"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2.</w:t>
            </w:r>
          </w:p>
        </w:tc>
        <w:tc>
          <w:tcPr>
            <w:tcW w:w="4135" w:type="dxa"/>
            <w:tcBorders>
              <w:top w:val="single" w:sz="6" w:space="0" w:color="000000"/>
              <w:left w:val="single" w:sz="6" w:space="0" w:color="000000"/>
              <w:bottom w:val="single" w:sz="6" w:space="0" w:color="000000"/>
              <w:right w:val="single" w:sz="6" w:space="0" w:color="000000"/>
            </w:tcBorders>
            <w:hideMark/>
          </w:tcPr>
          <w:p w14:paraId="4885DD5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DPZP</w:t>
            </w:r>
          </w:p>
        </w:tc>
        <w:tc>
          <w:tcPr>
            <w:tcW w:w="2835" w:type="dxa"/>
            <w:tcBorders>
              <w:top w:val="single" w:sz="6" w:space="0" w:color="000000"/>
              <w:left w:val="single" w:sz="6" w:space="0" w:color="000000"/>
              <w:bottom w:val="single" w:sz="6" w:space="0" w:color="000000"/>
              <w:right w:val="single" w:sz="6" w:space="0" w:color="000000"/>
            </w:tcBorders>
          </w:tcPr>
          <w:p w14:paraId="52895CD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r w:rsidR="00E97FA3" w:rsidRPr="00553DC1" w14:paraId="4ACD11FF" w14:textId="77777777" w:rsidTr="002819F5">
        <w:tc>
          <w:tcPr>
            <w:tcW w:w="730" w:type="dxa"/>
            <w:tcBorders>
              <w:top w:val="single" w:sz="6" w:space="0" w:color="000000"/>
              <w:left w:val="single" w:sz="6" w:space="0" w:color="000000"/>
              <w:bottom w:val="single" w:sz="6" w:space="0" w:color="000000"/>
              <w:right w:val="single" w:sz="6" w:space="0" w:color="000000"/>
            </w:tcBorders>
            <w:hideMark/>
          </w:tcPr>
          <w:p w14:paraId="1215D1C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3.</w:t>
            </w:r>
          </w:p>
        </w:tc>
        <w:tc>
          <w:tcPr>
            <w:tcW w:w="4135" w:type="dxa"/>
            <w:tcBorders>
              <w:top w:val="single" w:sz="6" w:space="0" w:color="000000"/>
              <w:left w:val="single" w:sz="6" w:space="0" w:color="000000"/>
              <w:bottom w:val="single" w:sz="6" w:space="0" w:color="000000"/>
              <w:right w:val="single" w:sz="6" w:space="0" w:color="000000"/>
            </w:tcBorders>
            <w:hideMark/>
          </w:tcPr>
          <w:p w14:paraId="6A1C8CE3"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Končna letna premija</w:t>
            </w:r>
          </w:p>
        </w:tc>
        <w:tc>
          <w:tcPr>
            <w:tcW w:w="2835" w:type="dxa"/>
            <w:tcBorders>
              <w:top w:val="single" w:sz="6" w:space="0" w:color="000000"/>
              <w:left w:val="single" w:sz="6" w:space="0" w:color="000000"/>
              <w:bottom w:val="single" w:sz="6" w:space="0" w:color="000000"/>
              <w:right w:val="single" w:sz="6" w:space="0" w:color="000000"/>
            </w:tcBorders>
          </w:tcPr>
          <w:p w14:paraId="6455CE02"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
        </w:tc>
      </w:tr>
    </w:tbl>
    <w:p w14:paraId="3838335C"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p>
    <w:p w14:paraId="5F173473" w14:textId="77777777" w:rsidR="00E97FA3" w:rsidRPr="00553DC1" w:rsidRDefault="00E97FA3" w:rsidP="00495F5F">
      <w:pPr>
        <w:autoSpaceDE w:val="0"/>
        <w:autoSpaceDN w:val="0"/>
        <w:adjustRightInd w:val="0"/>
        <w:spacing w:line="288" w:lineRule="auto"/>
        <w:ind w:left="720"/>
        <w:jc w:val="both"/>
        <w:rPr>
          <w:rFonts w:eastAsia="Calibri"/>
          <w:b/>
          <w:bCs/>
          <w:noProof/>
          <w:color w:val="000000"/>
          <w:lang w:eastAsia="sl-SI"/>
        </w:rPr>
      </w:pPr>
    </w:p>
    <w:p w14:paraId="18440C6D"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lastRenderedPageBreak/>
        <w:t>člen</w:t>
      </w:r>
    </w:p>
    <w:p w14:paraId="059D739D" w14:textId="77777777" w:rsidR="00E97FA3" w:rsidRPr="00553DC1" w:rsidRDefault="00E97FA3" w:rsidP="00495F5F">
      <w:pPr>
        <w:autoSpaceDE w:val="0"/>
        <w:autoSpaceDN w:val="0"/>
        <w:adjustRightInd w:val="0"/>
        <w:spacing w:line="288" w:lineRule="auto"/>
        <w:ind w:left="720"/>
        <w:jc w:val="both"/>
        <w:rPr>
          <w:rFonts w:eastAsia="Calibri"/>
          <w:noProof/>
          <w:color w:val="000000"/>
          <w:lang w:eastAsia="sl-SI"/>
        </w:rPr>
      </w:pPr>
    </w:p>
    <w:p w14:paraId="0469027D"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Ponujene cene - zavarovalne premije in ostale vrednosti za posamezne storitve so navedene v evrih in vsebujejo vse stroške, ki pri tem nastanejo. </w:t>
      </w:r>
    </w:p>
    <w:p w14:paraId="4B912E9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1BB4D44F"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Premije - premijske stopnje in vsi ponujeni popusti v skladu z oddano ponudbo so navedeni na zavarovalnih policah oziroma obračunskih listih, ter so fiksni in nespremenljivi za celotno pogodbeno obdobje. </w:t>
      </w:r>
    </w:p>
    <w:p w14:paraId="0341ADC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09B52F73" w14:textId="77777777" w:rsidR="00E97FA3" w:rsidRPr="00553DC1" w:rsidRDefault="00E97FA3" w:rsidP="00495F5F">
      <w:pPr>
        <w:spacing w:line="288" w:lineRule="auto"/>
        <w:jc w:val="both"/>
      </w:pPr>
      <w:r w:rsidRPr="00553DC1">
        <w:t>Zavarovalna premija za prvo leto je enaka premiji na ponudbi zavarovalnice. Za drugo in naslednja leta bo zavarovalnica pripravila obračun premije na podlagi podatkov o obsegu premoženja, ki jih bo zavarovanec posredoval zavarovalnici najkasneje do 1.4. v tekočem letu, za predhodno leto s stanjem premoženja na dan 31.12. Pri obračunu premije za drugo in naslednja leta se upoštevajo cene zavarovanja navedene na obračunskih listih ponudbe zavarovalnega kritja, ki je bila oddana v skladu s tem javnim naročilom.</w:t>
      </w:r>
    </w:p>
    <w:p w14:paraId="06E9F512"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586B770A"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p>
    <w:p w14:paraId="2DC29E7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Zavarovatelj bo v celotnem zavarovalnem obdobju izvajal storitve zavarovalnega kritja po tej pogodbi v skladu z zavarovalnimi pogoji, ki so veljavni ob sklenitvi pogodbe. </w:t>
      </w:r>
    </w:p>
    <w:p w14:paraId="1E461A6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026F3C0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sprejme v zavarovanje pod enakimi pogoji tudi vse dodatno sporočeno premoženje; ter nove investicije in nabave premoženja na znanih ali novih lokacijah, katerih skupna vrednost ne presega 10% vrednosti zavarovanih stvari, tudi če naročnik tega ne sporoči  izvajalcu.</w:t>
      </w:r>
    </w:p>
    <w:p w14:paraId="005EC03F"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4E01F35A"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3BE19297" w14:textId="77777777" w:rsidR="00E97FA3" w:rsidRPr="00553DC1" w:rsidRDefault="00E97FA3" w:rsidP="00495F5F">
      <w:pPr>
        <w:autoSpaceDE w:val="0"/>
        <w:autoSpaceDN w:val="0"/>
        <w:adjustRightInd w:val="0"/>
        <w:spacing w:line="288" w:lineRule="auto"/>
        <w:ind w:left="360"/>
        <w:jc w:val="both"/>
        <w:rPr>
          <w:rFonts w:eastAsia="Calibri"/>
          <w:noProof/>
          <w:color w:val="000000"/>
          <w:lang w:eastAsia="sl-SI"/>
        </w:rPr>
      </w:pPr>
    </w:p>
    <w:p w14:paraId="57C17EB3" w14:textId="77777777" w:rsidR="00E97FA3" w:rsidRPr="00553DC1" w:rsidRDefault="00E97FA3" w:rsidP="00495F5F">
      <w:pPr>
        <w:spacing w:line="288" w:lineRule="auto"/>
        <w:jc w:val="both"/>
        <w:rPr>
          <w:noProof/>
          <w:lang w:eastAsia="sl-SI"/>
        </w:rPr>
      </w:pPr>
      <w:r w:rsidRPr="00553DC1">
        <w:rPr>
          <w:noProof/>
          <w:lang w:eastAsia="sl-SI"/>
        </w:rPr>
        <w:t>V primeru, da izvajalec po svoji krivdi zamudi z opravljenimi storitvami, se zaveže zavarovancu plačati zakonske zamudne obresti.</w:t>
      </w:r>
    </w:p>
    <w:p w14:paraId="35267CAF" w14:textId="77777777" w:rsidR="00E97FA3" w:rsidRPr="00553DC1" w:rsidRDefault="00E97FA3" w:rsidP="00495F5F">
      <w:pPr>
        <w:spacing w:line="288" w:lineRule="auto"/>
        <w:jc w:val="both"/>
        <w:rPr>
          <w:bCs/>
          <w:iCs/>
          <w:noProof/>
          <w:lang w:eastAsia="sl-SI"/>
        </w:rPr>
      </w:pPr>
    </w:p>
    <w:p w14:paraId="208A0F61" w14:textId="77777777" w:rsidR="00E97FA3" w:rsidRPr="00553DC1" w:rsidRDefault="00E97FA3" w:rsidP="00495F5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88" w:lineRule="auto"/>
        <w:jc w:val="both"/>
        <w:rPr>
          <w:b/>
          <w:bCs/>
          <w:iCs/>
          <w:noProof/>
          <w:lang w:eastAsia="sl-SI"/>
        </w:rPr>
      </w:pPr>
      <w:r w:rsidRPr="00553DC1">
        <w:rPr>
          <w:b/>
          <w:bCs/>
          <w:iCs/>
          <w:noProof/>
          <w:lang w:eastAsia="sl-SI"/>
        </w:rPr>
        <w:t>IZVEDBA</w:t>
      </w:r>
    </w:p>
    <w:p w14:paraId="6B7CD2DA" w14:textId="77777777" w:rsidR="00E97FA3" w:rsidRPr="00553DC1" w:rsidRDefault="00E97FA3" w:rsidP="00495F5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88" w:lineRule="auto"/>
        <w:jc w:val="both"/>
        <w:rPr>
          <w:b/>
          <w:bCs/>
          <w:iCs/>
          <w:noProof/>
          <w:lang w:eastAsia="sl-SI"/>
        </w:rPr>
      </w:pPr>
    </w:p>
    <w:p w14:paraId="2EB1F480" w14:textId="77777777" w:rsidR="00E97FA3" w:rsidRPr="00553DC1" w:rsidRDefault="00E97FA3" w:rsidP="00495F5F">
      <w:pPr>
        <w:numPr>
          <w:ilvl w:val="0"/>
          <w:numId w:val="30"/>
        </w:numPr>
        <w:suppressAutoHyphens w:val="0"/>
        <w:spacing w:line="288" w:lineRule="auto"/>
        <w:jc w:val="both"/>
        <w:rPr>
          <w:bCs/>
          <w:iCs/>
          <w:noProof/>
          <w:lang w:eastAsia="sl-SI"/>
        </w:rPr>
      </w:pPr>
      <w:r w:rsidRPr="00553DC1">
        <w:rPr>
          <w:bCs/>
          <w:iCs/>
          <w:noProof/>
          <w:lang w:eastAsia="sl-SI"/>
        </w:rPr>
        <w:t>člen</w:t>
      </w:r>
    </w:p>
    <w:p w14:paraId="7BFD9D5A" w14:textId="77777777" w:rsidR="00E97FA3" w:rsidRPr="00553DC1" w:rsidRDefault="00E97FA3" w:rsidP="00495F5F">
      <w:pPr>
        <w:spacing w:line="288" w:lineRule="auto"/>
        <w:ind w:left="720"/>
        <w:jc w:val="both"/>
        <w:rPr>
          <w:bCs/>
          <w:iCs/>
          <w:noProof/>
          <w:lang w:eastAsia="sl-SI"/>
        </w:rPr>
      </w:pPr>
    </w:p>
    <w:p w14:paraId="4B8A712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Izvajalec se obvezuje, da bo storitve izvajal v zavarovalnem obdobju 48 (oseminštirideset) mesecev. Zavarovalno obdobje traja od 30.11.2023 od 24:00 ure do 30.11.2027 do 24:00 ure. </w:t>
      </w:r>
    </w:p>
    <w:p w14:paraId="19235E3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 </w:t>
      </w:r>
    </w:p>
    <w:p w14:paraId="7CE1A87C" w14:textId="77777777" w:rsidR="00E97FA3" w:rsidRPr="00553DC1" w:rsidRDefault="00E97FA3" w:rsidP="00495F5F">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88" w:lineRule="auto"/>
        <w:jc w:val="both"/>
        <w:rPr>
          <w:bCs/>
          <w:iCs/>
          <w:noProof/>
          <w:lang w:eastAsia="sl-SI"/>
        </w:rPr>
      </w:pPr>
      <w:r w:rsidRPr="00553DC1">
        <w:rPr>
          <w:rFonts w:eastAsia="Calibri"/>
          <w:noProof/>
          <w:color w:val="000000"/>
          <w:lang w:eastAsia="sl-SI"/>
        </w:rPr>
        <w:t>Izvajalec prične z izvajanjem storitve, ko prejme od naročnika obojestransko podpisano pogodbo.</w:t>
      </w:r>
    </w:p>
    <w:p w14:paraId="780994B4" w14:textId="77777777" w:rsidR="00E97FA3" w:rsidRPr="00553DC1" w:rsidRDefault="00E97FA3" w:rsidP="00495F5F">
      <w:pPr>
        <w:spacing w:line="288" w:lineRule="auto"/>
        <w:jc w:val="both"/>
        <w:rPr>
          <w:bCs/>
          <w:iCs/>
          <w:noProof/>
          <w:lang w:eastAsia="sl-SI"/>
        </w:rPr>
      </w:pPr>
    </w:p>
    <w:p w14:paraId="229AC0BE" w14:textId="77777777" w:rsidR="00E97FA3" w:rsidRPr="00553DC1" w:rsidRDefault="00E97FA3" w:rsidP="00495F5F">
      <w:pPr>
        <w:spacing w:line="288" w:lineRule="auto"/>
        <w:jc w:val="both"/>
        <w:rPr>
          <w:b/>
          <w:bCs/>
          <w:iCs/>
          <w:noProof/>
          <w:lang w:eastAsia="sl-SI"/>
        </w:rPr>
      </w:pPr>
      <w:r w:rsidRPr="00553DC1">
        <w:rPr>
          <w:b/>
          <w:bCs/>
          <w:iCs/>
          <w:noProof/>
          <w:lang w:eastAsia="sl-SI"/>
        </w:rPr>
        <w:t>PRAVICE IN OBVEZE ZA NAROČNIKA IN IZVAJALCA</w:t>
      </w:r>
    </w:p>
    <w:p w14:paraId="25E0FC89" w14:textId="77777777" w:rsidR="00E97FA3" w:rsidRPr="00553DC1" w:rsidRDefault="00E97FA3" w:rsidP="00495F5F">
      <w:pPr>
        <w:spacing w:line="288" w:lineRule="auto"/>
        <w:jc w:val="both"/>
        <w:rPr>
          <w:bCs/>
          <w:iCs/>
          <w:noProof/>
          <w:lang w:eastAsia="sl-SI"/>
        </w:rPr>
      </w:pPr>
    </w:p>
    <w:p w14:paraId="4344E07F" w14:textId="77777777" w:rsidR="00E97FA3" w:rsidRPr="00553DC1" w:rsidRDefault="00E97FA3" w:rsidP="00495F5F">
      <w:pPr>
        <w:numPr>
          <w:ilvl w:val="0"/>
          <w:numId w:val="30"/>
        </w:numPr>
        <w:suppressAutoHyphens w:val="0"/>
        <w:spacing w:line="288" w:lineRule="auto"/>
        <w:jc w:val="both"/>
        <w:rPr>
          <w:bCs/>
          <w:iCs/>
          <w:noProof/>
          <w:lang w:eastAsia="sl-SI"/>
        </w:rPr>
      </w:pPr>
      <w:r w:rsidRPr="00553DC1">
        <w:rPr>
          <w:bCs/>
          <w:iCs/>
          <w:noProof/>
          <w:lang w:eastAsia="sl-SI"/>
        </w:rPr>
        <w:t>člen</w:t>
      </w:r>
    </w:p>
    <w:p w14:paraId="446541FA" w14:textId="77777777" w:rsidR="00E97FA3" w:rsidRPr="00553DC1" w:rsidRDefault="00E97FA3" w:rsidP="00495F5F">
      <w:pPr>
        <w:spacing w:line="288" w:lineRule="auto"/>
        <w:ind w:left="720"/>
        <w:jc w:val="both"/>
        <w:rPr>
          <w:bCs/>
          <w:iCs/>
          <w:noProof/>
          <w:lang w:eastAsia="sl-SI"/>
        </w:rPr>
      </w:pPr>
    </w:p>
    <w:p w14:paraId="7BA0E57D"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Kakovost izvedenih storitev mora ustrezati veljavnim standardom na področju zavarovalništva.</w:t>
      </w:r>
    </w:p>
    <w:p w14:paraId="6690EC2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60C0D58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se zaveže prevzete zavarovalne storitve izvajati v skladu z načelom dobrega strokovnjaka, vestno in pravilno, v skladu z veljavnimi tehničnimi predpisi, standardi, normativi in pozitivno zakonodajo in v korist naročnika.</w:t>
      </w:r>
    </w:p>
    <w:p w14:paraId="60CDA1A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4BC00B57"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se zaveže podatke, ki jih pridobi na podlagi te pogodbe, varovati po predpisih o varstvu osebnih podatkov in poslovni skrivnosti.</w:t>
      </w:r>
    </w:p>
    <w:p w14:paraId="217FE9DD"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433B9448"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5FB4758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290EBBE7" w14:textId="77777777" w:rsidR="00E97FA3" w:rsidRPr="00553DC1" w:rsidRDefault="00E97FA3" w:rsidP="00495F5F">
      <w:pPr>
        <w:autoSpaceDE w:val="0"/>
        <w:autoSpaceDN w:val="0"/>
        <w:adjustRightInd w:val="0"/>
        <w:spacing w:line="288" w:lineRule="auto"/>
        <w:jc w:val="both"/>
        <w:rPr>
          <w:bCs/>
          <w:iCs/>
          <w:noProof/>
          <w:lang w:eastAsia="sl-SI"/>
        </w:rPr>
      </w:pPr>
      <w:r w:rsidRPr="00553DC1">
        <w:rPr>
          <w:bCs/>
          <w:iCs/>
          <w:noProof/>
          <w:lang w:eastAsia="sl-SI"/>
        </w:rPr>
        <w:t xml:space="preserve">(1) </w:t>
      </w:r>
      <w:r w:rsidRPr="00553DC1">
        <w:rPr>
          <w:rFonts w:eastAsia="Calibri"/>
          <w:noProof/>
          <w:color w:val="000000"/>
          <w:lang w:eastAsia="sl-SI"/>
        </w:rPr>
        <w:t xml:space="preserve">Izvajalec bo za posamezno zavarovano premoženje in zavarovanje odgovornosti izdal zavarovalno polico, obračunsko polico in </w:t>
      </w:r>
      <w:r w:rsidRPr="00553DC1">
        <w:rPr>
          <w:bCs/>
          <w:iCs/>
          <w:noProof/>
          <w:lang w:eastAsia="sl-SI"/>
        </w:rPr>
        <w:t xml:space="preserve">e-račun skladno s ponujeno ceno iz ponudbe. </w:t>
      </w:r>
    </w:p>
    <w:p w14:paraId="354B554D" w14:textId="77777777" w:rsidR="00E97FA3" w:rsidRPr="00553DC1" w:rsidRDefault="00E97FA3" w:rsidP="00495F5F">
      <w:pPr>
        <w:spacing w:line="288" w:lineRule="auto"/>
        <w:ind w:left="360"/>
        <w:jc w:val="both"/>
        <w:rPr>
          <w:bCs/>
          <w:iCs/>
          <w:noProof/>
          <w:lang w:eastAsia="sl-SI"/>
        </w:rPr>
      </w:pPr>
    </w:p>
    <w:p w14:paraId="26143049"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(2) Naročnik bo izvajalcu vsak izstavljen račun, ki ga bo predhodno potrdil naročnikov skrbnik te pogodbe, plačal na transakcijski račun dobavitelja številka IBAN  </w:t>
      </w:r>
      <w:permStart w:id="1056006902"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1056006902"/>
      <w:r w:rsidRPr="00553DC1">
        <w:rPr>
          <w:bCs/>
          <w:iCs/>
          <w:noProof/>
          <w:lang w:eastAsia="sl-SI"/>
        </w:rPr>
        <w:t xml:space="preserve"> odprt pri banki (naziv banke in BIC)  </w:t>
      </w:r>
      <w:permStart w:id="770201489" w:edGrp="everyone"/>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permEnd w:id="770201489"/>
      <w:r w:rsidRPr="00553DC1">
        <w:rPr>
          <w:bCs/>
          <w:iCs/>
          <w:noProof/>
          <w:lang w:eastAsia="sl-SI"/>
        </w:rPr>
        <w:t>.</w:t>
      </w:r>
    </w:p>
    <w:p w14:paraId="6F8D14AB" w14:textId="77777777" w:rsidR="00E97FA3" w:rsidRPr="00553DC1" w:rsidRDefault="00E97FA3" w:rsidP="00495F5F">
      <w:pPr>
        <w:spacing w:line="288" w:lineRule="auto"/>
        <w:jc w:val="both"/>
        <w:rPr>
          <w:bCs/>
          <w:iCs/>
          <w:noProof/>
          <w:lang w:eastAsia="sl-SI"/>
        </w:rPr>
      </w:pPr>
    </w:p>
    <w:p w14:paraId="125ECE26" w14:textId="77777777" w:rsidR="00E97FA3" w:rsidRPr="00553DC1" w:rsidRDefault="00E97FA3" w:rsidP="00495F5F">
      <w:pPr>
        <w:numPr>
          <w:ilvl w:val="0"/>
          <w:numId w:val="30"/>
        </w:numPr>
        <w:suppressAutoHyphens w:val="0"/>
        <w:spacing w:line="288" w:lineRule="auto"/>
        <w:jc w:val="both"/>
        <w:rPr>
          <w:bCs/>
          <w:iCs/>
          <w:noProof/>
          <w:lang w:eastAsia="sl-SI"/>
        </w:rPr>
      </w:pPr>
      <w:r w:rsidRPr="00553DC1">
        <w:rPr>
          <w:bCs/>
          <w:iCs/>
          <w:noProof/>
          <w:lang w:eastAsia="sl-SI"/>
        </w:rPr>
        <w:t>člen</w:t>
      </w:r>
    </w:p>
    <w:p w14:paraId="5A173C2E" w14:textId="77777777" w:rsidR="00E97FA3" w:rsidRPr="00553DC1" w:rsidRDefault="00E97FA3" w:rsidP="00495F5F">
      <w:pPr>
        <w:spacing w:line="288" w:lineRule="auto"/>
        <w:ind w:left="720"/>
        <w:jc w:val="both"/>
        <w:rPr>
          <w:bCs/>
          <w:iCs/>
          <w:noProof/>
          <w:lang w:eastAsia="sl-SI"/>
        </w:rPr>
      </w:pPr>
    </w:p>
    <w:p w14:paraId="486C8947" w14:textId="77777777" w:rsidR="00E97FA3" w:rsidRPr="00553DC1" w:rsidRDefault="00E97FA3" w:rsidP="00495F5F">
      <w:pPr>
        <w:spacing w:line="288" w:lineRule="auto"/>
        <w:jc w:val="both"/>
        <w:rPr>
          <w:bCs/>
          <w:iCs/>
          <w:noProof/>
          <w:lang w:eastAsia="sl-SI"/>
        </w:rPr>
      </w:pPr>
      <w:r w:rsidRPr="00553DC1">
        <w:rPr>
          <w:bCs/>
          <w:iCs/>
          <w:noProof/>
          <w:lang w:eastAsia="sl-SI"/>
        </w:rPr>
        <w:t>(1) Kupec se zavezuje račun plačati v 30 dneh, pri čemer začne rok plačila teči naslednji dan po uradnem prejemu e-računa, ki je podlaga za izplačilo, na naslovu naročnika.</w:t>
      </w:r>
      <w:r w:rsidRPr="00553DC1">
        <w:rPr>
          <w:rFonts w:eastAsia="Calibri"/>
          <w:noProof/>
          <w:color w:val="000000"/>
          <w:lang w:eastAsia="sl-SI"/>
        </w:rPr>
        <w:t xml:space="preserve"> Račun se mora sklicevati na številko pogodbe, na podlagi katere se izstavlja.</w:t>
      </w:r>
    </w:p>
    <w:p w14:paraId="06DB3719" w14:textId="77777777" w:rsidR="00E97FA3" w:rsidRPr="00553DC1" w:rsidRDefault="00E97FA3" w:rsidP="00495F5F">
      <w:pPr>
        <w:spacing w:line="288" w:lineRule="auto"/>
        <w:jc w:val="both"/>
        <w:rPr>
          <w:bCs/>
          <w:iCs/>
          <w:noProof/>
          <w:lang w:eastAsia="sl-SI"/>
        </w:rPr>
      </w:pPr>
    </w:p>
    <w:p w14:paraId="22DD667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Cs/>
          <w:iCs/>
          <w:noProof/>
          <w:lang w:eastAsia="sl-SI"/>
        </w:rPr>
        <w:t>(2) Če je zadnji dan za plačilo dela prost dan, se šteje, da je zadnji dan za plačilo prvi naslednji delovni dan.</w:t>
      </w:r>
    </w:p>
    <w:p w14:paraId="22AFC4E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4C21D98A"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bCs/>
          <w:iCs/>
          <w:noProof/>
          <w:lang w:eastAsia="sl-SI"/>
        </w:rPr>
        <w:t xml:space="preserve">(3) </w:t>
      </w:r>
      <w:r w:rsidRPr="00553DC1">
        <w:rPr>
          <w:rFonts w:eastAsia="Calibri"/>
          <w:noProof/>
          <w:color w:val="000000"/>
          <w:lang w:eastAsia="sl-SI"/>
        </w:rPr>
        <w:t xml:space="preserve">Če se letna zavarovalna premija plača v enkratnem znesku, bo zavarovalnica naročniku priznala dodaten popust v višini 4% neto premije. </w:t>
      </w:r>
    </w:p>
    <w:p w14:paraId="49A3542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19DF5D64"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290E924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2F0E9C8A" w14:textId="77777777" w:rsidR="00E97FA3" w:rsidRPr="00553DC1" w:rsidRDefault="00E97FA3" w:rsidP="00495F5F">
      <w:pPr>
        <w:spacing w:line="288" w:lineRule="auto"/>
        <w:jc w:val="both"/>
        <w:rPr>
          <w:noProof/>
        </w:rPr>
      </w:pPr>
      <w:r w:rsidRPr="00553DC1">
        <w:rPr>
          <w:noProof/>
        </w:rPr>
        <w:t xml:space="preserve">Zavarovalnica se s to pogodbo zavezuje, da bo ob podpisu pogodbe oziroma najkasneje v roku 10 (deset) dni od sklenitve pogodbe, naročniku predložila »bianco« menico z menično izjavo brez protesta plačljivo na prvi poziv za dobro izvedbo pogodbenih obveznosti v višini 10% (deset odstotkov) od skupne pogodbene vrednosti z DPZP. Veljavnost menice in menične izjave mora biti še vsaj 3 leta po poteku roka za dokončanje pogodbenih obveznosti. Dokončanje pogodbenih obveznosti pomeni 30.11.2027. </w:t>
      </w:r>
    </w:p>
    <w:p w14:paraId="5E981F71" w14:textId="77777777" w:rsidR="00E97FA3" w:rsidRPr="00553DC1" w:rsidRDefault="00E97FA3" w:rsidP="00495F5F">
      <w:pPr>
        <w:spacing w:line="288" w:lineRule="auto"/>
        <w:jc w:val="both"/>
        <w:rPr>
          <w:noProof/>
        </w:rPr>
      </w:pPr>
      <w:r w:rsidRPr="00553DC1">
        <w:rPr>
          <w:noProof/>
        </w:rPr>
        <w:t>Če se bodo med trajanjem pogodbe spremenili roki za izvedbo storitve, kvaliteta in količina, se mora temu ustrezno spremeniti tudi menična izjava za dobro izvedbo pogodbenih obveznosti oziroma podaljšati njena veljavnost.</w:t>
      </w:r>
    </w:p>
    <w:p w14:paraId="0CFB0C91" w14:textId="77777777" w:rsidR="00E97FA3" w:rsidRPr="00553DC1" w:rsidRDefault="00E97FA3" w:rsidP="00495F5F">
      <w:pPr>
        <w:spacing w:line="288" w:lineRule="auto"/>
        <w:jc w:val="both"/>
        <w:rPr>
          <w:noProof/>
        </w:rPr>
      </w:pPr>
      <w:r w:rsidRPr="00553DC1">
        <w:rPr>
          <w:noProof/>
        </w:rPr>
        <w:lastRenderedPageBreak/>
        <w:t>Naročnik bo  unovčil navedeno menico, če se bo izkazalo, da pogodbene obveznosti niso izvedene  v količini, rokih in kvaliteti, ki so zahtevane v razpisni dokumentaciji in pogodbi.</w:t>
      </w:r>
    </w:p>
    <w:p w14:paraId="161DDA57" w14:textId="77777777" w:rsidR="00E97FA3" w:rsidRPr="00553DC1" w:rsidRDefault="00E97FA3" w:rsidP="00495F5F">
      <w:pPr>
        <w:spacing w:line="288" w:lineRule="auto"/>
        <w:jc w:val="both"/>
        <w:rPr>
          <w:noProof/>
        </w:rPr>
      </w:pPr>
      <w:r w:rsidRPr="00553DC1">
        <w:rPr>
          <w:noProof/>
        </w:rPr>
        <w:t>Če zavarovalnica v danem roku naročniku ne izroči menične izjave, ta pogodba preneha veljati, naročnik pa bo unovčil menico za resnost ponudbe.</w:t>
      </w:r>
    </w:p>
    <w:p w14:paraId="124DEFE9" w14:textId="77777777" w:rsidR="00E97FA3" w:rsidRPr="00553DC1" w:rsidRDefault="00E97FA3" w:rsidP="00495F5F">
      <w:pPr>
        <w:numPr>
          <w:ilvl w:val="0"/>
          <w:numId w:val="30"/>
        </w:numPr>
        <w:suppressAutoHyphens w:val="0"/>
        <w:spacing w:line="288" w:lineRule="auto"/>
        <w:jc w:val="both"/>
        <w:rPr>
          <w:rFonts w:eastAsia="Calibri"/>
          <w:noProof/>
          <w:color w:val="000000"/>
          <w:lang w:eastAsia="sl-SI"/>
        </w:rPr>
      </w:pPr>
      <w:r w:rsidRPr="00553DC1">
        <w:rPr>
          <w:rFonts w:eastAsia="Calibri"/>
          <w:noProof/>
          <w:color w:val="000000"/>
          <w:lang w:eastAsia="sl-SI"/>
        </w:rPr>
        <w:t>člen</w:t>
      </w:r>
    </w:p>
    <w:p w14:paraId="52F968E1"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4539522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Pogodbeni stranki se obvezujeta, da bosta naredili vse, kar je treba za izvršitev te pogodbe. </w:t>
      </w:r>
    </w:p>
    <w:p w14:paraId="4311C13E"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1B2F32E7"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7CC0976A"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037DB300"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Če naročnik ugotovi, da zavarovalnica storitev ne izvaja v skladu s to pogodbo oziroma krši določila te pogodbe, ima naročnik pravico pogodbo odpovedati.</w:t>
      </w:r>
    </w:p>
    <w:p w14:paraId="0848B34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6812B868"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mora naročniku povrniti vso škodo, ki bi nastala zaradi kršitve pogodbe, odpovedi pogodbe in razliko do morebitne višje cene (premije), ki bi jo v tem primeru ponudil drug ponudnik storitev, ki so predmet te pogodbe.</w:t>
      </w:r>
    </w:p>
    <w:p w14:paraId="3139532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7F381C84" w14:textId="77777777" w:rsidR="00E97FA3" w:rsidRPr="00553DC1" w:rsidRDefault="00E97FA3" w:rsidP="00495F5F">
      <w:pPr>
        <w:spacing w:line="288" w:lineRule="auto"/>
        <w:jc w:val="both"/>
        <w:rPr>
          <w:noProof/>
        </w:rPr>
      </w:pPr>
      <w:r w:rsidRPr="00553DC1">
        <w:rPr>
          <w:rFonts w:eastAsia="Calibri"/>
          <w:noProof/>
          <w:color w:val="000000"/>
          <w:lang w:eastAsia="sl-SI"/>
        </w:rPr>
        <w:t>Če naročnik odpove pogodbo zaradi kršitev zavarovalnice navedene v tem členu, zavarovalnica nasproti naročniku ni upravičena uveljavljati kakršnekoli zahtevke, ne glede na njihovo pravno naravo, razen naročnikovega plačila za zapadle zavarovalne premije.</w:t>
      </w:r>
    </w:p>
    <w:p w14:paraId="26AADEE1" w14:textId="77777777" w:rsidR="00E97FA3" w:rsidRPr="00553DC1" w:rsidRDefault="00E97FA3" w:rsidP="00495F5F">
      <w:pPr>
        <w:spacing w:line="288" w:lineRule="auto"/>
        <w:jc w:val="both"/>
        <w:rPr>
          <w:bCs/>
          <w:iCs/>
          <w:noProof/>
          <w:lang w:eastAsia="sl-SI"/>
        </w:rPr>
      </w:pPr>
    </w:p>
    <w:p w14:paraId="04351903"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LIKVIDACIJSKI POSTOPEK</w:t>
      </w:r>
    </w:p>
    <w:p w14:paraId="040D2F35"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p>
    <w:p w14:paraId="08D8B0B1"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7BFF1EC2" w14:textId="77777777" w:rsidR="00E97FA3" w:rsidRPr="00553DC1" w:rsidRDefault="00E97FA3" w:rsidP="00495F5F">
      <w:pPr>
        <w:autoSpaceDE w:val="0"/>
        <w:autoSpaceDN w:val="0"/>
        <w:adjustRightInd w:val="0"/>
        <w:spacing w:line="288" w:lineRule="auto"/>
        <w:ind w:left="720"/>
        <w:jc w:val="both"/>
        <w:rPr>
          <w:rFonts w:eastAsia="Calibri"/>
          <w:noProof/>
          <w:color w:val="000000"/>
          <w:lang w:eastAsia="sl-SI"/>
        </w:rPr>
      </w:pPr>
    </w:p>
    <w:p w14:paraId="054BFBF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Predhodne prijave škod za posamični ali več istočasnih dogodkov izvede naročnik oz posrednik na elektronski naslov, ki ga navede zavarovalnica: </w:t>
      </w: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r w:rsidRPr="00553DC1">
        <w:rPr>
          <w:rFonts w:eastAsia="Calibri"/>
          <w:noProof/>
          <w:color w:val="000000"/>
          <w:lang w:eastAsia="sl-SI"/>
        </w:rPr>
        <w:t>.</w:t>
      </w:r>
    </w:p>
    <w:p w14:paraId="4F0E774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7902568C"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V primeru predhodne prijave škod po prvem odstavku tega člena mora zavarovalnica opraviti ogled poškodovane stvari in pripraviti zapisnik takoj, oziroma v roku največ 3 (treh) delovnih dni. V kolikor zavarovalnica ne opravi ogleda po predhodni prijavi škode, to ne zadrži sanacije škode, odškodninske odgovornosti, likvidacije in plačila zavarovalnine/odškodnine s strani zavarovalnice. Naročnik bo v takem primeru sam škodo ustrezno dokumentiral s fotografijami. Zavarovalnica mora povrniti vse morebitne stroške za zavarovanje dokazov o nastanku škodnega dogodka.</w:t>
      </w:r>
    </w:p>
    <w:p w14:paraId="69BF39CF"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6819AB44"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V primeru, da je dostavljena škodna dokumentacija po mnenju zavarovalnice nepopolna, mora zavarovalnica o tem obvestiti naročnika v roku 10 (desetih) delovnih dni po prejemu dokumentacije, sicer se šteje, da je dostavljena dokumentacija popolna.</w:t>
      </w:r>
    </w:p>
    <w:p w14:paraId="3BCC2D37"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22EF64D5"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Rok za izplačilo zavarovalnine/odškodnine je 10 (dni) dni in teče od dneva, ko je zavarovalnici dostavljena potrebna dokumentacija in ugotovljen temelj za likvidacijo zavarovalnega primera.</w:t>
      </w:r>
    </w:p>
    <w:p w14:paraId="54FC0EA7"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64CAFD40"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V primeru večjih škod, ob podanem temelju za izplačilo zavarovalnine, zavarovalnica izplača naročniku akontacijo v višini 50% od prvotne ocenjene škode s strani pristojne osebe zavarovalnice, v roku 14 dni. V nasprotnem primeru ima naročnik poleg zamudnih obresti pravico do povračila stroškov (kreditov) za sanacijo škode. Za velike škode se štejejo škode ocenjene nad 10.000,00 EUR.</w:t>
      </w:r>
    </w:p>
    <w:p w14:paraId="5A625F4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0AED4D1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mora naročniku sproti posredovati zaključni sporazum za vse zavarovalnine in kopijo poravnave za vse likvidirane odškodninske zahtevke (tudi dopise odklonitve) iz naslova zavarovanja odgovornosti (imena oškodovancev pri poravnavah iz naslova splošne odgovornosti lahko zavarovalnica zakrije).</w:t>
      </w:r>
    </w:p>
    <w:p w14:paraId="4CB3CE63"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2901940B" w14:textId="77777777" w:rsidR="00E97FA3" w:rsidRPr="00553DC1" w:rsidRDefault="00E97FA3" w:rsidP="00495F5F">
      <w:pPr>
        <w:spacing w:line="288" w:lineRule="auto"/>
        <w:jc w:val="both"/>
        <w:rPr>
          <w:bCs/>
          <w:iCs/>
          <w:noProof/>
          <w:lang w:eastAsia="sl-SI"/>
        </w:rPr>
      </w:pPr>
      <w:r w:rsidRPr="00553DC1">
        <w:rPr>
          <w:rFonts w:eastAsia="Calibri"/>
          <w:noProof/>
          <w:color w:val="000000"/>
          <w:lang w:eastAsia="sl-SI"/>
        </w:rPr>
        <w:t>Zavarovalnica se zaveže do 15. (petnajstega) v mesecu za pretekli mesec seznanjati družbo Trtnik in Trtnik, zavarovalno posredništvo, storitve in svetovanje, d.o.o. o škodnem dogajanju. Podatki o škodnem dogajanju morajo vsebovati naslednje podatke: identifikacijo lokacije nastanka škode, oznako škode zavarovalnice, datum nastanka škode, datum prijave škode, vzrok nastanka škode, znesek izplačane zavarovalnine /odškodnine in datum izplačane zavarovalnine ali datum obvestila odklonitve.</w:t>
      </w:r>
    </w:p>
    <w:p w14:paraId="3C9928F0" w14:textId="77777777" w:rsidR="00E97FA3" w:rsidRPr="00553DC1" w:rsidRDefault="00E97FA3" w:rsidP="00495F5F">
      <w:pPr>
        <w:spacing w:line="288" w:lineRule="auto"/>
        <w:jc w:val="both"/>
        <w:rPr>
          <w:bCs/>
          <w:iCs/>
          <w:noProof/>
          <w:lang w:eastAsia="sl-SI"/>
        </w:rPr>
      </w:pPr>
    </w:p>
    <w:p w14:paraId="5AC448D7"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372B4F26" w14:textId="77777777" w:rsidR="00E97FA3" w:rsidRPr="00E914C2" w:rsidRDefault="00E97FA3" w:rsidP="00495F5F">
      <w:pPr>
        <w:autoSpaceDE w:val="0"/>
        <w:autoSpaceDN w:val="0"/>
        <w:adjustRightInd w:val="0"/>
        <w:spacing w:line="288" w:lineRule="auto"/>
        <w:jc w:val="both"/>
        <w:rPr>
          <w:rFonts w:eastAsia="Calibri"/>
          <w:b/>
          <w:bCs/>
          <w:noProof/>
          <w:color w:val="000000"/>
          <w:lang w:eastAsia="sl-SI"/>
        </w:rPr>
      </w:pPr>
      <w:r w:rsidRPr="00E914C2">
        <w:rPr>
          <w:rFonts w:eastAsia="Calibri"/>
          <w:b/>
          <w:bCs/>
          <w:noProof/>
          <w:color w:val="000000"/>
          <w:lang w:eastAsia="sl-SI"/>
        </w:rPr>
        <w:t>SKRBNIK POGODBE</w:t>
      </w:r>
    </w:p>
    <w:p w14:paraId="138845FD" w14:textId="77777777" w:rsidR="00E97FA3" w:rsidRPr="00E914C2" w:rsidRDefault="00E97FA3" w:rsidP="00495F5F">
      <w:pPr>
        <w:autoSpaceDE w:val="0"/>
        <w:autoSpaceDN w:val="0"/>
        <w:adjustRightInd w:val="0"/>
        <w:spacing w:line="288" w:lineRule="auto"/>
        <w:jc w:val="both"/>
        <w:rPr>
          <w:rFonts w:eastAsia="Calibri"/>
          <w:b/>
          <w:bCs/>
          <w:noProof/>
          <w:color w:val="000000"/>
          <w:lang w:eastAsia="sl-SI"/>
        </w:rPr>
      </w:pPr>
    </w:p>
    <w:p w14:paraId="6DF1C4F0" w14:textId="77777777" w:rsidR="00E97FA3" w:rsidRPr="00E914C2"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E914C2">
        <w:rPr>
          <w:rFonts w:eastAsia="Calibri"/>
          <w:noProof/>
          <w:color w:val="000000"/>
          <w:lang w:eastAsia="sl-SI"/>
        </w:rPr>
        <w:t>člen</w:t>
      </w:r>
    </w:p>
    <w:p w14:paraId="6F1D16B5" w14:textId="77777777" w:rsidR="00E97FA3" w:rsidRPr="00E914C2" w:rsidRDefault="00E97FA3" w:rsidP="00495F5F">
      <w:pPr>
        <w:autoSpaceDE w:val="0"/>
        <w:autoSpaceDN w:val="0"/>
        <w:adjustRightInd w:val="0"/>
        <w:spacing w:line="288" w:lineRule="auto"/>
        <w:jc w:val="both"/>
        <w:rPr>
          <w:rFonts w:eastAsia="Calibri"/>
          <w:noProof/>
          <w:color w:val="000000"/>
          <w:lang w:eastAsia="sl-SI"/>
        </w:rPr>
      </w:pPr>
    </w:p>
    <w:p w14:paraId="49FD10C5" w14:textId="77777777" w:rsidR="00E97FA3" w:rsidRPr="00E914C2" w:rsidRDefault="00E97FA3" w:rsidP="00495F5F">
      <w:pPr>
        <w:autoSpaceDE w:val="0"/>
        <w:autoSpaceDN w:val="0"/>
        <w:adjustRightInd w:val="0"/>
        <w:spacing w:line="288" w:lineRule="auto"/>
        <w:jc w:val="both"/>
        <w:rPr>
          <w:rFonts w:eastAsia="Calibri"/>
          <w:noProof/>
          <w:color w:val="000000"/>
          <w:lang w:eastAsia="sl-SI"/>
        </w:rPr>
      </w:pPr>
      <w:r w:rsidRPr="00E914C2">
        <w:rPr>
          <w:rFonts w:eastAsia="Calibri"/>
          <w:noProof/>
          <w:color w:val="000000"/>
          <w:lang w:eastAsia="sl-SI"/>
        </w:rPr>
        <w:t xml:space="preserve">Pogodbeni stranki določata kontaktni osebi, ki sta odgovorni za nadzor nad izvajanjem te pogodbe. </w:t>
      </w:r>
    </w:p>
    <w:p w14:paraId="0C792884" w14:textId="77777777" w:rsidR="00E97FA3" w:rsidRPr="00E914C2" w:rsidRDefault="00E97FA3" w:rsidP="00495F5F">
      <w:pPr>
        <w:autoSpaceDE w:val="0"/>
        <w:autoSpaceDN w:val="0"/>
        <w:adjustRightInd w:val="0"/>
        <w:spacing w:line="288" w:lineRule="auto"/>
        <w:jc w:val="both"/>
        <w:rPr>
          <w:rFonts w:eastAsia="Calibri"/>
          <w:noProof/>
          <w:color w:val="000000"/>
          <w:lang w:eastAsia="sl-SI"/>
        </w:rPr>
      </w:pPr>
    </w:p>
    <w:p w14:paraId="1F14065A" w14:textId="77777777" w:rsidR="00E97FA3" w:rsidRPr="00E914C2" w:rsidRDefault="00E97FA3" w:rsidP="00495F5F">
      <w:pPr>
        <w:autoSpaceDE w:val="0"/>
        <w:autoSpaceDN w:val="0"/>
        <w:adjustRightInd w:val="0"/>
        <w:spacing w:line="288" w:lineRule="auto"/>
        <w:jc w:val="both"/>
        <w:rPr>
          <w:rFonts w:eastAsia="Calibri"/>
          <w:noProof/>
          <w:color w:val="000000"/>
          <w:lang w:eastAsia="sl-SI"/>
        </w:rPr>
      </w:pPr>
      <w:r w:rsidRPr="00E914C2">
        <w:rPr>
          <w:rFonts w:eastAsia="Calibri"/>
          <w:noProof/>
          <w:color w:val="000000"/>
          <w:lang w:eastAsia="sl-SI"/>
        </w:rPr>
        <w:t xml:space="preserve">Skrbnik pogodbe oz. kontaktna oseba na strani naročnika je: </w:t>
      </w:r>
    </w:p>
    <w:p w14:paraId="5E447F96"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E914C2">
        <w:rPr>
          <w:rFonts w:eastAsia="Calibri"/>
          <w:noProof/>
          <w:color w:val="000000"/>
          <w:lang w:eastAsia="sl-SI"/>
        </w:rPr>
        <w:t>-</w:t>
      </w:r>
      <w:r w:rsidRPr="00553DC1">
        <w:rPr>
          <w:rFonts w:eastAsia="Calibri"/>
          <w:noProof/>
          <w:color w:val="000000"/>
          <w:lang w:eastAsia="sl-SI"/>
        </w:rPr>
        <w:t xml:space="preserve"> </w:t>
      </w:r>
    </w:p>
    <w:p w14:paraId="04DF95FB"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108974A9"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Skrbnik pogodbe oz. kontaktna oseba na strani izvajalca/zavarovalnice je:</w:t>
      </w:r>
    </w:p>
    <w:p w14:paraId="044D2CE6"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 xml:space="preserve">- </w:t>
      </w:r>
      <w:r w:rsidRPr="00553DC1">
        <w:rPr>
          <w:b/>
          <w:bCs/>
          <w:iCs/>
          <w:noProof/>
          <w:lang w:eastAsia="sl-SI"/>
        </w:rPr>
        <w:fldChar w:fldCharType="begin">
          <w:ffData>
            <w:name w:val="Besedilo12"/>
            <w:enabled/>
            <w:calcOnExit w:val="0"/>
            <w:textInput/>
          </w:ffData>
        </w:fldChar>
      </w:r>
      <w:r w:rsidRPr="00553DC1">
        <w:rPr>
          <w:b/>
          <w:bCs/>
          <w:iCs/>
          <w:noProof/>
          <w:lang w:eastAsia="sl-SI"/>
        </w:rPr>
        <w:instrText xml:space="preserve"> FORMTEXT </w:instrText>
      </w:r>
      <w:r w:rsidRPr="00553DC1">
        <w:rPr>
          <w:b/>
          <w:bCs/>
          <w:iCs/>
          <w:noProof/>
          <w:lang w:eastAsia="sl-SI"/>
        </w:rPr>
      </w:r>
      <w:r w:rsidRPr="00553DC1">
        <w:rPr>
          <w:b/>
          <w:bCs/>
          <w:iCs/>
          <w:noProof/>
          <w:lang w:eastAsia="sl-SI"/>
        </w:rPr>
        <w:fldChar w:fldCharType="separate"/>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t> </w:t>
      </w:r>
      <w:r w:rsidRPr="00553DC1">
        <w:rPr>
          <w:b/>
          <w:bCs/>
          <w:iCs/>
          <w:noProof/>
          <w:lang w:eastAsia="sl-SI"/>
        </w:rPr>
        <w:fldChar w:fldCharType="end"/>
      </w:r>
      <w:r w:rsidRPr="00553DC1">
        <w:rPr>
          <w:b/>
          <w:bCs/>
          <w:iCs/>
          <w:noProof/>
          <w:lang w:eastAsia="sl-SI"/>
        </w:rPr>
        <w:t>.</w:t>
      </w:r>
      <w:r w:rsidRPr="00553DC1">
        <w:rPr>
          <w:rFonts w:eastAsia="Calibri"/>
          <w:noProof/>
          <w:color w:val="000000"/>
          <w:lang w:eastAsia="sl-SI"/>
        </w:rPr>
        <w:t xml:space="preserve"> </w:t>
      </w:r>
    </w:p>
    <w:p w14:paraId="1FC01B32"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p>
    <w:p w14:paraId="27E00403"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r w:rsidRPr="00553DC1">
        <w:rPr>
          <w:rFonts w:eastAsia="Calibri"/>
          <w:b/>
          <w:bCs/>
          <w:noProof/>
          <w:color w:val="000000"/>
          <w:lang w:eastAsia="sl-SI"/>
        </w:rPr>
        <w:t>VARSTVO PODATKOV</w:t>
      </w:r>
    </w:p>
    <w:p w14:paraId="5806BF6E" w14:textId="77777777" w:rsidR="00E97FA3" w:rsidRPr="00553DC1" w:rsidRDefault="00E97FA3" w:rsidP="00495F5F">
      <w:pPr>
        <w:autoSpaceDE w:val="0"/>
        <w:autoSpaceDN w:val="0"/>
        <w:adjustRightInd w:val="0"/>
        <w:spacing w:line="288" w:lineRule="auto"/>
        <w:jc w:val="both"/>
        <w:rPr>
          <w:rFonts w:eastAsia="Calibri"/>
          <w:b/>
          <w:bCs/>
          <w:noProof/>
          <w:color w:val="000000"/>
          <w:lang w:eastAsia="sl-SI"/>
        </w:rPr>
      </w:pPr>
    </w:p>
    <w:p w14:paraId="15EABEB9" w14:textId="77777777" w:rsidR="00E97FA3" w:rsidRPr="00553DC1" w:rsidRDefault="00E97FA3" w:rsidP="00495F5F">
      <w:pPr>
        <w:numPr>
          <w:ilvl w:val="0"/>
          <w:numId w:val="30"/>
        </w:numPr>
        <w:suppressAutoHyphens w:val="0"/>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člen</w:t>
      </w:r>
    </w:p>
    <w:p w14:paraId="69A377ED"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3F3CAC32"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r w:rsidRPr="00553DC1">
        <w:rPr>
          <w:rFonts w:eastAsia="Calibri"/>
          <w:noProof/>
          <w:color w:val="000000"/>
          <w:lang w:eastAsia="sl-SI"/>
        </w:rPr>
        <w:t>Zavarovalnica se zaveže , da bo v primeru, da bo stopila v stik z osebnimi podatki ravnala skladno z določili Zakona o varstvu osebnih podatkov (Uradni list RS, št. 94/2007 – ZVOP-1, z vsemi nadaljnjimi spremembami in dopolnitvami).</w:t>
      </w:r>
    </w:p>
    <w:p w14:paraId="15A6BFA0" w14:textId="77777777" w:rsidR="00E97FA3" w:rsidRPr="00553DC1" w:rsidRDefault="00E97FA3" w:rsidP="00495F5F">
      <w:pPr>
        <w:autoSpaceDE w:val="0"/>
        <w:autoSpaceDN w:val="0"/>
        <w:adjustRightInd w:val="0"/>
        <w:spacing w:line="288" w:lineRule="auto"/>
        <w:jc w:val="both"/>
        <w:rPr>
          <w:rFonts w:eastAsia="Calibri"/>
          <w:noProof/>
          <w:color w:val="000000"/>
          <w:lang w:eastAsia="sl-SI"/>
        </w:rPr>
      </w:pPr>
    </w:p>
    <w:p w14:paraId="39121F36" w14:textId="77777777" w:rsidR="00E97FA3" w:rsidRPr="00553DC1" w:rsidRDefault="00E97FA3" w:rsidP="00495F5F">
      <w:pPr>
        <w:widowControl w:val="0"/>
        <w:tabs>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88" w:lineRule="auto"/>
        <w:jc w:val="both"/>
        <w:rPr>
          <w:bCs/>
          <w:iCs/>
          <w:noProof/>
          <w:lang w:eastAsia="sl-SI"/>
        </w:rPr>
      </w:pPr>
      <w:r w:rsidRPr="00553DC1">
        <w:rPr>
          <w:rFonts w:eastAsia="Calibri"/>
          <w:noProof/>
          <w:color w:val="000000"/>
          <w:lang w:eastAsia="sl-SI"/>
        </w:rPr>
        <w:t xml:space="preserve">Zavarovalnica mora imeti vzpostavljen postopek in ukrepe za varovanje in obdelovanje osebnih </w:t>
      </w:r>
      <w:r w:rsidRPr="00553DC1">
        <w:rPr>
          <w:rFonts w:eastAsia="Calibri"/>
          <w:noProof/>
          <w:color w:val="000000"/>
          <w:lang w:eastAsia="sl-SI"/>
        </w:rPr>
        <w:lastRenderedPageBreak/>
        <w:t>podatkov, kot jih predpisuje 24. Člen v povezavi s prvim odstavkom 25. Člena ZVOP-1.</w:t>
      </w:r>
    </w:p>
    <w:p w14:paraId="07443C67" w14:textId="77777777" w:rsidR="00E97FA3" w:rsidRPr="00553DC1" w:rsidRDefault="00E97FA3" w:rsidP="00495F5F">
      <w:pPr>
        <w:spacing w:line="288" w:lineRule="auto"/>
        <w:jc w:val="both"/>
        <w:rPr>
          <w:b/>
          <w:bCs/>
          <w:iCs/>
          <w:noProof/>
          <w:lang w:eastAsia="sl-SI"/>
        </w:rPr>
      </w:pPr>
    </w:p>
    <w:p w14:paraId="5FCDF077" w14:textId="77777777" w:rsidR="00E97FA3" w:rsidRPr="00553DC1" w:rsidRDefault="00E97FA3" w:rsidP="00495F5F">
      <w:pPr>
        <w:spacing w:line="288" w:lineRule="auto"/>
        <w:jc w:val="both"/>
        <w:rPr>
          <w:b/>
          <w:bCs/>
          <w:iCs/>
          <w:noProof/>
          <w:lang w:eastAsia="sl-SI"/>
        </w:rPr>
      </w:pPr>
    </w:p>
    <w:p w14:paraId="7A8EF625" w14:textId="77777777" w:rsidR="00E97FA3" w:rsidRPr="00553DC1" w:rsidRDefault="00E97FA3" w:rsidP="00495F5F">
      <w:pPr>
        <w:spacing w:line="288" w:lineRule="auto"/>
        <w:jc w:val="both"/>
        <w:rPr>
          <w:b/>
          <w:bCs/>
          <w:iCs/>
          <w:noProof/>
          <w:lang w:eastAsia="sl-SI"/>
        </w:rPr>
      </w:pPr>
      <w:r w:rsidRPr="00553DC1">
        <w:rPr>
          <w:b/>
          <w:bCs/>
          <w:iCs/>
          <w:noProof/>
          <w:lang w:eastAsia="sl-SI"/>
        </w:rPr>
        <w:t>POSLOVNA SKRIVNOST</w:t>
      </w:r>
    </w:p>
    <w:p w14:paraId="5985DF61" w14:textId="77777777" w:rsidR="00E97FA3" w:rsidRPr="00553DC1" w:rsidRDefault="00E97FA3" w:rsidP="00495F5F">
      <w:pPr>
        <w:spacing w:line="288" w:lineRule="auto"/>
        <w:jc w:val="both"/>
        <w:rPr>
          <w:b/>
          <w:bCs/>
          <w:iCs/>
          <w:noProof/>
          <w:lang w:eastAsia="sl-SI"/>
        </w:rPr>
      </w:pPr>
    </w:p>
    <w:p w14:paraId="7FD7627A" w14:textId="77777777" w:rsidR="00E97FA3" w:rsidRPr="00553DC1" w:rsidRDefault="00E97FA3" w:rsidP="00495F5F">
      <w:pPr>
        <w:numPr>
          <w:ilvl w:val="0"/>
          <w:numId w:val="30"/>
        </w:numPr>
        <w:suppressAutoHyphens w:val="0"/>
        <w:spacing w:line="288" w:lineRule="auto"/>
        <w:jc w:val="both"/>
        <w:rPr>
          <w:bCs/>
          <w:iCs/>
          <w:noProof/>
          <w:lang w:eastAsia="sl-SI"/>
        </w:rPr>
      </w:pPr>
      <w:r w:rsidRPr="00553DC1">
        <w:rPr>
          <w:bCs/>
          <w:iCs/>
          <w:noProof/>
          <w:lang w:eastAsia="sl-SI"/>
        </w:rPr>
        <w:t>člen</w:t>
      </w:r>
    </w:p>
    <w:p w14:paraId="04E9E526" w14:textId="77777777" w:rsidR="00E97FA3" w:rsidRPr="00553DC1" w:rsidRDefault="00E97FA3" w:rsidP="00495F5F">
      <w:pPr>
        <w:spacing w:line="288" w:lineRule="auto"/>
        <w:ind w:left="360"/>
        <w:jc w:val="both"/>
        <w:rPr>
          <w:bCs/>
          <w:iCs/>
          <w:noProof/>
          <w:lang w:eastAsia="sl-SI"/>
        </w:rPr>
      </w:pPr>
    </w:p>
    <w:p w14:paraId="1C089BFA" w14:textId="77777777" w:rsidR="00E97FA3" w:rsidRPr="00553DC1" w:rsidRDefault="00E97FA3" w:rsidP="00495F5F">
      <w:pPr>
        <w:spacing w:line="288" w:lineRule="auto"/>
        <w:jc w:val="both"/>
        <w:rPr>
          <w:bCs/>
          <w:iCs/>
          <w:noProof/>
          <w:lang w:eastAsia="sl-SI"/>
        </w:rPr>
      </w:pPr>
      <w:r w:rsidRPr="00553DC1">
        <w:rPr>
          <w:bCs/>
          <w:iCs/>
          <w:noProof/>
          <w:lang w:eastAsia="sl-SI"/>
        </w:rPr>
        <w:t>(1) Pogodbeni stranki sta sporazumni, da vsi podatki, do katerih bi prišli z izvedbo te pogodbe, predstavljajo poslovno skrivnost in se zavezujeta, da bosta vse podatke skrbno varovali in jih uporabljali izključno v zvezi z izvedbo te pogodbe.</w:t>
      </w:r>
    </w:p>
    <w:p w14:paraId="11549001" w14:textId="77777777" w:rsidR="00E97FA3" w:rsidRPr="00553DC1" w:rsidRDefault="00E97FA3" w:rsidP="00495F5F">
      <w:pPr>
        <w:spacing w:line="288" w:lineRule="auto"/>
        <w:jc w:val="both"/>
        <w:rPr>
          <w:bCs/>
          <w:iCs/>
          <w:noProof/>
          <w:lang w:eastAsia="sl-SI"/>
        </w:rPr>
      </w:pPr>
    </w:p>
    <w:p w14:paraId="74252318"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(2) Kot poslovno skrivnost je dolžan tudi naročnik varovati poslovne podatke o izvajalcu, ki jih pridobi na podlagi izvajanja te pogodbe. </w:t>
      </w:r>
    </w:p>
    <w:p w14:paraId="4FC03A6A" w14:textId="77777777" w:rsidR="00E97FA3" w:rsidRPr="00553DC1" w:rsidRDefault="00E97FA3" w:rsidP="00495F5F">
      <w:pPr>
        <w:spacing w:line="288" w:lineRule="auto"/>
        <w:jc w:val="both"/>
        <w:rPr>
          <w:bCs/>
          <w:iCs/>
          <w:noProof/>
          <w:lang w:eastAsia="sl-SI"/>
        </w:rPr>
      </w:pPr>
    </w:p>
    <w:p w14:paraId="1C8DE786"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(3) Izvajalec se zavezuje, da brez izrecne pisne naročnikove privolitve ne bo objavljal ali se okoriščal z naročnikovimi poslovnimi skrivnostmi ali zaupnimi informacijami, do katerih je imel kot izvajalec dostop v času veljavnosti te pogodbe ali po tem, če so ta gradiva označena z oznako interno oziroma zaupno. </w:t>
      </w:r>
    </w:p>
    <w:p w14:paraId="0AF7D28E" w14:textId="77777777" w:rsidR="00E97FA3" w:rsidRPr="00553DC1" w:rsidRDefault="00E97FA3" w:rsidP="00495F5F">
      <w:pPr>
        <w:spacing w:line="288" w:lineRule="auto"/>
        <w:jc w:val="both"/>
        <w:rPr>
          <w:bCs/>
          <w:iCs/>
          <w:noProof/>
          <w:lang w:eastAsia="sl-SI"/>
        </w:rPr>
      </w:pPr>
    </w:p>
    <w:p w14:paraId="60554104" w14:textId="77777777" w:rsidR="00E97FA3" w:rsidRPr="00553DC1" w:rsidRDefault="00E97FA3" w:rsidP="00495F5F">
      <w:pPr>
        <w:spacing w:line="288" w:lineRule="auto"/>
        <w:jc w:val="both"/>
        <w:rPr>
          <w:bCs/>
          <w:iCs/>
          <w:noProof/>
          <w:lang w:eastAsia="sl-SI"/>
        </w:rPr>
      </w:pPr>
      <w:r w:rsidRPr="00553DC1">
        <w:rPr>
          <w:bCs/>
          <w:iCs/>
          <w:noProof/>
          <w:lang w:eastAsia="sl-SI"/>
        </w:rPr>
        <w:t>(4) Pogodbeni stranki se zavezujeta, da bosta na zahtevo nasprotne stranke vrnili vse dokumente in njihove kopije, pridobljene v okviru medsebojnega pogodbenega sodelovanja, ki vsebujejo podatke, ki predstavljajo poslovno skrivnost.</w:t>
      </w:r>
    </w:p>
    <w:p w14:paraId="41AC0F78" w14:textId="77777777" w:rsidR="00E97FA3" w:rsidRPr="00553DC1" w:rsidRDefault="00E97FA3" w:rsidP="00495F5F">
      <w:pPr>
        <w:spacing w:line="288" w:lineRule="auto"/>
        <w:jc w:val="both"/>
        <w:rPr>
          <w:bCs/>
          <w:iCs/>
          <w:noProof/>
          <w:lang w:eastAsia="sl-SI"/>
        </w:rPr>
      </w:pPr>
    </w:p>
    <w:p w14:paraId="00DA4058"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(5) Naročnik lahko od izvajalca zahteva polno odškodnino za vso škodo, ki jo utrpi in ki izvira iz objave ali okoriščanja z naročnikovimi poslovnimi skrivnostmi ali zaupnimi informacijami. </w:t>
      </w:r>
    </w:p>
    <w:p w14:paraId="4FE329F6" w14:textId="77777777" w:rsidR="00E97FA3" w:rsidRPr="00553DC1" w:rsidRDefault="00E97FA3" w:rsidP="00495F5F">
      <w:pPr>
        <w:spacing w:line="288" w:lineRule="auto"/>
        <w:jc w:val="both"/>
        <w:rPr>
          <w:b/>
          <w:bCs/>
          <w:iCs/>
          <w:noProof/>
          <w:lang w:eastAsia="sl-SI"/>
        </w:rPr>
      </w:pPr>
    </w:p>
    <w:p w14:paraId="58CDB2D6" w14:textId="77777777" w:rsidR="00E97FA3" w:rsidRPr="00553DC1" w:rsidRDefault="00E97FA3" w:rsidP="00495F5F">
      <w:pPr>
        <w:spacing w:line="288" w:lineRule="auto"/>
        <w:jc w:val="both"/>
        <w:rPr>
          <w:b/>
          <w:bCs/>
          <w:iCs/>
          <w:noProof/>
          <w:lang w:eastAsia="sl-SI"/>
        </w:rPr>
      </w:pPr>
      <w:r w:rsidRPr="00553DC1">
        <w:rPr>
          <w:b/>
          <w:bCs/>
          <w:iCs/>
          <w:noProof/>
          <w:lang w:eastAsia="sl-SI"/>
        </w:rPr>
        <w:t>PROTIKORUPCIJSKA KLAVZULA</w:t>
      </w:r>
    </w:p>
    <w:p w14:paraId="66529355" w14:textId="77777777" w:rsidR="00E97FA3" w:rsidRPr="00553DC1" w:rsidRDefault="00E97FA3" w:rsidP="00495F5F">
      <w:pPr>
        <w:spacing w:line="288" w:lineRule="auto"/>
        <w:jc w:val="both"/>
        <w:rPr>
          <w:bCs/>
          <w:iCs/>
          <w:noProof/>
          <w:lang w:eastAsia="sl-SI"/>
        </w:rPr>
      </w:pPr>
    </w:p>
    <w:p w14:paraId="08EB0AAF" w14:textId="77777777" w:rsidR="00E97FA3" w:rsidRPr="00553DC1" w:rsidRDefault="00E97FA3" w:rsidP="00495F5F">
      <w:pPr>
        <w:spacing w:line="288" w:lineRule="auto"/>
        <w:jc w:val="both"/>
        <w:rPr>
          <w:bCs/>
          <w:iCs/>
          <w:noProof/>
          <w:lang w:eastAsia="sl-SI"/>
        </w:rPr>
      </w:pPr>
      <w:r w:rsidRPr="00553DC1">
        <w:rPr>
          <w:bCs/>
          <w:iCs/>
          <w:noProof/>
          <w:lang w:eastAsia="sl-SI"/>
        </w:rPr>
        <w:t>19. člen</w:t>
      </w:r>
    </w:p>
    <w:p w14:paraId="3C059725" w14:textId="77777777" w:rsidR="00E97FA3" w:rsidRPr="00553DC1" w:rsidRDefault="00E97FA3" w:rsidP="00495F5F">
      <w:pPr>
        <w:spacing w:line="288" w:lineRule="auto"/>
        <w:jc w:val="both"/>
        <w:rPr>
          <w:bCs/>
          <w:iCs/>
          <w:noProof/>
          <w:lang w:eastAsia="sl-SI"/>
        </w:rPr>
      </w:pPr>
    </w:p>
    <w:p w14:paraId="3D84296E" w14:textId="77777777" w:rsidR="00E97FA3" w:rsidRPr="00553DC1" w:rsidRDefault="00E97FA3" w:rsidP="00495F5F">
      <w:pPr>
        <w:spacing w:line="288" w:lineRule="auto"/>
        <w:jc w:val="both"/>
        <w:rPr>
          <w:bCs/>
          <w:iCs/>
          <w:noProof/>
          <w:lang w:eastAsia="sl-SI"/>
        </w:rPr>
      </w:pPr>
      <w:r w:rsidRPr="00553DC1">
        <w:rPr>
          <w:bCs/>
          <w:iCs/>
          <w:noProof/>
          <w:lang w:eastAsia="sl-SI"/>
        </w:rPr>
        <w:t>V primeru, da se ugotovi, da je pri izvedbi javnega naročila, na podlagi katerega je podpisana ta pogodba ali pri izvajanju te pogodbe, kdo v imenu ali na račun druge pogodbene stranke, predstavniku ali posredniku kupca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12362347" w14:textId="77777777" w:rsidR="00E97FA3" w:rsidRPr="00553DC1" w:rsidRDefault="00E97FA3" w:rsidP="00495F5F">
      <w:pPr>
        <w:spacing w:line="288" w:lineRule="auto"/>
        <w:jc w:val="both"/>
        <w:rPr>
          <w:bCs/>
          <w:iCs/>
          <w:noProof/>
          <w:lang w:eastAsia="sl-SI"/>
        </w:rPr>
      </w:pPr>
    </w:p>
    <w:p w14:paraId="41F404C1" w14:textId="77777777" w:rsidR="00E97FA3" w:rsidRPr="00553DC1" w:rsidRDefault="00E97FA3" w:rsidP="00495F5F">
      <w:pPr>
        <w:spacing w:line="288" w:lineRule="auto"/>
        <w:jc w:val="both"/>
        <w:rPr>
          <w:b/>
          <w:bCs/>
          <w:iCs/>
          <w:noProof/>
          <w:lang w:eastAsia="sl-SI"/>
        </w:rPr>
      </w:pPr>
      <w:r w:rsidRPr="00553DC1">
        <w:rPr>
          <w:b/>
          <w:bCs/>
          <w:iCs/>
          <w:noProof/>
          <w:lang w:eastAsia="sl-SI"/>
        </w:rPr>
        <w:t>ODSTOP OD POGODBE</w:t>
      </w:r>
    </w:p>
    <w:p w14:paraId="49672F2A" w14:textId="77777777" w:rsidR="00E97FA3" w:rsidRPr="00553DC1" w:rsidRDefault="00E97FA3" w:rsidP="00495F5F">
      <w:pPr>
        <w:spacing w:line="288" w:lineRule="auto"/>
        <w:jc w:val="both"/>
        <w:rPr>
          <w:b/>
          <w:bCs/>
          <w:iCs/>
          <w:noProof/>
          <w:lang w:eastAsia="sl-SI"/>
        </w:rPr>
      </w:pPr>
    </w:p>
    <w:p w14:paraId="168929F0" w14:textId="77777777" w:rsidR="00E97FA3" w:rsidRPr="00553DC1" w:rsidRDefault="00E97FA3" w:rsidP="00495F5F">
      <w:pPr>
        <w:spacing w:line="288" w:lineRule="auto"/>
        <w:jc w:val="both"/>
        <w:rPr>
          <w:bCs/>
          <w:iCs/>
          <w:noProof/>
          <w:lang w:eastAsia="sl-SI"/>
        </w:rPr>
      </w:pPr>
      <w:r w:rsidRPr="00553DC1">
        <w:rPr>
          <w:bCs/>
          <w:iCs/>
          <w:noProof/>
          <w:lang w:eastAsia="sl-SI"/>
        </w:rPr>
        <w:lastRenderedPageBreak/>
        <w:t>20. člen</w:t>
      </w:r>
    </w:p>
    <w:p w14:paraId="271AA133" w14:textId="77777777" w:rsidR="00E97FA3" w:rsidRPr="00553DC1" w:rsidRDefault="00E97FA3" w:rsidP="00495F5F">
      <w:pPr>
        <w:spacing w:line="288" w:lineRule="auto"/>
        <w:jc w:val="both"/>
        <w:rPr>
          <w:bCs/>
          <w:iCs/>
          <w:noProof/>
          <w:lang w:eastAsia="sl-SI"/>
        </w:rPr>
      </w:pPr>
    </w:p>
    <w:p w14:paraId="43A6E02B" w14:textId="77777777" w:rsidR="00E97FA3" w:rsidRPr="00553DC1" w:rsidRDefault="00E97FA3" w:rsidP="00495F5F">
      <w:pPr>
        <w:spacing w:line="288" w:lineRule="auto"/>
        <w:jc w:val="both"/>
        <w:rPr>
          <w:bCs/>
          <w:iCs/>
          <w:noProof/>
          <w:lang w:eastAsia="sl-SI"/>
        </w:rPr>
      </w:pPr>
      <w:r w:rsidRPr="00553DC1">
        <w:rPr>
          <w:bCs/>
          <w:iCs/>
          <w:noProof/>
          <w:lang w:eastAsia="sl-SI"/>
        </w:rPr>
        <w:t>(1) Če se med opravljanjem del po tej pogodbi izkaže, da se izvajalec ne drži pogodbenih pogojev oziroma da dela na opravlja v skladu s pogodbo, ga naročnik na to opozori. Če v roku 7 dni od dneva prejema opozorila izvajalec dela ne prilagodi zahtevam naročnika oziroma določilom pogodbe, lahko naročnik takoj po preteku tega roka pogodbo enostransko razdre, izvajalec pa mu je dolžan povrniti morebitne stroške in nastalo škodo.</w:t>
      </w:r>
    </w:p>
    <w:p w14:paraId="73F2A5C3" w14:textId="77777777" w:rsidR="00E97FA3" w:rsidRPr="00553DC1" w:rsidRDefault="00E97FA3" w:rsidP="00495F5F">
      <w:pPr>
        <w:spacing w:line="288" w:lineRule="auto"/>
        <w:jc w:val="both"/>
        <w:rPr>
          <w:bCs/>
          <w:iCs/>
          <w:noProof/>
          <w:lang w:eastAsia="sl-SI"/>
        </w:rPr>
      </w:pPr>
    </w:p>
    <w:p w14:paraId="3ECE295E" w14:textId="77777777" w:rsidR="00E97FA3" w:rsidRPr="00553DC1" w:rsidRDefault="00E97FA3" w:rsidP="00495F5F">
      <w:pPr>
        <w:spacing w:line="288" w:lineRule="auto"/>
        <w:jc w:val="both"/>
        <w:rPr>
          <w:bCs/>
          <w:iCs/>
          <w:noProof/>
          <w:lang w:eastAsia="sl-SI"/>
        </w:rPr>
      </w:pPr>
      <w:r w:rsidRPr="00553DC1">
        <w:rPr>
          <w:bCs/>
          <w:iCs/>
          <w:noProof/>
          <w:lang w:eastAsia="sl-SI"/>
        </w:rPr>
        <w:t>(2) Odpovedni rok za obe pogodbeni stranki znaša 60 dni, razen če je dogovorjeno drugače. Odpovedni rok prične teči z dnem sklenitve sporazuma oziroma z dnem vročitve pisne odpovedi pogodbe nasprotni pogodbeni stranki.</w:t>
      </w:r>
    </w:p>
    <w:p w14:paraId="0615DAFC" w14:textId="77777777" w:rsidR="00E97FA3" w:rsidRPr="00553DC1" w:rsidRDefault="00E97FA3" w:rsidP="00495F5F">
      <w:pPr>
        <w:spacing w:line="288" w:lineRule="auto"/>
        <w:jc w:val="both"/>
        <w:rPr>
          <w:bCs/>
          <w:iCs/>
          <w:noProof/>
          <w:lang w:eastAsia="sl-SI"/>
        </w:rPr>
      </w:pPr>
    </w:p>
    <w:p w14:paraId="0F7EB53D" w14:textId="77777777" w:rsidR="00E97FA3" w:rsidRPr="00553DC1" w:rsidRDefault="00E97FA3" w:rsidP="00495F5F">
      <w:pPr>
        <w:numPr>
          <w:ilvl w:val="0"/>
          <w:numId w:val="31"/>
        </w:numPr>
        <w:suppressAutoHyphens w:val="0"/>
        <w:spacing w:line="288" w:lineRule="auto"/>
        <w:jc w:val="both"/>
        <w:rPr>
          <w:bCs/>
          <w:iCs/>
          <w:noProof/>
          <w:lang w:eastAsia="sl-SI"/>
        </w:rPr>
      </w:pPr>
      <w:r w:rsidRPr="00553DC1">
        <w:rPr>
          <w:bCs/>
          <w:iCs/>
          <w:noProof/>
          <w:lang w:eastAsia="sl-SI"/>
        </w:rPr>
        <w:t>člen</w:t>
      </w:r>
    </w:p>
    <w:p w14:paraId="0AFBA7C6" w14:textId="77777777" w:rsidR="00E97FA3" w:rsidRPr="00553DC1" w:rsidRDefault="00E97FA3" w:rsidP="00495F5F">
      <w:pPr>
        <w:spacing w:line="288" w:lineRule="auto"/>
        <w:ind w:left="360"/>
        <w:jc w:val="both"/>
        <w:rPr>
          <w:bCs/>
          <w:iCs/>
          <w:noProof/>
          <w:lang w:eastAsia="sl-SI"/>
        </w:rPr>
      </w:pPr>
    </w:p>
    <w:p w14:paraId="73601CC3" w14:textId="77777777" w:rsidR="00E97FA3" w:rsidRPr="00553DC1" w:rsidRDefault="00E97FA3" w:rsidP="00495F5F">
      <w:pPr>
        <w:widowControl w:val="0"/>
        <w:spacing w:line="288" w:lineRule="auto"/>
        <w:jc w:val="both"/>
        <w:rPr>
          <w:noProof/>
          <w:lang w:eastAsia="sl-SI"/>
        </w:rPr>
      </w:pPr>
      <w:r w:rsidRPr="00553DC1">
        <w:rPr>
          <w:noProof/>
          <w:lang w:eastAsia="sl-SI"/>
        </w:rPr>
        <w:t xml:space="preserve">Pogodba preneha veljati, če je naročnik seznanjen, da je pristojni državni organ ali sodišče s pravnomočno odločitvijo ugotovilo kršitev delovne, okoljske ali socialne zakonodaje s strani izvajalca ali njegovega podizvajalca. </w:t>
      </w:r>
    </w:p>
    <w:p w14:paraId="493C49C5" w14:textId="77777777" w:rsidR="00E97FA3" w:rsidRPr="00553DC1" w:rsidRDefault="00E97FA3" w:rsidP="00495F5F">
      <w:pPr>
        <w:spacing w:line="288" w:lineRule="auto"/>
        <w:jc w:val="both"/>
        <w:rPr>
          <w:b/>
          <w:bCs/>
          <w:iCs/>
          <w:noProof/>
          <w:lang w:eastAsia="sl-SI"/>
        </w:rPr>
      </w:pPr>
    </w:p>
    <w:p w14:paraId="28E6D7D2" w14:textId="77777777" w:rsidR="00E97FA3" w:rsidRPr="00553DC1" w:rsidRDefault="00E97FA3" w:rsidP="00495F5F">
      <w:pPr>
        <w:spacing w:line="288" w:lineRule="auto"/>
        <w:jc w:val="both"/>
        <w:rPr>
          <w:b/>
          <w:bCs/>
          <w:iCs/>
          <w:noProof/>
          <w:lang w:eastAsia="sl-SI"/>
        </w:rPr>
      </w:pPr>
    </w:p>
    <w:p w14:paraId="3AF2512E" w14:textId="77777777" w:rsidR="00E97FA3" w:rsidRPr="00553DC1" w:rsidRDefault="00E97FA3" w:rsidP="00495F5F">
      <w:pPr>
        <w:spacing w:line="288" w:lineRule="auto"/>
        <w:jc w:val="both"/>
        <w:rPr>
          <w:b/>
          <w:bCs/>
          <w:iCs/>
          <w:noProof/>
          <w:lang w:eastAsia="sl-SI"/>
        </w:rPr>
      </w:pPr>
      <w:r w:rsidRPr="00553DC1">
        <w:rPr>
          <w:b/>
          <w:bCs/>
          <w:iCs/>
          <w:noProof/>
          <w:lang w:eastAsia="sl-SI"/>
        </w:rPr>
        <w:t>REŠEVANJE SPOROV</w:t>
      </w:r>
    </w:p>
    <w:p w14:paraId="7D212CE5" w14:textId="77777777" w:rsidR="00E97FA3" w:rsidRPr="00553DC1" w:rsidRDefault="00E97FA3" w:rsidP="00495F5F">
      <w:pPr>
        <w:spacing w:line="288" w:lineRule="auto"/>
        <w:jc w:val="both"/>
        <w:rPr>
          <w:bCs/>
          <w:iCs/>
          <w:noProof/>
          <w:lang w:eastAsia="sl-SI"/>
        </w:rPr>
      </w:pPr>
    </w:p>
    <w:p w14:paraId="7CC44F90" w14:textId="77777777" w:rsidR="00E97FA3" w:rsidRPr="00553DC1" w:rsidRDefault="00E97FA3" w:rsidP="00495F5F">
      <w:pPr>
        <w:numPr>
          <w:ilvl w:val="0"/>
          <w:numId w:val="31"/>
        </w:numPr>
        <w:suppressAutoHyphens w:val="0"/>
        <w:spacing w:line="288" w:lineRule="auto"/>
        <w:jc w:val="both"/>
        <w:rPr>
          <w:bCs/>
          <w:iCs/>
          <w:noProof/>
          <w:lang w:eastAsia="sl-SI"/>
        </w:rPr>
      </w:pPr>
      <w:r w:rsidRPr="00553DC1">
        <w:rPr>
          <w:bCs/>
          <w:iCs/>
          <w:noProof/>
          <w:lang w:eastAsia="sl-SI"/>
        </w:rPr>
        <w:t>člen</w:t>
      </w:r>
    </w:p>
    <w:p w14:paraId="122D499E" w14:textId="77777777" w:rsidR="00E97FA3" w:rsidRPr="00553DC1" w:rsidRDefault="00E97FA3" w:rsidP="00495F5F">
      <w:pPr>
        <w:spacing w:line="288" w:lineRule="auto"/>
        <w:ind w:left="720"/>
        <w:jc w:val="both"/>
        <w:rPr>
          <w:bCs/>
          <w:iCs/>
          <w:noProof/>
          <w:lang w:eastAsia="sl-SI"/>
        </w:rPr>
      </w:pPr>
    </w:p>
    <w:p w14:paraId="6E6DE114" w14:textId="77777777" w:rsidR="00E97FA3" w:rsidRPr="00553DC1" w:rsidRDefault="00E97FA3" w:rsidP="00495F5F">
      <w:pPr>
        <w:spacing w:line="288" w:lineRule="auto"/>
        <w:jc w:val="both"/>
        <w:rPr>
          <w:bCs/>
          <w:iCs/>
          <w:noProof/>
          <w:lang w:eastAsia="sl-SI"/>
        </w:rPr>
      </w:pPr>
      <w:r w:rsidRPr="00553DC1">
        <w:rPr>
          <w:bCs/>
          <w:iCs/>
          <w:noProof/>
          <w:lang w:eastAsia="sl-SI"/>
        </w:rPr>
        <w:t>(1) Morebitne spore, ki bi nastali v zvezi z izvajanjem te pogodbe, bosta pogodbeni stranki skušali rešiti sporazumno.</w:t>
      </w:r>
    </w:p>
    <w:p w14:paraId="08609C54" w14:textId="77777777" w:rsidR="00E97FA3" w:rsidRPr="00553DC1" w:rsidRDefault="00E97FA3" w:rsidP="00495F5F">
      <w:pPr>
        <w:spacing w:line="288" w:lineRule="auto"/>
        <w:jc w:val="both"/>
        <w:rPr>
          <w:bCs/>
          <w:iCs/>
          <w:noProof/>
          <w:lang w:eastAsia="sl-SI"/>
        </w:rPr>
      </w:pPr>
    </w:p>
    <w:p w14:paraId="7D59F0E5" w14:textId="77777777" w:rsidR="00E97FA3" w:rsidRPr="00553DC1" w:rsidRDefault="00E97FA3" w:rsidP="00495F5F">
      <w:pPr>
        <w:spacing w:line="288" w:lineRule="auto"/>
        <w:jc w:val="both"/>
        <w:rPr>
          <w:bCs/>
          <w:iCs/>
          <w:noProof/>
          <w:lang w:eastAsia="sl-SI"/>
        </w:rPr>
      </w:pPr>
      <w:r w:rsidRPr="00553DC1">
        <w:rPr>
          <w:bCs/>
          <w:iCs/>
          <w:noProof/>
          <w:lang w:eastAsia="sl-SI"/>
        </w:rPr>
        <w:t>(2) Morebitne spore iz te pogodbe, ki jih pogodbeni stranki ne bi mogli rešiti sporazumno, rešuje stvarno pristojno sodišče v Kopru.</w:t>
      </w:r>
    </w:p>
    <w:p w14:paraId="7E7B6BBC" w14:textId="77777777" w:rsidR="00E97FA3" w:rsidRPr="00553DC1" w:rsidRDefault="00E97FA3" w:rsidP="00495F5F">
      <w:pPr>
        <w:spacing w:line="288" w:lineRule="auto"/>
        <w:jc w:val="both"/>
        <w:rPr>
          <w:bCs/>
          <w:iCs/>
          <w:noProof/>
          <w:lang w:eastAsia="sl-SI"/>
        </w:rPr>
      </w:pPr>
    </w:p>
    <w:p w14:paraId="5FE116E3" w14:textId="77777777" w:rsidR="00E97FA3" w:rsidRPr="00553DC1" w:rsidRDefault="00E97FA3" w:rsidP="00495F5F">
      <w:pPr>
        <w:spacing w:line="288" w:lineRule="auto"/>
        <w:jc w:val="both"/>
        <w:rPr>
          <w:bCs/>
          <w:iCs/>
          <w:noProof/>
          <w:lang w:eastAsia="sl-SI"/>
        </w:rPr>
      </w:pPr>
    </w:p>
    <w:p w14:paraId="5937EB97" w14:textId="77777777" w:rsidR="00E97FA3" w:rsidRPr="00553DC1" w:rsidRDefault="00E97FA3" w:rsidP="00495F5F">
      <w:pPr>
        <w:spacing w:line="288" w:lineRule="auto"/>
        <w:jc w:val="both"/>
        <w:rPr>
          <w:b/>
          <w:bCs/>
          <w:iCs/>
          <w:noProof/>
          <w:lang w:eastAsia="sl-SI"/>
        </w:rPr>
      </w:pPr>
      <w:r w:rsidRPr="00553DC1">
        <w:rPr>
          <w:b/>
          <w:bCs/>
          <w:iCs/>
          <w:noProof/>
          <w:lang w:eastAsia="sl-SI"/>
        </w:rPr>
        <w:t>KONČNE DOLOČBE</w:t>
      </w:r>
    </w:p>
    <w:p w14:paraId="5155D3A0" w14:textId="77777777" w:rsidR="00E97FA3" w:rsidRPr="00553DC1" w:rsidRDefault="00E97FA3" w:rsidP="00495F5F">
      <w:pPr>
        <w:spacing w:line="288" w:lineRule="auto"/>
        <w:jc w:val="both"/>
        <w:rPr>
          <w:bCs/>
          <w:iCs/>
          <w:noProof/>
          <w:lang w:eastAsia="sl-SI"/>
        </w:rPr>
      </w:pPr>
    </w:p>
    <w:p w14:paraId="64A47DCF" w14:textId="77777777" w:rsidR="00E97FA3" w:rsidRPr="00553DC1" w:rsidRDefault="00E97FA3" w:rsidP="00495F5F">
      <w:pPr>
        <w:numPr>
          <w:ilvl w:val="0"/>
          <w:numId w:val="31"/>
        </w:numPr>
        <w:suppressAutoHyphens w:val="0"/>
        <w:spacing w:line="288" w:lineRule="auto"/>
        <w:jc w:val="both"/>
        <w:rPr>
          <w:bCs/>
          <w:iCs/>
          <w:noProof/>
          <w:lang w:eastAsia="sl-SI"/>
        </w:rPr>
      </w:pPr>
      <w:r w:rsidRPr="00553DC1">
        <w:rPr>
          <w:bCs/>
          <w:iCs/>
          <w:noProof/>
          <w:lang w:eastAsia="sl-SI"/>
        </w:rPr>
        <w:t>člen</w:t>
      </w:r>
    </w:p>
    <w:p w14:paraId="157B627E" w14:textId="77777777" w:rsidR="00E97FA3" w:rsidRPr="00553DC1" w:rsidRDefault="00E97FA3" w:rsidP="00495F5F">
      <w:pPr>
        <w:spacing w:line="288" w:lineRule="auto"/>
        <w:ind w:left="720"/>
        <w:jc w:val="both"/>
        <w:rPr>
          <w:bCs/>
          <w:iCs/>
          <w:noProof/>
          <w:lang w:eastAsia="sl-SI"/>
        </w:rPr>
      </w:pPr>
    </w:p>
    <w:p w14:paraId="397E2BA7" w14:textId="77777777" w:rsidR="00E97FA3" w:rsidRPr="00553DC1" w:rsidRDefault="00E97FA3" w:rsidP="00495F5F">
      <w:pPr>
        <w:spacing w:line="288" w:lineRule="auto"/>
        <w:jc w:val="both"/>
        <w:rPr>
          <w:bCs/>
          <w:iCs/>
          <w:noProof/>
          <w:lang w:eastAsia="sl-SI"/>
        </w:rPr>
      </w:pPr>
      <w:r w:rsidRPr="00553DC1">
        <w:rPr>
          <w:bCs/>
          <w:iCs/>
          <w:noProof/>
          <w:lang w:eastAsia="sl-SI"/>
        </w:rPr>
        <w:t>(1) Pogodba je sklenjena z dnem podpisa zadnje od obeh pogodbenih strank.</w:t>
      </w:r>
    </w:p>
    <w:p w14:paraId="385D8221" w14:textId="77777777" w:rsidR="00E97FA3" w:rsidRPr="00553DC1" w:rsidRDefault="00E97FA3" w:rsidP="00495F5F">
      <w:pPr>
        <w:spacing w:line="288" w:lineRule="auto"/>
        <w:jc w:val="both"/>
        <w:rPr>
          <w:bCs/>
          <w:iCs/>
          <w:noProof/>
          <w:lang w:eastAsia="sl-SI"/>
        </w:rPr>
      </w:pPr>
    </w:p>
    <w:p w14:paraId="76560B5E"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(2) Pogodba se lahko spremeni ali dopolni s pisnim aneksom, ki ga sprejmeta in podpišeta obe pogodbeni stranki. </w:t>
      </w:r>
    </w:p>
    <w:p w14:paraId="5DFF1E1E" w14:textId="77777777" w:rsidR="00E97FA3" w:rsidRPr="00553DC1" w:rsidRDefault="00E97FA3" w:rsidP="00495F5F">
      <w:pPr>
        <w:spacing w:line="288" w:lineRule="auto"/>
        <w:jc w:val="both"/>
        <w:rPr>
          <w:bCs/>
          <w:iCs/>
          <w:noProof/>
          <w:lang w:eastAsia="sl-SI"/>
        </w:rPr>
      </w:pPr>
    </w:p>
    <w:p w14:paraId="1F33403D" w14:textId="77777777" w:rsidR="00E97FA3" w:rsidRPr="00553DC1" w:rsidRDefault="00E97FA3" w:rsidP="00495F5F">
      <w:pPr>
        <w:numPr>
          <w:ilvl w:val="0"/>
          <w:numId w:val="31"/>
        </w:numPr>
        <w:suppressAutoHyphens w:val="0"/>
        <w:spacing w:line="288" w:lineRule="auto"/>
        <w:jc w:val="both"/>
        <w:rPr>
          <w:bCs/>
          <w:iCs/>
          <w:noProof/>
          <w:lang w:eastAsia="sl-SI"/>
        </w:rPr>
      </w:pPr>
      <w:r w:rsidRPr="00553DC1">
        <w:rPr>
          <w:bCs/>
          <w:iCs/>
          <w:noProof/>
          <w:lang w:eastAsia="sl-SI"/>
        </w:rPr>
        <w:t>člen</w:t>
      </w:r>
    </w:p>
    <w:p w14:paraId="0C3427C0" w14:textId="77777777" w:rsidR="00E97FA3" w:rsidRPr="00553DC1" w:rsidRDefault="00E97FA3" w:rsidP="00495F5F">
      <w:pPr>
        <w:spacing w:line="288" w:lineRule="auto"/>
        <w:ind w:left="720"/>
        <w:jc w:val="both"/>
        <w:rPr>
          <w:bCs/>
          <w:iCs/>
          <w:noProof/>
          <w:lang w:eastAsia="sl-SI"/>
        </w:rPr>
      </w:pPr>
    </w:p>
    <w:p w14:paraId="47E59E15" w14:textId="77777777" w:rsidR="00E97FA3" w:rsidRPr="00553DC1" w:rsidRDefault="00E97FA3" w:rsidP="00495F5F">
      <w:pPr>
        <w:spacing w:line="288" w:lineRule="auto"/>
        <w:jc w:val="both"/>
        <w:rPr>
          <w:bCs/>
          <w:iCs/>
          <w:noProof/>
          <w:lang w:eastAsia="sl-SI"/>
        </w:rPr>
      </w:pPr>
      <w:r w:rsidRPr="00553DC1">
        <w:rPr>
          <w:bCs/>
          <w:iCs/>
          <w:noProof/>
          <w:lang w:eastAsia="sl-SI"/>
        </w:rPr>
        <w:lastRenderedPageBreak/>
        <w:t>Za urejanje razmerij, ki niso izrecno določena s to pogodbo, se uporabljajo določila zakona, ki ureja obligacijska razmerja, in določila drugih veljavnih predpisov, ki urejajo s pogodbo opredeljena medsebojna razmerja.</w:t>
      </w:r>
    </w:p>
    <w:p w14:paraId="4EEE6159" w14:textId="77777777" w:rsidR="00E97FA3" w:rsidRPr="00553DC1" w:rsidRDefault="00E97FA3" w:rsidP="00495F5F">
      <w:pPr>
        <w:spacing w:line="288" w:lineRule="auto"/>
        <w:jc w:val="both"/>
        <w:rPr>
          <w:bCs/>
          <w:iCs/>
          <w:noProof/>
          <w:lang w:eastAsia="sl-SI"/>
        </w:rPr>
      </w:pPr>
    </w:p>
    <w:p w14:paraId="2A196561" w14:textId="77777777" w:rsidR="00E97FA3" w:rsidRPr="00553DC1" w:rsidRDefault="00E97FA3" w:rsidP="00495F5F">
      <w:pPr>
        <w:numPr>
          <w:ilvl w:val="0"/>
          <w:numId w:val="31"/>
        </w:numPr>
        <w:suppressAutoHyphens w:val="0"/>
        <w:spacing w:line="288" w:lineRule="auto"/>
        <w:jc w:val="both"/>
        <w:rPr>
          <w:bCs/>
          <w:iCs/>
          <w:noProof/>
          <w:lang w:eastAsia="sl-SI"/>
        </w:rPr>
      </w:pPr>
      <w:r w:rsidRPr="00553DC1">
        <w:rPr>
          <w:bCs/>
          <w:iCs/>
          <w:noProof/>
          <w:lang w:eastAsia="sl-SI"/>
        </w:rPr>
        <w:t>člen</w:t>
      </w:r>
    </w:p>
    <w:p w14:paraId="2B53101C" w14:textId="77777777" w:rsidR="00E97FA3" w:rsidRPr="00553DC1" w:rsidRDefault="00E97FA3" w:rsidP="00495F5F">
      <w:pPr>
        <w:spacing w:line="288" w:lineRule="auto"/>
        <w:ind w:left="720"/>
        <w:jc w:val="both"/>
        <w:rPr>
          <w:bCs/>
          <w:iCs/>
          <w:noProof/>
          <w:lang w:eastAsia="sl-SI"/>
        </w:rPr>
      </w:pPr>
    </w:p>
    <w:p w14:paraId="2C9DBBCB" w14:textId="77777777" w:rsidR="00E97FA3" w:rsidRPr="00553DC1" w:rsidRDefault="00E97FA3" w:rsidP="00495F5F">
      <w:pPr>
        <w:spacing w:line="288" w:lineRule="auto"/>
        <w:jc w:val="both"/>
        <w:rPr>
          <w:bCs/>
          <w:iCs/>
          <w:noProof/>
          <w:lang w:eastAsia="sl-SI"/>
        </w:rPr>
      </w:pPr>
      <w:r w:rsidRPr="00553DC1">
        <w:rPr>
          <w:bCs/>
          <w:iCs/>
          <w:noProof/>
          <w:lang w:eastAsia="sl-SI"/>
        </w:rPr>
        <w:t>Pogodba je sestavljena v petih (5) enakih izvodih, od katerih prejme naročnik tri (3) izvode, izvajalec pa dva (2) izvoda.</w:t>
      </w:r>
    </w:p>
    <w:p w14:paraId="3A3A285F" w14:textId="77777777" w:rsidR="00E97FA3" w:rsidRPr="00553DC1" w:rsidRDefault="00E97FA3" w:rsidP="00495F5F">
      <w:pPr>
        <w:spacing w:line="288" w:lineRule="auto"/>
        <w:jc w:val="both"/>
        <w:rPr>
          <w:bCs/>
          <w:iCs/>
          <w:noProof/>
          <w:lang w:eastAsia="sl-SI"/>
        </w:rPr>
      </w:pPr>
    </w:p>
    <w:p w14:paraId="642BA53E" w14:textId="77777777" w:rsidR="00E97FA3" w:rsidRPr="00553DC1" w:rsidRDefault="00E97FA3" w:rsidP="00495F5F">
      <w:pPr>
        <w:spacing w:line="288" w:lineRule="auto"/>
        <w:jc w:val="both"/>
        <w:rPr>
          <w:bCs/>
          <w:iCs/>
          <w:noProof/>
          <w:lang w:eastAsia="sl-SI"/>
        </w:rPr>
      </w:pPr>
    </w:p>
    <w:p w14:paraId="796F2877" w14:textId="77777777" w:rsidR="00E97FA3" w:rsidRPr="00553DC1" w:rsidRDefault="00E97FA3" w:rsidP="00495F5F">
      <w:pPr>
        <w:spacing w:line="288" w:lineRule="auto"/>
        <w:jc w:val="both"/>
        <w:rPr>
          <w:bCs/>
          <w:iCs/>
          <w:noProof/>
          <w:lang w:eastAsia="sl-SI"/>
        </w:rPr>
      </w:pPr>
      <w:bookmarkStart w:id="25" w:name="_Hlk145331966"/>
    </w:p>
    <w:p w14:paraId="3870617B" w14:textId="77777777" w:rsidR="00E97FA3" w:rsidRPr="00553DC1" w:rsidRDefault="00E97FA3" w:rsidP="00495F5F">
      <w:pPr>
        <w:spacing w:line="288" w:lineRule="auto"/>
        <w:jc w:val="both"/>
        <w:rPr>
          <w:bCs/>
          <w:iCs/>
          <w:noProof/>
          <w:lang w:eastAsia="sl-SI"/>
        </w:rPr>
      </w:pPr>
    </w:p>
    <w:tbl>
      <w:tblPr>
        <w:tblW w:w="0" w:type="auto"/>
        <w:tblLook w:val="04A0" w:firstRow="1" w:lastRow="0" w:firstColumn="1" w:lastColumn="0" w:noHBand="0" w:noVBand="1"/>
      </w:tblPr>
      <w:tblGrid>
        <w:gridCol w:w="4928"/>
        <w:gridCol w:w="4282"/>
      </w:tblGrid>
      <w:tr w:rsidR="00E97FA3" w:rsidRPr="00553DC1" w14:paraId="76E05283" w14:textId="77777777" w:rsidTr="002819F5">
        <w:tc>
          <w:tcPr>
            <w:tcW w:w="4928" w:type="dxa"/>
          </w:tcPr>
          <w:p w14:paraId="4A587616" w14:textId="77777777" w:rsidR="00E97FA3" w:rsidRPr="00553DC1" w:rsidRDefault="00E97FA3" w:rsidP="00495F5F">
            <w:pPr>
              <w:spacing w:line="288" w:lineRule="auto"/>
              <w:jc w:val="both"/>
              <w:rPr>
                <w:bCs/>
                <w:iCs/>
                <w:noProof/>
                <w:lang w:eastAsia="sl-SI"/>
              </w:rPr>
            </w:pPr>
            <w:r w:rsidRPr="00553DC1">
              <w:rPr>
                <w:bCs/>
                <w:iCs/>
                <w:noProof/>
                <w:lang w:eastAsia="sl-SI"/>
              </w:rPr>
              <w:t>IZVAJALEC:</w:t>
            </w:r>
          </w:p>
          <w:permStart w:id="551047484" w:edGrp="everyone"/>
          <w:p w14:paraId="3EB711FE" w14:textId="77777777" w:rsidR="00E97FA3" w:rsidRPr="00553DC1" w:rsidRDefault="00E97FA3" w:rsidP="00495F5F">
            <w:pPr>
              <w:spacing w:line="288" w:lineRule="auto"/>
              <w:jc w:val="both"/>
              <w:rPr>
                <w:b/>
                <w:bCs/>
                <w:iCs/>
                <w:noProof/>
                <w:lang w:eastAsia="sl-SI"/>
              </w:rPr>
            </w:pPr>
            <w:r w:rsidRPr="00553DC1">
              <w:rPr>
                <w:b/>
                <w:bCs/>
                <w:i/>
                <w:iCs/>
                <w:noProof/>
                <w:lang w:eastAsia="sl-SI"/>
              </w:rPr>
              <w:fldChar w:fldCharType="begin">
                <w:ffData>
                  <w:name w:val="Besedilo12"/>
                  <w:enabled/>
                  <w:calcOnExit w:val="0"/>
                  <w:textInput/>
                </w:ffData>
              </w:fldChar>
            </w:r>
            <w:r w:rsidRPr="00553DC1">
              <w:rPr>
                <w:b/>
                <w:bCs/>
                <w:i/>
                <w:iCs/>
                <w:noProof/>
                <w:lang w:eastAsia="sl-SI"/>
              </w:rPr>
              <w:instrText xml:space="preserve"> FORMTEXT </w:instrText>
            </w:r>
            <w:r w:rsidRPr="00553DC1">
              <w:rPr>
                <w:b/>
                <w:bCs/>
                <w:i/>
                <w:iCs/>
                <w:noProof/>
                <w:lang w:eastAsia="sl-SI"/>
              </w:rPr>
            </w:r>
            <w:r w:rsidRPr="00553DC1">
              <w:rPr>
                <w:b/>
                <w:bCs/>
                <w:i/>
                <w:iCs/>
                <w:noProof/>
                <w:lang w:eastAsia="sl-SI"/>
              </w:rPr>
              <w:fldChar w:fldCharType="separate"/>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Cs/>
                <w:i/>
                <w:iCs/>
                <w:noProof/>
                <w:lang w:eastAsia="sl-SI"/>
              </w:rPr>
              <w:fldChar w:fldCharType="end"/>
            </w:r>
            <w:permEnd w:id="551047484"/>
          </w:p>
          <w:p w14:paraId="103A1B9D" w14:textId="77777777" w:rsidR="00E97FA3" w:rsidRPr="00553DC1" w:rsidRDefault="00E97FA3" w:rsidP="00495F5F">
            <w:pPr>
              <w:spacing w:line="288" w:lineRule="auto"/>
              <w:jc w:val="both"/>
              <w:rPr>
                <w:b/>
                <w:bCs/>
                <w:iCs/>
                <w:noProof/>
                <w:lang w:eastAsia="sl-SI"/>
              </w:rPr>
            </w:pPr>
          </w:p>
          <w:p w14:paraId="2041FD73" w14:textId="77777777" w:rsidR="00E97FA3" w:rsidRPr="00553DC1" w:rsidRDefault="00E97FA3" w:rsidP="00495F5F">
            <w:pPr>
              <w:spacing w:line="288" w:lineRule="auto"/>
              <w:jc w:val="both"/>
              <w:rPr>
                <w:b/>
                <w:bCs/>
                <w:iCs/>
                <w:noProof/>
                <w:lang w:eastAsia="sl-SI"/>
              </w:rPr>
            </w:pPr>
          </w:p>
        </w:tc>
        <w:tc>
          <w:tcPr>
            <w:tcW w:w="4282" w:type="dxa"/>
          </w:tcPr>
          <w:p w14:paraId="1EA4ED16" w14:textId="77777777" w:rsidR="00E97FA3" w:rsidRPr="00553DC1" w:rsidRDefault="00E97FA3" w:rsidP="00495F5F">
            <w:pPr>
              <w:spacing w:line="288" w:lineRule="auto"/>
              <w:jc w:val="both"/>
              <w:rPr>
                <w:bCs/>
                <w:iCs/>
                <w:noProof/>
                <w:lang w:eastAsia="sl-SI"/>
              </w:rPr>
            </w:pPr>
            <w:r w:rsidRPr="00553DC1">
              <w:rPr>
                <w:bCs/>
                <w:iCs/>
                <w:noProof/>
                <w:lang w:eastAsia="sl-SI"/>
              </w:rPr>
              <w:t>NAROČNIK:</w:t>
            </w:r>
          </w:p>
          <w:p w14:paraId="38282355" w14:textId="43BD6C0B" w:rsidR="00E97FA3" w:rsidRPr="00553DC1" w:rsidRDefault="00E97FA3" w:rsidP="00495F5F">
            <w:pPr>
              <w:spacing w:line="288" w:lineRule="auto"/>
              <w:jc w:val="both"/>
              <w:rPr>
                <w:bCs/>
                <w:iCs/>
                <w:noProof/>
                <w:lang w:eastAsia="sl-SI"/>
              </w:rPr>
            </w:pPr>
            <w:r w:rsidRPr="00553DC1">
              <w:rPr>
                <w:b/>
                <w:bCs/>
                <w:iCs/>
                <w:noProof/>
                <w:lang w:eastAsia="sl-SI"/>
              </w:rPr>
              <w:t>Marjetica Koper</w:t>
            </w:r>
            <w:r w:rsidR="00851C13">
              <w:rPr>
                <w:b/>
                <w:bCs/>
                <w:iCs/>
                <w:noProof/>
                <w:lang w:eastAsia="sl-SI"/>
              </w:rPr>
              <w:t>,</w:t>
            </w:r>
            <w:r w:rsidRPr="00553DC1">
              <w:rPr>
                <w:b/>
                <w:bCs/>
                <w:iCs/>
                <w:noProof/>
                <w:lang w:eastAsia="sl-SI"/>
              </w:rPr>
              <w:t xml:space="preserve"> </w:t>
            </w:r>
            <w:r w:rsidR="00851C13">
              <w:rPr>
                <w:b/>
                <w:bCs/>
                <w:iCs/>
                <w:noProof/>
                <w:lang w:eastAsia="sl-SI"/>
              </w:rPr>
              <w:t>d.o.o.- s.r.l.</w:t>
            </w:r>
            <w:r w:rsidRPr="00553DC1">
              <w:rPr>
                <w:b/>
                <w:bCs/>
                <w:iCs/>
                <w:noProof/>
                <w:lang w:eastAsia="sl-SI"/>
              </w:rPr>
              <w:t>.</w:t>
            </w:r>
          </w:p>
        </w:tc>
      </w:tr>
      <w:permStart w:id="473378492" w:edGrp="everyone"/>
      <w:tr w:rsidR="00E97FA3" w:rsidRPr="00553DC1" w14:paraId="3676AB9F" w14:textId="77777777" w:rsidTr="002819F5">
        <w:tc>
          <w:tcPr>
            <w:tcW w:w="4928" w:type="dxa"/>
          </w:tcPr>
          <w:p w14:paraId="16CA553E" w14:textId="77777777" w:rsidR="00E97FA3" w:rsidRPr="00553DC1" w:rsidRDefault="00E97FA3" w:rsidP="00495F5F">
            <w:pPr>
              <w:spacing w:line="288" w:lineRule="auto"/>
              <w:jc w:val="both"/>
              <w:rPr>
                <w:bCs/>
                <w:iCs/>
                <w:noProof/>
                <w:lang w:eastAsia="sl-SI"/>
              </w:rPr>
            </w:pPr>
            <w:r w:rsidRPr="00553DC1">
              <w:rPr>
                <w:b/>
                <w:bCs/>
                <w:i/>
                <w:iCs/>
                <w:noProof/>
                <w:lang w:eastAsia="sl-SI"/>
              </w:rPr>
              <w:fldChar w:fldCharType="begin">
                <w:ffData>
                  <w:name w:val="Besedilo12"/>
                  <w:enabled/>
                  <w:calcOnExit w:val="0"/>
                  <w:textInput/>
                </w:ffData>
              </w:fldChar>
            </w:r>
            <w:r w:rsidRPr="00553DC1">
              <w:rPr>
                <w:b/>
                <w:bCs/>
                <w:i/>
                <w:iCs/>
                <w:noProof/>
                <w:lang w:eastAsia="sl-SI"/>
              </w:rPr>
              <w:instrText xml:space="preserve"> FORMTEXT </w:instrText>
            </w:r>
            <w:r w:rsidRPr="00553DC1">
              <w:rPr>
                <w:b/>
                <w:bCs/>
                <w:i/>
                <w:iCs/>
                <w:noProof/>
                <w:lang w:eastAsia="sl-SI"/>
              </w:rPr>
            </w:r>
            <w:r w:rsidRPr="00553DC1">
              <w:rPr>
                <w:b/>
                <w:bCs/>
                <w:i/>
                <w:iCs/>
                <w:noProof/>
                <w:lang w:eastAsia="sl-SI"/>
              </w:rPr>
              <w:fldChar w:fldCharType="separate"/>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Cs/>
                <w:i/>
                <w:iCs/>
                <w:noProof/>
                <w:lang w:eastAsia="sl-SI"/>
              </w:rPr>
              <w:fldChar w:fldCharType="end"/>
            </w:r>
            <w:permEnd w:id="473378492"/>
          </w:p>
          <w:permStart w:id="630658817" w:edGrp="everyone"/>
          <w:p w14:paraId="6B34E37E" w14:textId="77777777" w:rsidR="00E97FA3" w:rsidRPr="00553DC1" w:rsidRDefault="00E97FA3" w:rsidP="00495F5F">
            <w:pPr>
              <w:spacing w:line="288" w:lineRule="auto"/>
              <w:jc w:val="both"/>
              <w:rPr>
                <w:bCs/>
                <w:iCs/>
                <w:noProof/>
                <w:lang w:eastAsia="sl-SI"/>
              </w:rPr>
            </w:pPr>
            <w:r w:rsidRPr="00553DC1">
              <w:rPr>
                <w:b/>
                <w:bCs/>
                <w:i/>
                <w:iCs/>
                <w:noProof/>
                <w:lang w:eastAsia="sl-SI"/>
              </w:rPr>
              <w:fldChar w:fldCharType="begin">
                <w:ffData>
                  <w:name w:val="Besedilo12"/>
                  <w:enabled/>
                  <w:calcOnExit w:val="0"/>
                  <w:textInput/>
                </w:ffData>
              </w:fldChar>
            </w:r>
            <w:r w:rsidRPr="00553DC1">
              <w:rPr>
                <w:b/>
                <w:bCs/>
                <w:i/>
                <w:iCs/>
                <w:noProof/>
                <w:lang w:eastAsia="sl-SI"/>
              </w:rPr>
              <w:instrText xml:space="preserve"> FORMTEXT </w:instrText>
            </w:r>
            <w:r w:rsidRPr="00553DC1">
              <w:rPr>
                <w:b/>
                <w:bCs/>
                <w:i/>
                <w:iCs/>
                <w:noProof/>
                <w:lang w:eastAsia="sl-SI"/>
              </w:rPr>
            </w:r>
            <w:r w:rsidRPr="00553DC1">
              <w:rPr>
                <w:b/>
                <w:bCs/>
                <w:i/>
                <w:iCs/>
                <w:noProof/>
                <w:lang w:eastAsia="sl-SI"/>
              </w:rPr>
              <w:fldChar w:fldCharType="separate"/>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Cs/>
                <w:i/>
                <w:iCs/>
                <w:noProof/>
                <w:lang w:eastAsia="sl-SI"/>
              </w:rPr>
              <w:fldChar w:fldCharType="end"/>
            </w:r>
            <w:permEnd w:id="630658817"/>
          </w:p>
        </w:tc>
        <w:tc>
          <w:tcPr>
            <w:tcW w:w="4282" w:type="dxa"/>
          </w:tcPr>
          <w:p w14:paraId="67084CE9" w14:textId="77777777" w:rsidR="00E97FA3" w:rsidRPr="00553DC1" w:rsidRDefault="00E97FA3" w:rsidP="00495F5F">
            <w:pPr>
              <w:spacing w:line="288" w:lineRule="auto"/>
              <w:jc w:val="both"/>
              <w:rPr>
                <w:bCs/>
                <w:iCs/>
                <w:noProof/>
                <w:lang w:eastAsia="sl-SI"/>
              </w:rPr>
            </w:pPr>
          </w:p>
          <w:p w14:paraId="447B7577" w14:textId="77777777" w:rsidR="00E97FA3" w:rsidRPr="00553DC1" w:rsidRDefault="00E97FA3" w:rsidP="00495F5F">
            <w:pPr>
              <w:spacing w:line="288" w:lineRule="auto"/>
              <w:jc w:val="both"/>
              <w:rPr>
                <w:bCs/>
                <w:iCs/>
                <w:noProof/>
                <w:lang w:eastAsia="sl-SI"/>
              </w:rPr>
            </w:pPr>
            <w:r w:rsidRPr="00553DC1">
              <w:rPr>
                <w:bCs/>
                <w:iCs/>
                <w:noProof/>
                <w:lang w:eastAsia="sl-SI"/>
              </w:rPr>
              <w:t>direktor</w:t>
            </w:r>
          </w:p>
          <w:p w14:paraId="4F562282" w14:textId="77777777" w:rsidR="00E97FA3" w:rsidRPr="00553DC1" w:rsidRDefault="00E97FA3" w:rsidP="00495F5F">
            <w:pPr>
              <w:spacing w:line="288" w:lineRule="auto"/>
              <w:jc w:val="both"/>
              <w:rPr>
                <w:bCs/>
                <w:iCs/>
                <w:noProof/>
                <w:lang w:eastAsia="sl-SI"/>
              </w:rPr>
            </w:pPr>
          </w:p>
        </w:tc>
      </w:tr>
      <w:tr w:rsidR="00E97FA3" w:rsidRPr="00553DC1" w14:paraId="2EFDA55D" w14:textId="77777777" w:rsidTr="002819F5">
        <w:tc>
          <w:tcPr>
            <w:tcW w:w="4928" w:type="dxa"/>
          </w:tcPr>
          <w:p w14:paraId="01A2B6CD" w14:textId="77777777" w:rsidR="00E97FA3" w:rsidRPr="00553DC1" w:rsidRDefault="00E97FA3" w:rsidP="00495F5F">
            <w:pPr>
              <w:spacing w:line="288" w:lineRule="auto"/>
              <w:jc w:val="both"/>
              <w:rPr>
                <w:bCs/>
                <w:iCs/>
                <w:noProof/>
                <w:lang w:eastAsia="sl-SI"/>
              </w:rPr>
            </w:pPr>
          </w:p>
          <w:p w14:paraId="5A4B8740" w14:textId="77777777" w:rsidR="00E97FA3" w:rsidRPr="00553DC1" w:rsidRDefault="00E97FA3" w:rsidP="00495F5F">
            <w:pPr>
              <w:spacing w:line="288" w:lineRule="auto"/>
              <w:jc w:val="both"/>
              <w:rPr>
                <w:bCs/>
                <w:iCs/>
                <w:noProof/>
                <w:lang w:eastAsia="sl-SI"/>
              </w:rPr>
            </w:pPr>
            <w:r w:rsidRPr="00553DC1">
              <w:rPr>
                <w:bCs/>
                <w:iCs/>
                <w:noProof/>
                <w:lang w:eastAsia="sl-SI"/>
              </w:rPr>
              <w:t>V ………………., dne ………………..</w:t>
            </w:r>
          </w:p>
        </w:tc>
        <w:tc>
          <w:tcPr>
            <w:tcW w:w="4282" w:type="dxa"/>
          </w:tcPr>
          <w:p w14:paraId="1E90859C" w14:textId="77777777" w:rsidR="00E97FA3" w:rsidRPr="00553DC1" w:rsidRDefault="00E97FA3" w:rsidP="00495F5F">
            <w:pPr>
              <w:spacing w:line="288" w:lineRule="auto"/>
              <w:jc w:val="both"/>
              <w:rPr>
                <w:bCs/>
                <w:iCs/>
                <w:noProof/>
                <w:lang w:eastAsia="sl-SI"/>
              </w:rPr>
            </w:pPr>
          </w:p>
          <w:p w14:paraId="29626B12" w14:textId="77777777" w:rsidR="00E97FA3" w:rsidRPr="00553DC1" w:rsidRDefault="00E97FA3" w:rsidP="00495F5F">
            <w:pPr>
              <w:spacing w:line="288" w:lineRule="auto"/>
              <w:jc w:val="both"/>
              <w:rPr>
                <w:bCs/>
                <w:iCs/>
                <w:noProof/>
                <w:lang w:eastAsia="sl-SI"/>
              </w:rPr>
            </w:pPr>
            <w:r w:rsidRPr="00553DC1">
              <w:rPr>
                <w:bCs/>
                <w:iCs/>
                <w:noProof/>
                <w:lang w:eastAsia="sl-SI"/>
              </w:rPr>
              <w:t>V Kopru,  dne  ……………….</w:t>
            </w:r>
          </w:p>
          <w:p w14:paraId="3FB24A43" w14:textId="77777777" w:rsidR="00E97FA3" w:rsidRPr="00553DC1" w:rsidRDefault="00E97FA3" w:rsidP="00495F5F">
            <w:pPr>
              <w:spacing w:line="288" w:lineRule="auto"/>
              <w:jc w:val="both"/>
              <w:rPr>
                <w:bCs/>
                <w:iCs/>
                <w:noProof/>
                <w:lang w:eastAsia="sl-SI"/>
              </w:rPr>
            </w:pPr>
          </w:p>
          <w:p w14:paraId="35D7B313" w14:textId="77777777" w:rsidR="00E97FA3" w:rsidRPr="00553DC1" w:rsidRDefault="00E97FA3" w:rsidP="00495F5F">
            <w:pPr>
              <w:spacing w:line="288" w:lineRule="auto"/>
              <w:jc w:val="both"/>
              <w:rPr>
                <w:bCs/>
                <w:iCs/>
                <w:noProof/>
                <w:lang w:eastAsia="sl-SI"/>
              </w:rPr>
            </w:pPr>
          </w:p>
        </w:tc>
      </w:tr>
    </w:tbl>
    <w:p w14:paraId="53BDA2DF" w14:textId="77777777" w:rsidR="00E97FA3" w:rsidRPr="00553DC1" w:rsidRDefault="00E97FA3" w:rsidP="00495F5F">
      <w:pPr>
        <w:spacing w:line="288" w:lineRule="auto"/>
        <w:jc w:val="both"/>
        <w:rPr>
          <w:bCs/>
          <w:iCs/>
          <w:noProof/>
          <w:lang w:eastAsia="sl-SI"/>
        </w:rPr>
      </w:pPr>
    </w:p>
    <w:p w14:paraId="2D1E26CB" w14:textId="77777777" w:rsidR="00E97FA3" w:rsidRPr="00553DC1" w:rsidRDefault="00E97FA3" w:rsidP="00495F5F">
      <w:pPr>
        <w:spacing w:line="288" w:lineRule="auto"/>
        <w:jc w:val="both"/>
        <w:rPr>
          <w:bCs/>
          <w:iCs/>
          <w:noProof/>
          <w:lang w:eastAsia="sl-SI"/>
        </w:rPr>
      </w:pPr>
    </w:p>
    <w:p w14:paraId="78C31528" w14:textId="77777777" w:rsidR="00E97FA3" w:rsidRPr="00553DC1" w:rsidRDefault="00E97FA3" w:rsidP="00495F5F">
      <w:pPr>
        <w:spacing w:line="288" w:lineRule="auto"/>
        <w:jc w:val="both"/>
        <w:rPr>
          <w:bCs/>
          <w:iCs/>
          <w:noProof/>
          <w:lang w:eastAsia="sl-SI"/>
        </w:rPr>
      </w:pPr>
      <w:r w:rsidRPr="00553DC1">
        <w:rPr>
          <w:bCs/>
          <w:iCs/>
          <w:noProof/>
          <w:lang w:eastAsia="sl-SI"/>
        </w:rPr>
        <w:t xml:space="preserve">Priloge: </w:t>
      </w:r>
    </w:p>
    <w:p w14:paraId="6F0F9072" w14:textId="77777777" w:rsidR="00E97FA3" w:rsidRPr="00553DC1" w:rsidRDefault="00E97FA3" w:rsidP="00495F5F">
      <w:pPr>
        <w:numPr>
          <w:ilvl w:val="0"/>
          <w:numId w:val="28"/>
        </w:numPr>
        <w:suppressAutoHyphens w:val="0"/>
        <w:spacing w:line="288" w:lineRule="auto"/>
        <w:jc w:val="both"/>
        <w:rPr>
          <w:bCs/>
          <w:iCs/>
          <w:noProof/>
          <w:lang w:eastAsia="sl-SI"/>
        </w:rPr>
      </w:pPr>
      <w:r w:rsidRPr="00553DC1">
        <w:rPr>
          <w:bCs/>
          <w:iCs/>
          <w:noProof/>
          <w:lang w:eastAsia="sl-SI"/>
        </w:rPr>
        <w:t xml:space="preserve">ponudba z dne  </w:t>
      </w:r>
      <w:permStart w:id="1328958070" w:edGrp="everyone"/>
      <w:r w:rsidRPr="00553DC1">
        <w:rPr>
          <w:b/>
          <w:bCs/>
          <w:i/>
          <w:iCs/>
          <w:noProof/>
          <w:lang w:eastAsia="sl-SI"/>
        </w:rPr>
        <w:fldChar w:fldCharType="begin">
          <w:ffData>
            <w:name w:val="Besedilo12"/>
            <w:enabled/>
            <w:calcOnExit w:val="0"/>
            <w:textInput/>
          </w:ffData>
        </w:fldChar>
      </w:r>
      <w:r w:rsidRPr="00553DC1">
        <w:rPr>
          <w:b/>
          <w:bCs/>
          <w:i/>
          <w:iCs/>
          <w:noProof/>
          <w:lang w:eastAsia="sl-SI"/>
        </w:rPr>
        <w:instrText xml:space="preserve"> FORMTEXT </w:instrText>
      </w:r>
      <w:r w:rsidRPr="00553DC1">
        <w:rPr>
          <w:b/>
          <w:bCs/>
          <w:i/>
          <w:iCs/>
          <w:noProof/>
          <w:lang w:eastAsia="sl-SI"/>
        </w:rPr>
      </w:r>
      <w:r w:rsidRPr="00553DC1">
        <w:rPr>
          <w:b/>
          <w:bCs/>
          <w:i/>
          <w:iCs/>
          <w:noProof/>
          <w:lang w:eastAsia="sl-SI"/>
        </w:rPr>
        <w:fldChar w:fldCharType="separate"/>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
          <w:bCs/>
          <w:i/>
          <w:iCs/>
          <w:noProof/>
          <w:lang w:eastAsia="sl-SI"/>
        </w:rPr>
        <w:t> </w:t>
      </w:r>
      <w:r w:rsidRPr="00553DC1">
        <w:rPr>
          <w:bCs/>
          <w:i/>
          <w:iCs/>
          <w:noProof/>
          <w:lang w:eastAsia="sl-SI"/>
        </w:rPr>
        <w:fldChar w:fldCharType="end"/>
      </w:r>
      <w:permEnd w:id="1328958070"/>
      <w:r w:rsidRPr="00553DC1">
        <w:rPr>
          <w:bCs/>
          <w:iCs/>
          <w:noProof/>
          <w:lang w:eastAsia="sl-SI"/>
        </w:rPr>
        <w:t>, katere del je predračun,</w:t>
      </w:r>
    </w:p>
    <w:p w14:paraId="43255B6D" w14:textId="77777777" w:rsidR="00E97FA3" w:rsidRPr="00E914C2" w:rsidRDefault="00E97FA3" w:rsidP="00495F5F">
      <w:pPr>
        <w:numPr>
          <w:ilvl w:val="0"/>
          <w:numId w:val="28"/>
        </w:numPr>
        <w:suppressAutoHyphens w:val="0"/>
        <w:spacing w:line="288" w:lineRule="auto"/>
        <w:jc w:val="both"/>
        <w:rPr>
          <w:bCs/>
          <w:iCs/>
          <w:noProof/>
          <w:lang w:eastAsia="sl-SI"/>
        </w:rPr>
      </w:pPr>
      <w:r w:rsidRPr="00553DC1">
        <w:rPr>
          <w:bCs/>
          <w:iCs/>
          <w:noProof/>
          <w:lang w:eastAsia="sl-SI"/>
        </w:rPr>
        <w:t xml:space="preserve">Dokumentacija v zvezi z oddajo </w:t>
      </w:r>
      <w:r w:rsidRPr="00E914C2">
        <w:rPr>
          <w:bCs/>
          <w:iCs/>
          <w:noProof/>
          <w:lang w:eastAsia="sl-SI"/>
        </w:rPr>
        <w:t>javnega naročila, št. ………………… z dne ………………...</w:t>
      </w:r>
    </w:p>
    <w:p w14:paraId="0B3141BD" w14:textId="77777777" w:rsidR="00E97FA3" w:rsidRPr="00553DC1" w:rsidRDefault="00E97FA3" w:rsidP="00495F5F">
      <w:pPr>
        <w:spacing w:line="288" w:lineRule="auto"/>
        <w:jc w:val="both"/>
        <w:rPr>
          <w:noProof/>
          <w:lang w:eastAsia="sl-SI"/>
        </w:rPr>
      </w:pPr>
    </w:p>
    <w:p w14:paraId="7BB39AAA" w14:textId="77777777" w:rsidR="00E97FA3" w:rsidRPr="00553DC1" w:rsidRDefault="00E97FA3" w:rsidP="00495F5F">
      <w:pPr>
        <w:spacing w:line="288" w:lineRule="auto"/>
        <w:jc w:val="both"/>
        <w:rPr>
          <w:bCs/>
          <w:iCs/>
          <w:noProof/>
          <w:lang w:eastAsia="sl-SI"/>
        </w:rPr>
      </w:pPr>
    </w:p>
    <w:bookmarkEnd w:id="25"/>
    <w:p w14:paraId="34417600" w14:textId="77777777" w:rsidR="00E97FA3" w:rsidRPr="00553DC1" w:rsidRDefault="00E97FA3" w:rsidP="00495F5F">
      <w:pPr>
        <w:spacing w:line="288" w:lineRule="auto"/>
        <w:jc w:val="both"/>
        <w:rPr>
          <w:bCs/>
          <w:iCs/>
          <w:noProof/>
          <w:lang w:eastAsia="sl-SI"/>
        </w:rPr>
      </w:pPr>
    </w:p>
    <w:p w14:paraId="4E58BCC9" w14:textId="77777777" w:rsidR="00E97FA3" w:rsidRPr="00553DC1" w:rsidRDefault="00E97FA3" w:rsidP="00495F5F">
      <w:pPr>
        <w:spacing w:line="288" w:lineRule="auto"/>
        <w:jc w:val="both"/>
        <w:rPr>
          <w:bCs/>
          <w:iCs/>
          <w:noProof/>
          <w:lang w:eastAsia="sl-SI"/>
        </w:rPr>
      </w:pPr>
    </w:p>
    <w:p w14:paraId="3D4F3C3E" w14:textId="77777777" w:rsidR="00E97FA3" w:rsidRPr="00553DC1" w:rsidRDefault="00E97FA3" w:rsidP="00495F5F">
      <w:pPr>
        <w:spacing w:line="288" w:lineRule="auto"/>
        <w:jc w:val="both"/>
        <w:rPr>
          <w:bCs/>
          <w:iCs/>
          <w:noProof/>
          <w:lang w:eastAsia="sl-SI"/>
        </w:rPr>
      </w:pPr>
    </w:p>
    <w:p w14:paraId="23C6EC78" w14:textId="77777777" w:rsidR="00E97FA3" w:rsidRPr="00553DC1" w:rsidRDefault="00E97FA3" w:rsidP="00495F5F">
      <w:pPr>
        <w:spacing w:line="288" w:lineRule="auto"/>
        <w:jc w:val="both"/>
        <w:rPr>
          <w:bCs/>
          <w:iCs/>
          <w:noProof/>
          <w:lang w:eastAsia="sl-SI"/>
        </w:rPr>
      </w:pPr>
    </w:p>
    <w:p w14:paraId="216A782F" w14:textId="77777777" w:rsidR="00E97FA3" w:rsidRPr="00553DC1" w:rsidRDefault="00E97FA3" w:rsidP="00495F5F">
      <w:pPr>
        <w:spacing w:line="288" w:lineRule="auto"/>
        <w:jc w:val="both"/>
        <w:rPr>
          <w:bCs/>
          <w:iCs/>
          <w:noProof/>
          <w:lang w:eastAsia="sl-SI"/>
        </w:rPr>
      </w:pPr>
    </w:p>
    <w:p w14:paraId="0C916C95" w14:textId="77777777" w:rsidR="00E97FA3" w:rsidRPr="00553DC1" w:rsidRDefault="00E97FA3" w:rsidP="00495F5F">
      <w:pPr>
        <w:spacing w:line="288" w:lineRule="auto"/>
        <w:jc w:val="both"/>
        <w:rPr>
          <w:bCs/>
          <w:iCs/>
          <w:noProof/>
          <w:lang w:eastAsia="sl-SI"/>
        </w:rPr>
      </w:pPr>
    </w:p>
    <w:p w14:paraId="758EEAC6" w14:textId="4A4E2AFC" w:rsidR="009B67B2" w:rsidRPr="00F15378" w:rsidRDefault="000E373D" w:rsidP="00495F5F">
      <w:pPr>
        <w:spacing w:line="240" w:lineRule="exact"/>
        <w:jc w:val="both"/>
        <w:rPr>
          <w:b/>
          <w:color w:val="000000"/>
        </w:rPr>
      </w:pPr>
      <w:r>
        <w:rPr>
          <w:b/>
          <w:bCs/>
          <w:iCs/>
        </w:rPr>
        <w:br w:type="page"/>
      </w:r>
      <w:r w:rsidR="009B67B2">
        <w:rPr>
          <w:b/>
        </w:rPr>
        <w:lastRenderedPageBreak/>
        <w:t>1</w:t>
      </w:r>
      <w:r w:rsidR="00296321">
        <w:rPr>
          <w:b/>
        </w:rPr>
        <w:t>2</w:t>
      </w:r>
      <w:r w:rsidR="009B67B2">
        <w:rPr>
          <w:b/>
        </w:rPr>
        <w:t xml:space="preserve">. </w:t>
      </w:r>
      <w:r w:rsidR="009B67B2" w:rsidRPr="006D2249">
        <w:rPr>
          <w:b/>
        </w:rPr>
        <w:t xml:space="preserve">OBRAZEC ZAVAROVANJA ZA DOBRO IZVEDBO POGODBENIH OBVEZNOSTI </w:t>
      </w:r>
      <w:r w:rsidR="00851C13">
        <w:rPr>
          <w:b/>
        </w:rPr>
        <w:t>(</w:t>
      </w:r>
      <w:r w:rsidR="009B67B2" w:rsidRPr="006D2249">
        <w:rPr>
          <w:b/>
        </w:rPr>
        <w:t>PO EPGP 758</w:t>
      </w:r>
      <w:r w:rsidR="00851C13">
        <w:rPr>
          <w:b/>
        </w:rPr>
        <w:t>)</w:t>
      </w:r>
    </w:p>
    <w:p w14:paraId="06D19E53" w14:textId="77777777" w:rsidR="009B67B2" w:rsidRPr="00F15378" w:rsidRDefault="009B67B2" w:rsidP="00495F5F">
      <w:pPr>
        <w:jc w:val="both"/>
        <w:rPr>
          <w:color w:val="000000"/>
        </w:rPr>
      </w:pPr>
    </w:p>
    <w:p w14:paraId="32B39B50"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rPr>
      </w:pPr>
      <w:r w:rsidRPr="006D2249">
        <w:rPr>
          <w:i/>
        </w:rPr>
        <w:t>Glava s podatki o garantu (zavarovalnici/banki) ali SWIFT ključ</w:t>
      </w:r>
    </w:p>
    <w:p w14:paraId="2F5A18A4"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b/>
        </w:rPr>
      </w:pPr>
    </w:p>
    <w:p w14:paraId="2E70177B"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t xml:space="preserve">Za:       </w:t>
      </w:r>
      <w:r w:rsidRPr="006D2249">
        <w:rPr>
          <w:i/>
        </w:rPr>
        <w:fldChar w:fldCharType="begin">
          <w:ffData>
            <w:name w:val="Besedilo2"/>
            <w:enabled/>
            <w:calcOnExit w:val="0"/>
            <w:textInput/>
          </w:ffData>
        </w:fldChar>
      </w:r>
      <w:r w:rsidRPr="006D2249">
        <w:rPr>
          <w:i/>
        </w:rPr>
        <w:instrText xml:space="preserve"> FORMTEXT </w:instrText>
      </w:r>
      <w:r w:rsidRPr="006D2249">
        <w:rPr>
          <w:i/>
        </w:rPr>
      </w:r>
      <w:r w:rsidRPr="006D2249">
        <w:rPr>
          <w:i/>
        </w:rPr>
        <w:fldChar w:fldCharType="separate"/>
      </w:r>
      <w:r w:rsidRPr="006D2249">
        <w:rPr>
          <w:i/>
          <w:noProof/>
        </w:rPr>
        <w:t> </w:t>
      </w:r>
      <w:r w:rsidRPr="006D2249">
        <w:rPr>
          <w:i/>
          <w:noProof/>
        </w:rPr>
        <w:t> </w:t>
      </w:r>
      <w:r w:rsidRPr="006D2249">
        <w:rPr>
          <w:i/>
          <w:noProof/>
        </w:rPr>
        <w:t> </w:t>
      </w:r>
      <w:r w:rsidRPr="006D2249">
        <w:rPr>
          <w:i/>
          <w:noProof/>
        </w:rPr>
        <w:t> </w:t>
      </w:r>
      <w:r w:rsidRPr="006D2249">
        <w:rPr>
          <w:i/>
          <w:noProof/>
        </w:rPr>
        <w:t> </w:t>
      </w:r>
      <w:r w:rsidRPr="006D2249">
        <w:rPr>
          <w:i/>
        </w:rPr>
        <w:fldChar w:fldCharType="end"/>
      </w:r>
      <w:r w:rsidRPr="006D2249">
        <w:rPr>
          <w:i/>
        </w:rPr>
        <w:t xml:space="preserve">  (vpiše se upravičenca tj. naročnika javnega naročila)</w:t>
      </w:r>
    </w:p>
    <w:p w14:paraId="1D41A39A"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rPr>
      </w:pPr>
      <w:r w:rsidRPr="006D2249">
        <w:t xml:space="preserve">Datum: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datum izdaje)</w:t>
      </w:r>
    </w:p>
    <w:p w14:paraId="7A2DFD38"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515848FA"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rPr>
      </w:pPr>
      <w:r w:rsidRPr="006D2249">
        <w:rPr>
          <w:b/>
        </w:rPr>
        <w:t>VRSTA ZAVAROVANJA:</w:t>
      </w:r>
      <w:r w:rsidRPr="006D2249">
        <w:t xml:space="preserv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vrsta zavarovanja: kavcijsko zavarovanje/bančna garancija)</w:t>
      </w:r>
    </w:p>
    <w:p w14:paraId="42F46D92"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361C5035"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 xml:space="preserve">ŠTEVILKA: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številka zavarovanja)</w:t>
      </w:r>
    </w:p>
    <w:p w14:paraId="773DD6BE"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1A6440E5"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GARANT:</w:t>
      </w:r>
      <w:r w:rsidRPr="006D2249">
        <w:t xml:space="preserv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ime in naslov zavarovalnice/banke v kraju izdaje)</w:t>
      </w:r>
    </w:p>
    <w:p w14:paraId="131A4D10"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730B174E"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 xml:space="preserve">NAROČNIK: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ime in naslov naročnika zavarovanja, tj. v postopku javnega naročanja izbranega ponudnika)</w:t>
      </w:r>
    </w:p>
    <w:p w14:paraId="0B8A09E5"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49AA41B9"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UPRAVIČENEC:</w:t>
      </w:r>
      <w:r w:rsidRPr="006D2249">
        <w:t xml:space="preserv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naročnika javnega naročila)</w:t>
      </w:r>
    </w:p>
    <w:p w14:paraId="23A84481"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0958CABB"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i/>
        </w:rPr>
      </w:pPr>
      <w:r w:rsidRPr="006D2249">
        <w:rPr>
          <w:b/>
        </w:rPr>
        <w:t xml:space="preserve">OSNOVNI POSEL: </w:t>
      </w:r>
      <w:r w:rsidRPr="006D2249">
        <w:t xml:space="preserve">obveznost naročnika zavarovanja iz pogodbe št.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z dne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številko in datum pogodbe o izvedbi javnega naročila, sklenjene na podlagi postopka z oznako XXXXXX)</w:t>
      </w:r>
      <w:r w:rsidRPr="006D2249">
        <w:t xml:space="preserve"> za</w:t>
      </w:r>
      <w:r w:rsidRPr="006D2249">
        <w:rPr>
          <w:i/>
        </w:rPr>
        <w:t xml:space="preserv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predmet javnega naročila)</w:t>
      </w:r>
    </w:p>
    <w:p w14:paraId="2E660E73"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i/>
        </w:rPr>
        <w:t xml:space="preserve"> </w:t>
      </w:r>
    </w:p>
    <w:p w14:paraId="1C451331"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 xml:space="preserve">ZNESEK IN VALUTA: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najvišji znesek s številko in besedo ter valuta)</w:t>
      </w:r>
    </w:p>
    <w:p w14:paraId="20FE083C"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4C8E9992"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 xml:space="preserve">LISTINE, KI JIH JE POLEG IZJAVE TREBA PRILOŽITI ZAHTEVI ZA PLAČILO IN SE IZRECNO ZAHTEVAJO V SPODNJEM BESEDILU: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(nobena/navede se listina)</w:t>
      </w:r>
    </w:p>
    <w:p w14:paraId="15A66396"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2B473A66"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JEZIK V ZAHTEVANIH LISTINAH:</w:t>
      </w:r>
      <w:r w:rsidRPr="006D2249">
        <w:t xml:space="preserve"> slovenski</w:t>
      </w:r>
    </w:p>
    <w:p w14:paraId="66982AC7"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76ADF852"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OBLIKA PREDLOŽITVE:</w:t>
      </w:r>
      <w:r w:rsidRPr="006D2249">
        <w:t xml:space="preserve"> v papirni obliki s priporočeno pošto ali katerokoli obliko hitre pošte ali v elektronski obliki po SWIFT sistemu na naslov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(navede se SWIFT naslova garanta)</w:t>
      </w:r>
    </w:p>
    <w:p w14:paraId="0B1C4E70"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57F9E0D9"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KRAJ PREDLOŽITVE:</w:t>
      </w:r>
      <w:r w:rsidRPr="006D2249">
        <w:t xml:space="preserv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(garant vpiše naslov podružnice, kjer se opravi predložitev papirnih listin, ali elektronski naslov za predložitev v elektronski obliki, kot na primer garantov SWIFT naslov)</w:t>
      </w:r>
      <w:r w:rsidRPr="006D2249">
        <w:t xml:space="preserve"> </w:t>
      </w:r>
    </w:p>
    <w:p w14:paraId="2833CD95"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t>Ne glede na navedeno, se predložitev papirnih listin lahko opravi v katerikoli podružnici garanta na območju Republike Slovenije.</w:t>
      </w:r>
      <w:r w:rsidRPr="006D2249" w:rsidDel="00D4087F">
        <w:t xml:space="preserve"> </w:t>
      </w:r>
    </w:p>
    <w:p w14:paraId="6662A46B"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t xml:space="preserve">  </w:t>
      </w:r>
    </w:p>
    <w:p w14:paraId="714A8E29"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 xml:space="preserve">DATUM VELJAVNOSTI: </w:t>
      </w:r>
      <w:r w:rsidRPr="006D2249">
        <w:fldChar w:fldCharType="begin">
          <w:ffData>
            <w:name w:val="Besedilo2"/>
            <w:enabled/>
            <w:calcOnExit w:val="0"/>
            <w:textInput>
              <w:default w:val="DD. MM. LLLL"/>
            </w:textInput>
          </w:ffData>
        </w:fldChar>
      </w:r>
      <w:r w:rsidRPr="006D2249">
        <w:instrText xml:space="preserve"> FORMTEXT </w:instrText>
      </w:r>
      <w:r w:rsidRPr="006D2249">
        <w:fldChar w:fldCharType="separate"/>
      </w:r>
      <w:r w:rsidRPr="006D2249">
        <w:rPr>
          <w:noProof/>
        </w:rPr>
        <w:t>DD. MM. LLLL</w:t>
      </w:r>
      <w:r w:rsidRPr="006D2249">
        <w:fldChar w:fldCharType="end"/>
      </w:r>
      <w:r w:rsidRPr="006D2249">
        <w:t xml:space="preserve"> </w:t>
      </w:r>
      <w:r w:rsidRPr="006D2249">
        <w:rPr>
          <w:i/>
        </w:rPr>
        <w:t>(vpiše se datum zapadlosti zavarovanja)</w:t>
      </w:r>
    </w:p>
    <w:p w14:paraId="543CAD4F"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p>
    <w:p w14:paraId="36D197A0"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rPr>
          <w:b/>
        </w:rPr>
        <w:t>STRANKA, KI JE DOLŽNA PLAČATI STROŠKE:</w:t>
      </w:r>
      <w:r w:rsidRPr="006D2249">
        <w:t xml:space="preserve"> </w:t>
      </w:r>
      <w:r w:rsidRPr="006D2249">
        <w:fldChar w:fldCharType="begin">
          <w:ffData>
            <w:name w:val="Besedilo2"/>
            <w:enabled/>
            <w:calcOnExit w:val="0"/>
            <w:textInput/>
          </w:ffData>
        </w:fldChar>
      </w:r>
      <w:r w:rsidRPr="006D2249">
        <w:instrText xml:space="preserve"> FORMTEXT </w:instrText>
      </w:r>
      <w:r w:rsidRPr="006D2249">
        <w:fldChar w:fldCharType="separate"/>
      </w:r>
      <w:r w:rsidRPr="006D2249">
        <w:rPr>
          <w:noProof/>
        </w:rPr>
        <w:t> </w:t>
      </w:r>
      <w:r w:rsidRPr="006D2249">
        <w:rPr>
          <w:noProof/>
        </w:rPr>
        <w:t> </w:t>
      </w:r>
      <w:r w:rsidRPr="006D2249">
        <w:rPr>
          <w:noProof/>
        </w:rPr>
        <w:t> </w:t>
      </w:r>
      <w:r w:rsidRPr="006D2249">
        <w:rPr>
          <w:noProof/>
        </w:rPr>
        <w:t> </w:t>
      </w:r>
      <w:r w:rsidRPr="006D2249">
        <w:rPr>
          <w:noProof/>
        </w:rPr>
        <w:t> </w:t>
      </w:r>
      <w:r w:rsidRPr="006D2249">
        <w:fldChar w:fldCharType="end"/>
      </w:r>
      <w:r w:rsidRPr="006D2249">
        <w:t xml:space="preserve"> </w:t>
      </w:r>
      <w:r w:rsidRPr="006D2249">
        <w:rPr>
          <w:i/>
        </w:rPr>
        <w:t>(vpiše se ime naročnika zavarovanja, tj. v postopku javnega naročanja izbranega ponudnika)</w:t>
      </w:r>
    </w:p>
    <w:p w14:paraId="21B2AC7E" w14:textId="77777777" w:rsidR="009B67B2" w:rsidRPr="006D2249" w:rsidRDefault="009B67B2"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b/>
        </w:rPr>
      </w:pPr>
    </w:p>
    <w:p w14:paraId="5E902FAB" w14:textId="77777777" w:rsidR="009B67B2" w:rsidRPr="006D2249" w:rsidRDefault="009B67B2" w:rsidP="00495F5F">
      <w:pPr>
        <w:jc w:val="both"/>
      </w:pPr>
      <w:r w:rsidRPr="006D2249">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w:t>
      </w:r>
      <w:r w:rsidRPr="006D2249">
        <w:lastRenderedPageBreak/>
        <w:t>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C81A16A" w14:textId="77777777" w:rsidR="009B67B2" w:rsidRDefault="009B67B2" w:rsidP="00495F5F">
      <w:pPr>
        <w:jc w:val="both"/>
      </w:pPr>
    </w:p>
    <w:p w14:paraId="741A47BB" w14:textId="77777777" w:rsidR="00442D83" w:rsidRPr="006D2249" w:rsidRDefault="00442D83" w:rsidP="00495F5F">
      <w:pPr>
        <w:jc w:val="both"/>
      </w:pPr>
      <w:r w:rsidRPr="006D2249">
        <w:t>Katerokoli zahtevo za plačilo po tem zavarovanju moramo prejeti na datum veljavnosti zavarovanja ali pred njim v zgoraj navedenem kraju predložitve.</w:t>
      </w:r>
    </w:p>
    <w:p w14:paraId="2F3EC42D" w14:textId="77777777" w:rsidR="00442D83" w:rsidRPr="006D2249" w:rsidRDefault="00442D83" w:rsidP="00495F5F">
      <w:pPr>
        <w:jc w:val="both"/>
      </w:pPr>
    </w:p>
    <w:p w14:paraId="15F8B3EA" w14:textId="77777777" w:rsidR="00442D83" w:rsidRPr="006D2249" w:rsidRDefault="00442D83" w:rsidP="00495F5F">
      <w:pPr>
        <w:jc w:val="both"/>
      </w:pPr>
      <w:r w:rsidRPr="006D2249">
        <w:t>Morebitne spore v zvezi s tem zavarovanjem rešuje stvarno pristojno sodišče v Ljubljani po slovenskem pravu.</w:t>
      </w:r>
    </w:p>
    <w:p w14:paraId="011AC904" w14:textId="77777777" w:rsidR="00442D83" w:rsidRPr="006D2249" w:rsidRDefault="00442D83" w:rsidP="00495F5F">
      <w:pPr>
        <w:jc w:val="both"/>
      </w:pPr>
    </w:p>
    <w:p w14:paraId="7B9E49FC" w14:textId="77777777" w:rsidR="00442D83" w:rsidRPr="006D2249" w:rsidRDefault="00442D83" w:rsidP="00495F5F">
      <w:pPr>
        <w:jc w:val="both"/>
      </w:pPr>
      <w:r w:rsidRPr="006D2249">
        <w:t>Za to zavarovanje veljajo Enotna pravila za garancije na poziv (EPGP) revizija iz leta 2010, izdana pri MTZ pod št. 758.</w:t>
      </w:r>
    </w:p>
    <w:p w14:paraId="028936D9" w14:textId="77777777" w:rsidR="00442D83" w:rsidRPr="006D2249" w:rsidRDefault="00442D83" w:rsidP="00495F5F">
      <w:pPr>
        <w:jc w:val="both"/>
      </w:pPr>
    </w:p>
    <w:p w14:paraId="6509C9DE" w14:textId="77777777" w:rsidR="00442D83" w:rsidRPr="006D2249" w:rsidRDefault="00442D83" w:rsidP="00495F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 w:rsidRPr="006D2249">
        <w:tab/>
      </w:r>
      <w:r w:rsidRPr="006D2249">
        <w:tab/>
      </w:r>
      <w:r w:rsidRPr="006D2249">
        <w:tab/>
      </w:r>
      <w:r w:rsidRPr="006D2249">
        <w:tab/>
      </w:r>
      <w:r w:rsidRPr="006D2249">
        <w:tab/>
      </w:r>
      <w:r w:rsidRPr="006D2249">
        <w:tab/>
      </w:r>
      <w:r w:rsidRPr="006D2249">
        <w:tab/>
      </w:r>
      <w:r w:rsidRPr="006D2249">
        <w:tab/>
        <w:t xml:space="preserve">     garant</w:t>
      </w:r>
      <w:r w:rsidRPr="006D2249">
        <w:tab/>
      </w:r>
      <w:r w:rsidRPr="006D2249">
        <w:tab/>
      </w:r>
      <w:r w:rsidRPr="006D2249">
        <w:tab/>
      </w:r>
      <w:r w:rsidRPr="006D2249">
        <w:tab/>
      </w:r>
      <w:r w:rsidRPr="006D2249">
        <w:tab/>
      </w:r>
      <w:r w:rsidRPr="006D2249">
        <w:tab/>
      </w:r>
      <w:r w:rsidRPr="006D2249">
        <w:tab/>
      </w:r>
      <w:r w:rsidRPr="006D2249">
        <w:tab/>
      </w:r>
      <w:r w:rsidRPr="006D2249">
        <w:tab/>
        <w:t>(žig in podpis)</w:t>
      </w:r>
    </w:p>
    <w:p w14:paraId="43923BD7" w14:textId="77777777" w:rsidR="00442D83" w:rsidRPr="00F15378" w:rsidRDefault="00442D83" w:rsidP="00495F5F">
      <w:pPr>
        <w:pStyle w:val="Naslov1"/>
        <w:jc w:val="both"/>
        <w:rPr>
          <w:color w:val="000000"/>
          <w:sz w:val="24"/>
          <w:szCs w:val="24"/>
        </w:rPr>
      </w:pPr>
      <w:r w:rsidRPr="00F15378">
        <w:rPr>
          <w:color w:val="000000"/>
          <w:sz w:val="24"/>
          <w:szCs w:val="24"/>
        </w:rPr>
        <w:t xml:space="preserve"> </w:t>
      </w:r>
    </w:p>
    <w:p w14:paraId="5C0E910D" w14:textId="77777777" w:rsidR="00442D83" w:rsidRDefault="00442D83" w:rsidP="00495F5F">
      <w:pPr>
        <w:jc w:val="both"/>
      </w:pPr>
    </w:p>
    <w:p w14:paraId="35DF99C8" w14:textId="77777777" w:rsidR="008B3628" w:rsidRDefault="008B3628" w:rsidP="00495F5F">
      <w:pPr>
        <w:jc w:val="both"/>
      </w:pPr>
    </w:p>
    <w:p w14:paraId="5E1B635F" w14:textId="77777777" w:rsidR="008B3628" w:rsidRDefault="00853242" w:rsidP="00495F5F">
      <w:pPr>
        <w:jc w:val="both"/>
      </w:pPr>
      <w:r>
        <w:t xml:space="preserve">Podpis in žig </w:t>
      </w:r>
      <w:r w:rsidRPr="009E0FB3">
        <w:rPr>
          <w:b/>
        </w:rPr>
        <w:t>s strani ponudnika</w:t>
      </w:r>
      <w:r>
        <w:rPr>
          <w:b/>
        </w:rPr>
        <w:t>____________________________</w:t>
      </w:r>
    </w:p>
    <w:p w14:paraId="5BC02BEC" w14:textId="77777777" w:rsidR="008B3628" w:rsidRDefault="008B3628" w:rsidP="00495F5F">
      <w:pPr>
        <w:jc w:val="both"/>
      </w:pPr>
    </w:p>
    <w:p w14:paraId="7661D299" w14:textId="77777777" w:rsidR="008B3628" w:rsidRDefault="008B3628" w:rsidP="00495F5F">
      <w:pPr>
        <w:jc w:val="both"/>
      </w:pPr>
    </w:p>
    <w:sectPr w:rsidR="008B3628" w:rsidSect="006643FC">
      <w:pgSz w:w="11906" w:h="16838"/>
      <w:pgMar w:top="1694" w:right="1276" w:bottom="1279" w:left="1418"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03C45" w14:textId="77777777" w:rsidR="008332DE" w:rsidRDefault="008332DE">
      <w:r>
        <w:separator/>
      </w:r>
    </w:p>
  </w:endnote>
  <w:endnote w:type="continuationSeparator" w:id="0">
    <w:p w14:paraId="208CC0AA" w14:textId="77777777" w:rsidR="008332DE" w:rsidRDefault="00833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Times-Roman">
    <w:altName w:val="Times New Roman"/>
    <w:panose1 w:val="00000000000000000000"/>
    <w:charset w:val="4D"/>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Lohit Hindi">
    <w:altName w:val="MS Mincho"/>
    <w:charset w:val="8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Frutiger">
    <w:altName w:val="Arial"/>
    <w:charset w:val="EE"/>
    <w:family w:val="swiss"/>
    <w:pitch w:val="variable"/>
    <w:sig w:usb0="00007A87" w:usb1="80000000" w:usb2="00000008" w:usb3="00000000" w:csb0="000000FF" w:csb1="00000000"/>
  </w:font>
  <w:font w:name="Consolas">
    <w:panose1 w:val="020B0609020204030204"/>
    <w:charset w:val="EE"/>
    <w:family w:val="modern"/>
    <w:pitch w:val="fixed"/>
    <w:sig w:usb0="E00006FF" w:usb1="0000FCFF" w:usb2="00000001" w:usb3="00000000" w:csb0="0000019F" w:csb1="00000000"/>
  </w:font>
  <w:font w:name="Times">
    <w:panose1 w:val="02020603050405020304"/>
    <w:charset w:val="EE"/>
    <w:family w:val="roman"/>
    <w:pitch w:val="variable"/>
    <w:sig w:usb0="E0002EFF" w:usb1="C000785B" w:usb2="00000009" w:usb3="00000000" w:csb0="000001F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7BF76" w14:textId="14BF0012" w:rsidR="003A0D64" w:rsidRDefault="00255912">
    <w:pPr>
      <w:pStyle w:val="Noga"/>
    </w:pPr>
    <w:r>
      <w:rPr>
        <w:noProof/>
      </w:rPr>
      <w:drawing>
        <wp:anchor distT="0" distB="0" distL="114300" distR="114300" simplePos="0" relativeHeight="251658240" behindDoc="1" locked="0" layoutInCell="1" allowOverlap="1" wp14:anchorId="164F5A26" wp14:editId="0FFA69F1">
          <wp:simplePos x="0" y="0"/>
          <wp:positionH relativeFrom="column">
            <wp:posOffset>-152400</wp:posOffset>
          </wp:positionH>
          <wp:positionV relativeFrom="paragraph">
            <wp:posOffset>-120015</wp:posOffset>
          </wp:positionV>
          <wp:extent cx="3971925" cy="447675"/>
          <wp:effectExtent l="0" t="0" r="0"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71925" cy="44767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F21C4" w14:textId="77777777" w:rsidR="001E26E3" w:rsidRDefault="001E26E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F2647" w14:textId="77777777" w:rsidR="003A0D64" w:rsidRDefault="003A0D64">
    <w:pPr>
      <w:pStyle w:val="Noga"/>
      <w:jc w:val="right"/>
    </w:pPr>
    <w:r>
      <w:fldChar w:fldCharType="begin"/>
    </w:r>
    <w:r>
      <w:instrText>PAGE   \* MERGEFORMAT</w:instrText>
    </w:r>
    <w:r>
      <w:fldChar w:fldCharType="separate"/>
    </w:r>
    <w:r>
      <w:t>2</w:t>
    </w:r>
    <w:r>
      <w:fldChar w:fldCharType="end"/>
    </w:r>
  </w:p>
  <w:p w14:paraId="0BDC5381" w14:textId="77777777" w:rsidR="001E26E3" w:rsidRDefault="001E26E3">
    <w:pPr>
      <w:pStyle w:val="Noga"/>
      <w:tabs>
        <w:tab w:val="clear" w:pos="4536"/>
        <w:tab w:val="clear" w:pos="9072"/>
        <w:tab w:val="left" w:pos="5820"/>
      </w:tabs>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491B4" w14:textId="77777777" w:rsidR="001E26E3" w:rsidRDefault="001E26E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897EE" w14:textId="77777777" w:rsidR="001E26E3" w:rsidRDefault="001E26E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8D115" w14:textId="304214C3" w:rsidR="001E26E3" w:rsidRDefault="00255912">
    <w:pPr>
      <w:pStyle w:val="Noga"/>
    </w:pPr>
    <w:r>
      <w:rPr>
        <w:noProof/>
      </w:rPr>
      <mc:AlternateContent>
        <mc:Choice Requires="wps">
          <w:drawing>
            <wp:anchor distT="0" distB="0" distL="0" distR="0" simplePos="0" relativeHeight="251657216" behindDoc="0" locked="0" layoutInCell="1" allowOverlap="1" wp14:anchorId="7D421C4C" wp14:editId="1CB03DDD">
              <wp:simplePos x="0" y="0"/>
              <wp:positionH relativeFrom="margin">
                <wp:align>center</wp:align>
              </wp:positionH>
              <wp:positionV relativeFrom="paragraph">
                <wp:posOffset>635</wp:posOffset>
              </wp:positionV>
              <wp:extent cx="858520" cy="156845"/>
              <wp:effectExtent l="9525" t="635" r="8255" b="4445"/>
              <wp:wrapSquare wrapText="largest"/>
              <wp:docPr id="44336166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520" cy="1568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F54045" w14:textId="77777777" w:rsidR="001E26E3" w:rsidRDefault="001E26E3">
                          <w:pPr>
                            <w:pStyle w:val="Noga"/>
                          </w:pPr>
                          <w:r>
                            <w:rPr>
                              <w:rStyle w:val="tevilkastrani"/>
                            </w:rPr>
                            <w:fldChar w:fldCharType="begin"/>
                          </w:r>
                          <w:r>
                            <w:rPr>
                              <w:rStyle w:val="tevilkastrani"/>
                            </w:rPr>
                            <w:instrText xml:space="preserve"> PAGE </w:instrText>
                          </w:r>
                          <w:r>
                            <w:rPr>
                              <w:rStyle w:val="tevilkastrani"/>
                            </w:rPr>
                            <w:fldChar w:fldCharType="separate"/>
                          </w:r>
                          <w:r w:rsidR="00E87D63">
                            <w:rPr>
                              <w:rStyle w:val="tevilkastrani"/>
                              <w:noProof/>
                            </w:rPr>
                            <w:t>36</w:t>
                          </w:r>
                          <w:r>
                            <w:rPr>
                              <w:rStyle w:val="tevilkastrani"/>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421C4C" id="_x0000_t202" coordsize="21600,21600" o:spt="202" path="m,l,21600r21600,l21600,xe">
              <v:stroke joinstyle="miter"/>
              <v:path gradientshapeok="t" o:connecttype="rect"/>
            </v:shapetype>
            <v:shape id="Text Box 1" o:spid="_x0000_s1026" type="#_x0000_t202" style="position:absolute;margin-left:0;margin-top:.05pt;width:67.6pt;height:12.35pt;z-index:251657216;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" stroked="f">
              <v:fill opacity="0"/>
              <v:textbox inset="0,0,0,0">
                <w:txbxContent>
                  <w:p w14:paraId="52F54045" w14:textId="77777777" w:rsidR="001E26E3" w:rsidRDefault="001E26E3">
                    <w:pPr>
                      <w:pStyle w:val="Noga"/>
                    </w:pPr>
                    <w:r>
                      <w:rPr>
                        <w:rStyle w:val="tevilkastrani"/>
                      </w:rPr>
                      <w:fldChar w:fldCharType="begin"/>
                    </w:r>
                    <w:r>
                      <w:rPr>
                        <w:rStyle w:val="tevilkastrani"/>
                      </w:rPr>
                      <w:instrText xml:space="preserve"> PAGE </w:instrText>
                    </w:r>
                    <w:r>
                      <w:rPr>
                        <w:rStyle w:val="tevilkastrani"/>
                      </w:rPr>
                      <w:fldChar w:fldCharType="separate"/>
                    </w:r>
                    <w:r w:rsidR="00E87D63">
                      <w:rPr>
                        <w:rStyle w:val="tevilkastrani"/>
                        <w:noProof/>
                      </w:rPr>
                      <w:t>36</w:t>
                    </w:r>
                    <w:r>
                      <w:rPr>
                        <w:rStyle w:val="tevilkastrani"/>
                      </w:rPr>
                      <w:fldChar w:fldCharType="end"/>
                    </w:r>
                  </w:p>
                </w:txbxContent>
              </v:textbox>
              <w10:wrap type="square" side="largest"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1E4C7" w14:textId="77777777" w:rsidR="001E26E3" w:rsidRDefault="001E26E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2EEC6" w14:textId="77777777" w:rsidR="008332DE" w:rsidRDefault="008332DE">
      <w:r>
        <w:separator/>
      </w:r>
    </w:p>
  </w:footnote>
  <w:footnote w:type="continuationSeparator" w:id="0">
    <w:p w14:paraId="5EA43A7C" w14:textId="77777777" w:rsidR="008332DE" w:rsidRDefault="008332DE">
      <w:r>
        <w:continuationSeparator/>
      </w:r>
    </w:p>
  </w:footnote>
  <w:footnote w:id="1">
    <w:p w14:paraId="6C448E29" w14:textId="77777777" w:rsidR="00D335C2" w:rsidRDefault="00D335C2" w:rsidP="00D335C2">
      <w:pPr>
        <w:pStyle w:val="Sprotnaopomba-besedilo"/>
      </w:pPr>
      <w:r>
        <w:rPr>
          <w:rStyle w:val="Sprotnaopomba-sklic"/>
        </w:rPr>
        <w:footnoteRef/>
      </w:r>
      <w:r>
        <w:t xml:space="preserve"> </w:t>
      </w:r>
      <w:hyperlink r:id="rId1" w:history="1">
        <w:r>
          <w:rPr>
            <w:rStyle w:val="Hiperpovezava"/>
          </w:rPr>
          <w:t>Obligacijski zakonik</w:t>
        </w:r>
      </w:hyperlink>
      <w:r>
        <w:t xml:space="preserve"> (Uradni list RS, št. 97/07 – uradno prečiščeno besedilo, 64/16 – </w:t>
      </w:r>
      <w:proofErr w:type="spellStart"/>
      <w:r>
        <w:t>odl</w:t>
      </w:r>
      <w:proofErr w:type="spellEnd"/>
      <w:r>
        <w:t>. US in 20/18 – OROZ631)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47" w:type="dxa"/>
      <w:tblLook w:val="04A0" w:firstRow="1" w:lastRow="0" w:firstColumn="1" w:lastColumn="0" w:noHBand="0" w:noVBand="1"/>
    </w:tblPr>
    <w:tblGrid>
      <w:gridCol w:w="4927"/>
      <w:gridCol w:w="2381"/>
      <w:gridCol w:w="2051"/>
    </w:tblGrid>
    <w:tr w:rsidR="00332A78" w14:paraId="7530D917" w14:textId="77777777" w:rsidTr="003A0D64">
      <w:trPr>
        <w:trHeight w:val="841"/>
      </w:trPr>
      <w:tc>
        <w:tcPr>
          <w:tcW w:w="5392" w:type="dxa"/>
          <w:shd w:val="clear" w:color="auto" w:fill="auto"/>
        </w:tcPr>
        <w:p w14:paraId="67F13547" w14:textId="55CD3235" w:rsidR="003A0D64" w:rsidRDefault="00255912" w:rsidP="003A0D64">
          <w:r>
            <w:rPr>
              <w:noProof/>
            </w:rPr>
            <w:drawing>
              <wp:inline distT="0" distB="0" distL="0" distR="0" wp14:anchorId="1ACBC4F3" wp14:editId="33A82CD8">
                <wp:extent cx="1981200" cy="5715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1200" cy="571500"/>
                        </a:xfrm>
                        <a:prstGeom prst="rect">
                          <a:avLst/>
                        </a:prstGeom>
                        <a:noFill/>
                        <a:ln>
                          <a:noFill/>
                        </a:ln>
                      </pic:spPr>
                    </pic:pic>
                  </a:graphicData>
                </a:graphic>
              </wp:inline>
            </w:drawing>
          </w:r>
        </w:p>
      </w:tc>
      <w:tc>
        <w:tcPr>
          <w:tcW w:w="2835" w:type="dxa"/>
          <w:shd w:val="clear" w:color="auto" w:fill="auto"/>
        </w:tcPr>
        <w:p w14:paraId="2B95DAE2" w14:textId="77777777" w:rsidR="003A0D64" w:rsidRPr="003A0D64" w:rsidRDefault="003A0D64" w:rsidP="003A0D64">
          <w:pPr>
            <w:rPr>
              <w:rFonts w:cs="Segoe UI"/>
              <w:sz w:val="13"/>
              <w:szCs w:val="13"/>
            </w:rPr>
          </w:pPr>
        </w:p>
        <w:p w14:paraId="2EFACDC5" w14:textId="77777777" w:rsidR="003A0D64" w:rsidRPr="003A0D64" w:rsidRDefault="003A0D64" w:rsidP="003A0D64">
          <w:pPr>
            <w:rPr>
              <w:rFonts w:cs="Segoe UI"/>
              <w:sz w:val="16"/>
              <w:szCs w:val="16"/>
            </w:rPr>
          </w:pPr>
          <w:r w:rsidRPr="003A0D64">
            <w:rPr>
              <w:rFonts w:cs="Segoe UI"/>
              <w:sz w:val="16"/>
              <w:szCs w:val="16"/>
            </w:rPr>
            <w:t>Javno podjetje-</w:t>
          </w:r>
          <w:proofErr w:type="spellStart"/>
          <w:r w:rsidRPr="003A0D64">
            <w:rPr>
              <w:rFonts w:cs="Segoe UI"/>
              <w:sz w:val="16"/>
              <w:szCs w:val="16"/>
            </w:rPr>
            <w:t>Azienda</w:t>
          </w:r>
          <w:proofErr w:type="spellEnd"/>
          <w:r w:rsidRPr="003A0D64">
            <w:rPr>
              <w:rFonts w:cs="Segoe UI"/>
              <w:sz w:val="16"/>
              <w:szCs w:val="16"/>
            </w:rPr>
            <w:t xml:space="preserve"> </w:t>
          </w:r>
          <w:proofErr w:type="spellStart"/>
          <w:r w:rsidRPr="003A0D64">
            <w:rPr>
              <w:rFonts w:cs="Segoe UI"/>
              <w:sz w:val="16"/>
              <w:szCs w:val="16"/>
            </w:rPr>
            <w:t>pubblica</w:t>
          </w:r>
          <w:proofErr w:type="spellEnd"/>
        </w:p>
        <w:p w14:paraId="66B4C4D9" w14:textId="77777777" w:rsidR="003A0D64" w:rsidRPr="003A0D64" w:rsidRDefault="003A0D64" w:rsidP="003A0D64">
          <w:pPr>
            <w:rPr>
              <w:rFonts w:cs="Segoe UI"/>
              <w:sz w:val="16"/>
              <w:szCs w:val="16"/>
            </w:rPr>
          </w:pPr>
          <w:r w:rsidRPr="003A0D64">
            <w:rPr>
              <w:rFonts w:cs="Segoe UI"/>
              <w:color w:val="63C25A"/>
              <w:sz w:val="16"/>
              <w:szCs w:val="16"/>
            </w:rPr>
            <w:t xml:space="preserve">Marjetica Koper </w:t>
          </w:r>
          <w:proofErr w:type="spellStart"/>
          <w:r w:rsidRPr="003A0D64">
            <w:rPr>
              <w:rFonts w:cs="Segoe UI"/>
              <w:color w:val="63C25A"/>
              <w:sz w:val="16"/>
              <w:szCs w:val="16"/>
            </w:rPr>
            <w:t>d.o.o</w:t>
          </w:r>
          <w:proofErr w:type="spellEnd"/>
          <w:r w:rsidRPr="003A0D64">
            <w:rPr>
              <w:rFonts w:cs="Segoe UI"/>
              <w:color w:val="63C25A"/>
              <w:sz w:val="16"/>
              <w:szCs w:val="16"/>
            </w:rPr>
            <w:t xml:space="preserve"> – </w:t>
          </w:r>
          <w:proofErr w:type="spellStart"/>
          <w:r w:rsidRPr="003A0D64">
            <w:rPr>
              <w:rFonts w:cs="Segoe UI"/>
              <w:color w:val="63C25A"/>
              <w:sz w:val="16"/>
              <w:szCs w:val="16"/>
            </w:rPr>
            <w:t>s.r.l</w:t>
          </w:r>
          <w:proofErr w:type="spellEnd"/>
          <w:r w:rsidRPr="003A0D64">
            <w:rPr>
              <w:rFonts w:cs="Segoe UI"/>
              <w:color w:val="63C25A"/>
              <w:sz w:val="16"/>
              <w:szCs w:val="16"/>
            </w:rPr>
            <w:t>.</w:t>
          </w:r>
        </w:p>
        <w:p w14:paraId="3FF0A135" w14:textId="77777777" w:rsidR="003A0D64" w:rsidRPr="003A0D64" w:rsidRDefault="003A0D64" w:rsidP="003A0D64">
          <w:pPr>
            <w:rPr>
              <w:rFonts w:cs="Segoe UI"/>
              <w:sz w:val="16"/>
              <w:szCs w:val="16"/>
            </w:rPr>
          </w:pPr>
          <w:r w:rsidRPr="003A0D64">
            <w:rPr>
              <w:rFonts w:cs="Segoe UI"/>
              <w:sz w:val="16"/>
              <w:szCs w:val="16"/>
            </w:rPr>
            <w:t>Ulica 15. maja 4, SI-6000 Koper</w:t>
          </w:r>
        </w:p>
      </w:tc>
      <w:tc>
        <w:tcPr>
          <w:tcW w:w="2114" w:type="dxa"/>
          <w:shd w:val="clear" w:color="auto" w:fill="auto"/>
        </w:tcPr>
        <w:p w14:paraId="0D654912" w14:textId="77777777" w:rsidR="003A0D64" w:rsidRPr="003A0D64" w:rsidRDefault="003A0D64" w:rsidP="003A0D64">
          <w:pPr>
            <w:rPr>
              <w:rFonts w:cs="Segoe UI"/>
              <w:sz w:val="13"/>
              <w:szCs w:val="13"/>
            </w:rPr>
          </w:pPr>
        </w:p>
        <w:p w14:paraId="01B0F0B7" w14:textId="77777777" w:rsidR="003A0D64" w:rsidRPr="003A0D64" w:rsidRDefault="003A0D64" w:rsidP="003A0D64">
          <w:pPr>
            <w:rPr>
              <w:rFonts w:cs="Segoe UI"/>
              <w:sz w:val="16"/>
              <w:szCs w:val="16"/>
            </w:rPr>
          </w:pPr>
          <w:r w:rsidRPr="003A0D64">
            <w:rPr>
              <w:rFonts w:cs="Segoe UI"/>
              <w:color w:val="63C25A"/>
              <w:sz w:val="16"/>
              <w:szCs w:val="16"/>
            </w:rPr>
            <w:t xml:space="preserve">t: </w:t>
          </w:r>
          <w:r w:rsidRPr="003A0D64">
            <w:rPr>
              <w:rFonts w:cs="Segoe UI"/>
              <w:color w:val="000000"/>
              <w:sz w:val="16"/>
              <w:szCs w:val="16"/>
            </w:rPr>
            <w:t>+386 (05) 66 33 700</w:t>
          </w:r>
        </w:p>
        <w:p w14:paraId="7C0F404B" w14:textId="77777777" w:rsidR="003A0D64" w:rsidRDefault="003A0D64" w:rsidP="003A0D64">
          <w:pPr>
            <w:pStyle w:val="headerpodatki"/>
          </w:pPr>
          <w:r w:rsidRPr="003A0D64">
            <w:rPr>
              <w:color w:val="63C25A"/>
            </w:rPr>
            <w:t xml:space="preserve">e: </w:t>
          </w:r>
          <w:hyperlink r:id="rId2" w:history="1">
            <w:r w:rsidRPr="00B911B7">
              <w:t>info@marjeticakoper.si</w:t>
            </w:r>
          </w:hyperlink>
        </w:p>
        <w:p w14:paraId="702276B4" w14:textId="77777777" w:rsidR="003A0D64" w:rsidRDefault="003A0D64" w:rsidP="003A0D64">
          <w:r w:rsidRPr="003A0D64">
            <w:rPr>
              <w:rFonts w:cs="Segoe UI"/>
              <w:color w:val="63C25A"/>
              <w:sz w:val="16"/>
              <w:szCs w:val="16"/>
            </w:rPr>
            <w:t>www.</w:t>
          </w:r>
          <w:r w:rsidRPr="003A0D64">
            <w:rPr>
              <w:rFonts w:cs="Segoe UI"/>
              <w:color w:val="000000"/>
              <w:sz w:val="16"/>
              <w:szCs w:val="16"/>
            </w:rPr>
            <w:t>marjeticakoper.si</w:t>
          </w:r>
        </w:p>
      </w:tc>
    </w:tr>
  </w:tbl>
  <w:p w14:paraId="6E053160" w14:textId="77777777" w:rsidR="003A0D64" w:rsidRDefault="003A0D6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7F850" w14:textId="77777777" w:rsidR="001E26E3" w:rsidRDefault="001E26E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61F797" w14:textId="77777777" w:rsidR="001E26E3" w:rsidRDefault="001E26E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6DB49" w14:textId="77777777" w:rsidR="001E26E3" w:rsidRDefault="001E26E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34615" w14:textId="77777777" w:rsidR="001E26E3" w:rsidRDefault="001E26E3">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51106" w14:textId="77777777" w:rsidR="001E26E3" w:rsidRDefault="001E26E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upperRoman"/>
      <w:lvlText w:val="%1."/>
      <w:lvlJc w:val="left"/>
      <w:pPr>
        <w:tabs>
          <w:tab w:val="num" w:pos="1287"/>
        </w:tabs>
        <w:ind w:left="1287" w:hanging="720"/>
      </w:pPr>
    </w:lvl>
    <w:lvl w:ilvl="1">
      <w:start w:val="1"/>
      <w:numFmt w:val="none"/>
      <w:pStyle w:val="Naslov2"/>
      <w:suff w:val="nothing"/>
      <w:lvlText w:val="."/>
      <w:lvlJc w:val="left"/>
      <w:pPr>
        <w:tabs>
          <w:tab w:val="num" w:pos="0"/>
        </w:tabs>
        <w:ind w:left="1080" w:hanging="360"/>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upperRoman"/>
      <w:pStyle w:val="Naslov6"/>
      <w:lvlText w:val="%1."/>
      <w:lvlJc w:val="left"/>
      <w:pPr>
        <w:tabs>
          <w:tab w:val="num" w:pos="1080"/>
        </w:tabs>
        <w:ind w:left="1080" w:hanging="720"/>
      </w:pPr>
    </w:lvl>
  </w:abstractNum>
  <w:abstractNum w:abstractNumId="2" w15:restartNumberingAfterBreak="0">
    <w:nsid w:val="00000004"/>
    <w:multiLevelType w:val="multilevel"/>
    <w:tmpl w:val="00000004"/>
    <w:name w:val="WW8Num4"/>
    <w:lvl w:ilvl="0">
      <w:start w:val="1"/>
      <w:numFmt w:val="decimal"/>
      <w:pStyle w:val="podpoglavja1"/>
      <w:lvlText w:val="%1."/>
      <w:lvlJc w:val="left"/>
      <w:pPr>
        <w:tabs>
          <w:tab w:val="num" w:pos="851"/>
        </w:tabs>
        <w:ind w:left="851" w:hanging="851"/>
      </w:pPr>
      <w:rPr>
        <w:rFonts w:ascii="Wingdings" w:hAnsi="Wingdings" w:cs="Wingdings"/>
      </w:rPr>
    </w:lvl>
    <w:lvl w:ilvl="1">
      <w:start w:val="6"/>
      <w:numFmt w:val="decimal"/>
      <w:lvlText w:val="%1.%2"/>
      <w:lvlJc w:val="left"/>
      <w:pPr>
        <w:tabs>
          <w:tab w:val="num" w:pos="420"/>
        </w:tabs>
        <w:ind w:left="420"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5"/>
    <w:multiLevelType w:val="multilevel"/>
    <w:tmpl w:val="00000005"/>
    <w:name w:val="WW8Num5"/>
    <w:lvl w:ilvl="0">
      <w:start w:val="2"/>
      <w:numFmt w:val="upperRoman"/>
      <w:lvlText w:val="%1."/>
      <w:lvlJc w:val="left"/>
      <w:pPr>
        <w:tabs>
          <w:tab w:val="num" w:pos="720"/>
        </w:tabs>
        <w:ind w:left="720" w:hanging="720"/>
      </w:pPr>
      <w:rPr>
        <w:rFonts w:ascii="Times New Roman" w:hAnsi="Times New Roman" w:cs="Wingdings"/>
      </w:rPr>
    </w:lvl>
    <w:lvl w:ilvl="1">
      <w:start w:val="8"/>
      <w:numFmt w:val="decimal"/>
      <w:lvlText w:val="%1.%2"/>
      <w:lvlJc w:val="left"/>
      <w:pPr>
        <w:tabs>
          <w:tab w:val="num" w:pos="-567"/>
        </w:tabs>
        <w:ind w:left="420" w:hanging="420"/>
      </w:pPr>
      <w:rPr>
        <w:b w:val="0"/>
      </w:rPr>
    </w:lvl>
    <w:lvl w:ilvl="2">
      <w:start w:val="1"/>
      <w:numFmt w:val="decimal"/>
      <w:lvlText w:val="%1.%2.%3"/>
      <w:lvlJc w:val="left"/>
      <w:pPr>
        <w:tabs>
          <w:tab w:val="num" w:pos="-567"/>
        </w:tabs>
        <w:ind w:left="720" w:hanging="720"/>
      </w:pPr>
      <w:rPr>
        <w:b w:val="0"/>
      </w:rPr>
    </w:lvl>
    <w:lvl w:ilvl="3">
      <w:start w:val="1"/>
      <w:numFmt w:val="decimal"/>
      <w:lvlText w:val="%1.%2.%3.%4"/>
      <w:lvlJc w:val="left"/>
      <w:pPr>
        <w:tabs>
          <w:tab w:val="num" w:pos="-567"/>
        </w:tabs>
        <w:ind w:left="720" w:hanging="720"/>
      </w:pPr>
      <w:rPr>
        <w:b w:val="0"/>
      </w:rPr>
    </w:lvl>
    <w:lvl w:ilvl="4">
      <w:start w:val="1"/>
      <w:numFmt w:val="decimal"/>
      <w:lvlText w:val="%1.%2.%3.%4.%5"/>
      <w:lvlJc w:val="left"/>
      <w:pPr>
        <w:tabs>
          <w:tab w:val="num" w:pos="-567"/>
        </w:tabs>
        <w:ind w:left="1080" w:hanging="1080"/>
      </w:pPr>
      <w:rPr>
        <w:b w:val="0"/>
      </w:rPr>
    </w:lvl>
    <w:lvl w:ilvl="5">
      <w:start w:val="1"/>
      <w:numFmt w:val="decimal"/>
      <w:lvlText w:val="%1.%2.%3.%4.%5.%6"/>
      <w:lvlJc w:val="left"/>
      <w:pPr>
        <w:tabs>
          <w:tab w:val="num" w:pos="-567"/>
        </w:tabs>
        <w:ind w:left="1080" w:hanging="1080"/>
      </w:pPr>
      <w:rPr>
        <w:b w:val="0"/>
      </w:rPr>
    </w:lvl>
    <w:lvl w:ilvl="6">
      <w:start w:val="1"/>
      <w:numFmt w:val="decimal"/>
      <w:lvlText w:val="%1.%2.%3.%4.%5.%6.%7"/>
      <w:lvlJc w:val="left"/>
      <w:pPr>
        <w:tabs>
          <w:tab w:val="num" w:pos="-567"/>
        </w:tabs>
        <w:ind w:left="1440" w:hanging="1440"/>
      </w:pPr>
      <w:rPr>
        <w:b w:val="0"/>
      </w:rPr>
    </w:lvl>
    <w:lvl w:ilvl="7">
      <w:start w:val="1"/>
      <w:numFmt w:val="decimal"/>
      <w:lvlText w:val="%1.%2.%3.%4.%5.%6.%7.%8"/>
      <w:lvlJc w:val="left"/>
      <w:pPr>
        <w:tabs>
          <w:tab w:val="num" w:pos="-567"/>
        </w:tabs>
        <w:ind w:left="1440" w:hanging="1440"/>
      </w:pPr>
      <w:rPr>
        <w:b w:val="0"/>
      </w:rPr>
    </w:lvl>
    <w:lvl w:ilvl="8">
      <w:start w:val="1"/>
      <w:numFmt w:val="decimal"/>
      <w:lvlText w:val="%1.%2.%3.%4.%5.%6.%7.%8.%9"/>
      <w:lvlJc w:val="left"/>
      <w:pPr>
        <w:tabs>
          <w:tab w:val="num" w:pos="-567"/>
        </w:tabs>
        <w:ind w:left="1800" w:hanging="1800"/>
      </w:pPr>
      <w:rPr>
        <w:b w:val="0"/>
      </w:rPr>
    </w:lvl>
  </w:abstractNum>
  <w:abstractNum w:abstractNumId="4" w15:restartNumberingAfterBreak="0">
    <w:nsid w:val="00000006"/>
    <w:multiLevelType w:val="singleLevel"/>
    <w:tmpl w:val="00000006"/>
    <w:name w:val="WW8Num6"/>
    <w:lvl w:ilvl="0">
      <w:start w:val="1"/>
      <w:numFmt w:val="upperRoman"/>
      <w:lvlText w:val="%1."/>
      <w:lvlJc w:val="left"/>
      <w:pPr>
        <w:tabs>
          <w:tab w:val="num" w:pos="1080"/>
        </w:tabs>
        <w:ind w:left="1080" w:hanging="720"/>
      </w:pPr>
      <w:rPr>
        <w:rFonts w:ascii="Wingdings" w:hAnsi="Wingdings" w:cs="Wingdings"/>
      </w:rPr>
    </w:lvl>
  </w:abstractNum>
  <w:abstractNum w:abstractNumId="5" w15:restartNumberingAfterBreak="0">
    <w:nsid w:val="00000007"/>
    <w:multiLevelType w:val="singleLevel"/>
    <w:tmpl w:val="00000007"/>
    <w:name w:val="WW8Num7"/>
    <w:lvl w:ilvl="0">
      <w:start w:val="1"/>
      <w:numFmt w:val="upperRoman"/>
      <w:lvlText w:val="%1."/>
      <w:lvlJc w:val="left"/>
      <w:pPr>
        <w:tabs>
          <w:tab w:val="num" w:pos="720"/>
        </w:tabs>
        <w:ind w:left="720" w:hanging="720"/>
      </w:pPr>
      <w:rPr>
        <w:rFonts w:ascii="Times New Roman" w:hAnsi="Times New Roman" w:cs="Times New Roman"/>
      </w:rPr>
    </w:lvl>
  </w:abstractNum>
  <w:abstractNum w:abstractNumId="6" w15:restartNumberingAfterBreak="0">
    <w:nsid w:val="00000008"/>
    <w:multiLevelType w:val="multilevel"/>
    <w:tmpl w:val="00000008"/>
    <w:name w:val="WW8Num8"/>
    <w:lvl w:ilvl="0">
      <w:start w:val="1"/>
      <w:numFmt w:val="bullet"/>
      <w:lvlText w:val=""/>
      <w:lvlJc w:val="left"/>
      <w:pPr>
        <w:tabs>
          <w:tab w:val="num" w:pos="360"/>
        </w:tabs>
        <w:ind w:left="360" w:hanging="360"/>
      </w:pPr>
      <w:rPr>
        <w:rFonts w:ascii="Symbol" w:hAnsi="Symbol" w:cs="Times New Roman"/>
      </w:rPr>
    </w:lvl>
    <w:lvl w:ilvl="1">
      <w:start w:val="1"/>
      <w:numFmt w:val="bullet"/>
      <w:lvlText w:val="o"/>
      <w:lvlJc w:val="left"/>
      <w:pPr>
        <w:tabs>
          <w:tab w:val="num" w:pos="1080"/>
        </w:tabs>
        <w:ind w:left="1080" w:hanging="360"/>
      </w:pPr>
      <w:rPr>
        <w:rFonts w:ascii="Courier New" w:hAnsi="Courier New" w:cs="OpenSymbol"/>
      </w:rPr>
    </w:lvl>
    <w:lvl w:ilvl="2">
      <w:start w:val="1"/>
      <w:numFmt w:val="bullet"/>
      <w:lvlText w:val=""/>
      <w:lvlJc w:val="left"/>
      <w:pPr>
        <w:tabs>
          <w:tab w:val="num" w:pos="1800"/>
        </w:tabs>
        <w:ind w:left="1800" w:hanging="360"/>
      </w:pPr>
      <w:rPr>
        <w:rFonts w:ascii="Wingdings" w:hAnsi="Wingdings" w:cs="Wingdings"/>
      </w:rPr>
    </w:lvl>
    <w:lvl w:ilvl="3">
      <w:start w:val="1"/>
      <w:numFmt w:val="bullet"/>
      <w:lvlText w:val=""/>
      <w:lvlJc w:val="left"/>
      <w:pPr>
        <w:tabs>
          <w:tab w:val="num" w:pos="2520"/>
        </w:tabs>
        <w:ind w:left="2520" w:hanging="360"/>
      </w:pPr>
      <w:rPr>
        <w:rFonts w:ascii="Symbol" w:hAnsi="Symbol" w:cs="Times New Roman"/>
      </w:rPr>
    </w:lvl>
    <w:lvl w:ilvl="4">
      <w:start w:val="1"/>
      <w:numFmt w:val="bullet"/>
      <w:lvlText w:val="o"/>
      <w:lvlJc w:val="left"/>
      <w:pPr>
        <w:tabs>
          <w:tab w:val="num" w:pos="3240"/>
        </w:tabs>
        <w:ind w:left="3240" w:hanging="360"/>
      </w:pPr>
      <w:rPr>
        <w:rFonts w:ascii="Courier New" w:hAnsi="Courier New" w:cs="OpenSymbol"/>
      </w:rPr>
    </w:lvl>
    <w:lvl w:ilvl="5">
      <w:start w:val="1"/>
      <w:numFmt w:val="bullet"/>
      <w:lvlText w:val=""/>
      <w:lvlJc w:val="left"/>
      <w:pPr>
        <w:tabs>
          <w:tab w:val="num" w:pos="3960"/>
        </w:tabs>
        <w:ind w:left="3960" w:hanging="360"/>
      </w:pPr>
      <w:rPr>
        <w:rFonts w:ascii="Wingdings" w:hAnsi="Wingdings" w:cs="Wingdings"/>
      </w:rPr>
    </w:lvl>
    <w:lvl w:ilvl="6">
      <w:start w:val="1"/>
      <w:numFmt w:val="bullet"/>
      <w:lvlText w:val=""/>
      <w:lvlJc w:val="left"/>
      <w:pPr>
        <w:tabs>
          <w:tab w:val="num" w:pos="4680"/>
        </w:tabs>
        <w:ind w:left="4680" w:hanging="360"/>
      </w:pPr>
      <w:rPr>
        <w:rFonts w:ascii="Symbol" w:hAnsi="Symbol" w:cs="Times New Roman"/>
      </w:rPr>
    </w:lvl>
    <w:lvl w:ilvl="7">
      <w:start w:val="1"/>
      <w:numFmt w:val="bullet"/>
      <w:lvlText w:val="o"/>
      <w:lvlJc w:val="left"/>
      <w:pPr>
        <w:tabs>
          <w:tab w:val="num" w:pos="5400"/>
        </w:tabs>
        <w:ind w:left="5400" w:hanging="360"/>
      </w:pPr>
      <w:rPr>
        <w:rFonts w:ascii="Courier New" w:hAnsi="Courier New" w:cs="OpenSymbol"/>
      </w:rPr>
    </w:lvl>
    <w:lvl w:ilvl="8">
      <w:start w:val="1"/>
      <w:numFmt w:val="bullet"/>
      <w:lvlText w:val=""/>
      <w:lvlJc w:val="left"/>
      <w:pPr>
        <w:tabs>
          <w:tab w:val="num" w:pos="6120"/>
        </w:tabs>
        <w:ind w:left="6120" w:hanging="360"/>
      </w:pPr>
      <w:rPr>
        <w:rFonts w:ascii="Wingdings" w:hAnsi="Wingdings" w:cs="Wingdings"/>
      </w:rPr>
    </w:lvl>
  </w:abstractNum>
  <w:abstractNum w:abstractNumId="7" w15:restartNumberingAfterBreak="0">
    <w:nsid w:val="00000009"/>
    <w:multiLevelType w:val="multilevel"/>
    <w:tmpl w:val="00000009"/>
    <w:name w:val="WW8Num9"/>
    <w:lvl w:ilvl="0">
      <w:start w:val="1"/>
      <w:numFmt w:val="decimal"/>
      <w:lvlText w:val="%1)"/>
      <w:lvlJc w:val="left"/>
      <w:pPr>
        <w:tabs>
          <w:tab w:val="num" w:pos="360"/>
        </w:tabs>
        <w:ind w:left="360" w:hanging="360"/>
      </w:pPr>
      <w:rPr>
        <w:rFonts w:ascii="Wingdings" w:hAnsi="Wingdings" w:cs="Wingdings"/>
      </w:rPr>
    </w:lvl>
    <w:lvl w:ilvl="1">
      <w:start w:val="1"/>
      <w:numFmt w:val="bullet"/>
      <w:lvlText w:val="-"/>
      <w:lvlJc w:val="left"/>
      <w:pPr>
        <w:tabs>
          <w:tab w:val="num" w:pos="1080"/>
        </w:tabs>
        <w:ind w:left="1080" w:hanging="360"/>
      </w:pPr>
      <w:rPr>
        <w:rFonts w:ascii="Arial" w:hAnsi="Arial" w:cs="OpenSymbol"/>
      </w:rPr>
    </w:lvl>
    <w:lvl w:ilvl="2">
      <w:start w:val="1"/>
      <w:numFmt w:val="lowerRoman"/>
      <w:lvlText w:val="%3."/>
      <w:lvlJc w:val="right"/>
      <w:pPr>
        <w:tabs>
          <w:tab w:val="num" w:pos="1800"/>
        </w:tabs>
        <w:ind w:left="1800" w:hanging="180"/>
      </w:pPr>
      <w:rPr>
        <w:rFonts w:ascii="Wingdings" w:hAnsi="Wingdings" w:cs="Wingdings"/>
      </w:rPr>
    </w:lvl>
    <w:lvl w:ilvl="3">
      <w:start w:val="1"/>
      <w:numFmt w:val="decimal"/>
      <w:lvlText w:val="%4."/>
      <w:lvlJc w:val="left"/>
      <w:pPr>
        <w:tabs>
          <w:tab w:val="num" w:pos="2520"/>
        </w:tabs>
        <w:ind w:left="2520" w:hanging="360"/>
      </w:pPr>
      <w:rPr>
        <w:rFonts w:ascii="Wingdings" w:hAnsi="Wingdings" w:cs="Wingdings"/>
      </w:r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15:restartNumberingAfterBreak="0">
    <w:nsid w:val="0000000A"/>
    <w:multiLevelType w:val="multilevel"/>
    <w:tmpl w:val="0000000A"/>
    <w:name w:val="WW8Num10"/>
    <w:lvl w:ilvl="0">
      <w:start w:val="1"/>
      <w:numFmt w:val="decimal"/>
      <w:lvlText w:val="%1."/>
      <w:lvlJc w:val="left"/>
      <w:pPr>
        <w:tabs>
          <w:tab w:val="num" w:pos="0"/>
        </w:tabs>
        <w:ind w:left="480" w:hanging="480"/>
      </w:pPr>
      <w:rPr>
        <w:rFonts w:ascii="Symbol" w:hAnsi="Symbol" w:cs="Symbol"/>
      </w:rPr>
    </w:lvl>
    <w:lvl w:ilvl="1">
      <w:start w:val="1"/>
      <w:numFmt w:val="decimal"/>
      <w:lvlText w:val="%1.%2."/>
      <w:lvlJc w:val="left"/>
      <w:pPr>
        <w:tabs>
          <w:tab w:val="num" w:pos="0"/>
        </w:tabs>
        <w:ind w:left="720" w:hanging="720"/>
      </w:pPr>
      <w:rPr>
        <w:rFonts w:ascii="OpenSymbol" w:hAnsi="OpenSymbol" w:cs="OpenSymbol"/>
      </w:rPr>
    </w:lvl>
    <w:lvl w:ilvl="2">
      <w:start w:val="1"/>
      <w:numFmt w:val="decimal"/>
      <w:lvlText w:val="%1.%2.%3."/>
      <w:lvlJc w:val="left"/>
      <w:pPr>
        <w:tabs>
          <w:tab w:val="num" w:pos="0"/>
        </w:tabs>
        <w:ind w:left="1080" w:hanging="1080"/>
      </w:pPr>
      <w:rPr>
        <w:rFonts w:ascii="Wingdings" w:hAnsi="Wingdings" w:cs="Wingdings"/>
      </w:rPr>
    </w:lvl>
    <w:lvl w:ilvl="3">
      <w:start w:val="1"/>
      <w:numFmt w:val="decimal"/>
      <w:lvlText w:val="%1.%2.%3.%4."/>
      <w:lvlJc w:val="left"/>
      <w:pPr>
        <w:tabs>
          <w:tab w:val="num" w:pos="0"/>
        </w:tabs>
        <w:ind w:left="1080" w:hanging="1080"/>
      </w:pPr>
      <w:rPr>
        <w:rFonts w:ascii="Symbol" w:hAnsi="Symbol" w:cs="Symbol"/>
      </w:r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800" w:hanging="180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520" w:hanging="2520"/>
      </w:pPr>
    </w:lvl>
  </w:abstractNum>
  <w:abstractNum w:abstractNumId="9" w15:restartNumberingAfterBreak="0">
    <w:nsid w:val="0000000B"/>
    <w:multiLevelType w:val="multilevel"/>
    <w:tmpl w:val="0000000B"/>
    <w:name w:val="WW8Num11"/>
    <w:lvl w:ilvl="0">
      <w:start w:val="1"/>
      <w:numFmt w:val="bullet"/>
      <w:lvlText w:val=""/>
      <w:lvlJc w:val="left"/>
      <w:pPr>
        <w:tabs>
          <w:tab w:val="num" w:pos="0"/>
        </w:tabs>
        <w:ind w:left="720" w:hanging="360"/>
      </w:pPr>
      <w:rPr>
        <w:rFonts w:ascii="Wingdings" w:hAnsi="Wingdings" w:cs="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0" w15:restartNumberingAfterBreak="0">
    <w:nsid w:val="0000000C"/>
    <w:multiLevelType w:val="multilevel"/>
    <w:tmpl w:val="0000000C"/>
    <w:name w:val="WW8Num12"/>
    <w:lvl w:ilvl="0">
      <w:start w:val="1"/>
      <w:numFmt w:val="decimal"/>
      <w:lvlText w:val="%1."/>
      <w:lvlJc w:val="left"/>
      <w:pPr>
        <w:tabs>
          <w:tab w:val="num" w:pos="0"/>
        </w:tabs>
        <w:ind w:left="360" w:hanging="360"/>
      </w:pPr>
      <w:rPr>
        <w:u w:val="none"/>
      </w:rPr>
    </w:lvl>
    <w:lvl w:ilvl="1">
      <w:start w:val="3"/>
      <w:numFmt w:val="decimal"/>
      <w:lvlText w:val="%1.%2."/>
      <w:lvlJc w:val="left"/>
      <w:pPr>
        <w:tabs>
          <w:tab w:val="num" w:pos="0"/>
        </w:tabs>
        <w:ind w:left="720" w:hanging="720"/>
      </w:pPr>
      <w:rPr>
        <w:rFonts w:ascii="OpenSymbol" w:hAnsi="OpenSymbol" w:cs="OpenSymbol"/>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1" w15:restartNumberingAfterBreak="0">
    <w:nsid w:val="0000000D"/>
    <w:multiLevelType w:val="multilevel"/>
    <w:tmpl w:val="0000000D"/>
    <w:name w:val="WW8Num13"/>
    <w:lvl w:ilvl="0">
      <w:start w:val="1"/>
      <w:numFmt w:val="decimal"/>
      <w:lvlText w:val="%1."/>
      <w:lvlJc w:val="left"/>
      <w:pPr>
        <w:tabs>
          <w:tab w:val="num" w:pos="0"/>
        </w:tabs>
        <w:ind w:left="360" w:hanging="360"/>
      </w:pPr>
      <w:rPr>
        <w:rFonts w:ascii="Symbol" w:hAnsi="Symbol" w:cs="OpenSymbol"/>
      </w:rPr>
    </w:lvl>
    <w:lvl w:ilvl="1">
      <w:start w:val="5"/>
      <w:numFmt w:val="decimal"/>
      <w:lvlText w:val="%1.%2."/>
      <w:lvlJc w:val="left"/>
      <w:pPr>
        <w:tabs>
          <w:tab w:val="num" w:pos="0"/>
        </w:tabs>
        <w:ind w:left="1440" w:hanging="720"/>
      </w:pPr>
      <w:rPr>
        <w:rFonts w:ascii="Courier New" w:hAnsi="Courier New" w:cs="Courier New"/>
      </w:rPr>
    </w:lvl>
    <w:lvl w:ilvl="2">
      <w:start w:val="1"/>
      <w:numFmt w:val="decimal"/>
      <w:lvlText w:val="%1.%2.%3."/>
      <w:lvlJc w:val="left"/>
      <w:pPr>
        <w:tabs>
          <w:tab w:val="num" w:pos="0"/>
        </w:tabs>
        <w:ind w:left="2160" w:hanging="720"/>
      </w:pPr>
      <w:rPr>
        <w:rFonts w:ascii="Wingdings" w:hAnsi="Wingdings" w:cs="Wingdings"/>
      </w:rPr>
    </w:lvl>
    <w:lvl w:ilvl="3">
      <w:start w:val="1"/>
      <w:numFmt w:val="decimal"/>
      <w:lvlText w:val="%1.%2.%3.%4."/>
      <w:lvlJc w:val="left"/>
      <w:pPr>
        <w:tabs>
          <w:tab w:val="num" w:pos="0"/>
        </w:tabs>
        <w:ind w:left="3240" w:hanging="1080"/>
      </w:pPr>
      <w:rPr>
        <w:rFonts w:ascii="Symbol" w:hAnsi="Symbol" w:cs="Symbol"/>
      </w:rPr>
    </w:lvl>
    <w:lvl w:ilvl="4">
      <w:start w:val="1"/>
      <w:numFmt w:val="decimal"/>
      <w:lvlText w:val="%1.%2.%3.%4.%5."/>
      <w:lvlJc w:val="left"/>
      <w:pPr>
        <w:tabs>
          <w:tab w:val="num" w:pos="0"/>
        </w:tabs>
        <w:ind w:left="3960" w:hanging="1080"/>
      </w:pPr>
    </w:lvl>
    <w:lvl w:ilvl="5">
      <w:start w:val="1"/>
      <w:numFmt w:val="decimal"/>
      <w:lvlText w:val="%1.%2.%3.%4.%5.%6."/>
      <w:lvlJc w:val="left"/>
      <w:pPr>
        <w:tabs>
          <w:tab w:val="num" w:pos="0"/>
        </w:tabs>
        <w:ind w:left="5040" w:hanging="1440"/>
      </w:pPr>
    </w:lvl>
    <w:lvl w:ilvl="6">
      <w:start w:val="1"/>
      <w:numFmt w:val="decimal"/>
      <w:lvlText w:val="%1.%2.%3.%4.%5.%6.%7."/>
      <w:lvlJc w:val="left"/>
      <w:pPr>
        <w:tabs>
          <w:tab w:val="num" w:pos="0"/>
        </w:tabs>
        <w:ind w:left="5760" w:hanging="1440"/>
      </w:pPr>
    </w:lvl>
    <w:lvl w:ilvl="7">
      <w:start w:val="1"/>
      <w:numFmt w:val="decimal"/>
      <w:lvlText w:val="%1.%2.%3.%4.%5.%6.%7.%8."/>
      <w:lvlJc w:val="left"/>
      <w:pPr>
        <w:tabs>
          <w:tab w:val="num" w:pos="0"/>
        </w:tabs>
        <w:ind w:left="6840" w:hanging="1800"/>
      </w:pPr>
    </w:lvl>
    <w:lvl w:ilvl="8">
      <w:start w:val="1"/>
      <w:numFmt w:val="decimal"/>
      <w:lvlText w:val="%1.%2.%3.%4.%5.%6.%7.%8.%9."/>
      <w:lvlJc w:val="left"/>
      <w:pPr>
        <w:tabs>
          <w:tab w:val="num" w:pos="0"/>
        </w:tabs>
        <w:ind w:left="7560" w:hanging="1800"/>
      </w:pPr>
    </w:lvl>
  </w:abstractNum>
  <w:abstractNum w:abstractNumId="12"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Symbol" w:hAnsi="Symbol"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Times New Roman"/>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Times New Roman"/>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3"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Times New Roman" w:hAnsi="Times New Roman"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4" w15:restartNumberingAfterBreak="0">
    <w:nsid w:val="00000010"/>
    <w:multiLevelType w:val="singleLevel"/>
    <w:tmpl w:val="00000010"/>
    <w:name w:val="WW8Num16"/>
    <w:lvl w:ilvl="0">
      <w:start w:val="1"/>
      <w:numFmt w:val="upperRoman"/>
      <w:lvlText w:val="%1."/>
      <w:lvlJc w:val="left"/>
      <w:pPr>
        <w:tabs>
          <w:tab w:val="num" w:pos="720"/>
        </w:tabs>
        <w:ind w:left="720" w:hanging="720"/>
      </w:pPr>
      <w:rPr>
        <w:rFonts w:ascii="Times New Roman" w:eastAsia="Times New Roman" w:hAnsi="Times New Roman" w:cs="Times New Roman"/>
      </w:rPr>
    </w:lvl>
  </w:abstractNum>
  <w:abstractNum w:abstractNumId="15" w15:restartNumberingAfterBreak="0">
    <w:nsid w:val="00000011"/>
    <w:multiLevelType w:val="multilevel"/>
    <w:tmpl w:val="00000011"/>
    <w:name w:val="WW8Num18"/>
    <w:lvl w:ilvl="0">
      <w:start w:val="1"/>
      <w:numFmt w:val="decimal"/>
      <w:lvlText w:val="%1."/>
      <w:lvlJc w:val="left"/>
      <w:pPr>
        <w:tabs>
          <w:tab w:val="num" w:pos="0"/>
        </w:tabs>
        <w:ind w:left="720" w:hanging="360"/>
      </w:pPr>
      <w:rPr>
        <w:rFonts w:ascii="Symbol" w:hAnsi="Symbol" w:cs="Symbol"/>
      </w:rPr>
    </w:lvl>
    <w:lvl w:ilvl="1">
      <w:start w:val="2"/>
      <w:numFmt w:val="decimal"/>
      <w:lvlText w:val="%1.%2."/>
      <w:lvlJc w:val="left"/>
      <w:pPr>
        <w:tabs>
          <w:tab w:val="num" w:pos="0"/>
        </w:tabs>
        <w:ind w:left="720" w:hanging="360"/>
      </w:pPr>
      <w:rPr>
        <w:rFonts w:ascii="Courier New" w:hAnsi="Courier New" w:cs="Courier New"/>
      </w:rPr>
    </w:lvl>
    <w:lvl w:ilvl="2">
      <w:start w:val="1"/>
      <w:numFmt w:val="decimal"/>
      <w:lvlText w:val="%1.%2.%3."/>
      <w:lvlJc w:val="left"/>
      <w:pPr>
        <w:tabs>
          <w:tab w:val="num" w:pos="0"/>
        </w:tabs>
        <w:ind w:left="1080" w:hanging="720"/>
      </w:pPr>
      <w:rPr>
        <w:rFonts w:ascii="Wingdings" w:hAnsi="Wingdings" w:cs="Wingdings"/>
      </w:r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6" w15:restartNumberingAfterBreak="0">
    <w:nsid w:val="00000012"/>
    <w:multiLevelType w:val="multilevel"/>
    <w:tmpl w:val="00000012"/>
    <w:name w:val="WW8Num19"/>
    <w:lvl w:ilvl="0">
      <w:start w:val="1"/>
      <w:numFmt w:val="bullet"/>
      <w:lvlText w:val="-"/>
      <w:lvlJc w:val="left"/>
      <w:pPr>
        <w:tabs>
          <w:tab w:val="num" w:pos="0"/>
        </w:tabs>
        <w:ind w:left="1080" w:hanging="360"/>
      </w:pPr>
      <w:rPr>
        <w:rFonts w:ascii="Arial" w:hAnsi="Arial" w:cs="Times New Roman"/>
      </w:rPr>
    </w:lvl>
    <w:lvl w:ilvl="1">
      <w:start w:val="1"/>
      <w:numFmt w:val="bullet"/>
      <w:lvlText w:val="o"/>
      <w:lvlJc w:val="left"/>
      <w:pPr>
        <w:tabs>
          <w:tab w:val="num" w:pos="0"/>
        </w:tabs>
        <w:ind w:left="1800" w:hanging="360"/>
      </w:pPr>
      <w:rPr>
        <w:rFonts w:ascii="Courier New" w:hAnsi="Courier New" w:cs="Courier New"/>
      </w:rPr>
    </w:lvl>
    <w:lvl w:ilvl="2">
      <w:start w:val="1"/>
      <w:numFmt w:val="bullet"/>
      <w:lvlText w:val=""/>
      <w:lvlJc w:val="left"/>
      <w:pPr>
        <w:tabs>
          <w:tab w:val="num" w:pos="0"/>
        </w:tabs>
        <w:ind w:left="2520" w:hanging="360"/>
      </w:pPr>
      <w:rPr>
        <w:rFonts w:ascii="Wingdings" w:hAnsi="Wingdings" w:cs="Wingdings"/>
      </w:rPr>
    </w:lvl>
    <w:lvl w:ilvl="3">
      <w:start w:val="1"/>
      <w:numFmt w:val="bullet"/>
      <w:lvlText w:val=""/>
      <w:lvlJc w:val="left"/>
      <w:pPr>
        <w:tabs>
          <w:tab w:val="num" w:pos="0"/>
        </w:tabs>
        <w:ind w:left="3240" w:hanging="360"/>
      </w:pPr>
      <w:rPr>
        <w:rFonts w:ascii="Symbol" w:hAnsi="Symbol" w:cs="Symbol"/>
      </w:rPr>
    </w:lvl>
    <w:lvl w:ilvl="4">
      <w:start w:val="1"/>
      <w:numFmt w:val="bullet"/>
      <w:lvlText w:val="o"/>
      <w:lvlJc w:val="left"/>
      <w:pPr>
        <w:tabs>
          <w:tab w:val="num" w:pos="0"/>
        </w:tabs>
        <w:ind w:left="3960" w:hanging="360"/>
      </w:pPr>
      <w:rPr>
        <w:rFonts w:ascii="Courier New" w:hAnsi="Courier New" w:cs="Courier New"/>
      </w:rPr>
    </w:lvl>
    <w:lvl w:ilvl="5">
      <w:start w:val="1"/>
      <w:numFmt w:val="bullet"/>
      <w:lvlText w:val=""/>
      <w:lvlJc w:val="left"/>
      <w:pPr>
        <w:tabs>
          <w:tab w:val="num" w:pos="0"/>
        </w:tabs>
        <w:ind w:left="4680" w:hanging="360"/>
      </w:pPr>
      <w:rPr>
        <w:rFonts w:ascii="Wingdings" w:hAnsi="Wingdings" w:cs="Wingdings"/>
      </w:rPr>
    </w:lvl>
    <w:lvl w:ilvl="6">
      <w:start w:val="1"/>
      <w:numFmt w:val="bullet"/>
      <w:lvlText w:val=""/>
      <w:lvlJc w:val="left"/>
      <w:pPr>
        <w:tabs>
          <w:tab w:val="num" w:pos="0"/>
        </w:tabs>
        <w:ind w:left="5400" w:hanging="360"/>
      </w:pPr>
      <w:rPr>
        <w:rFonts w:ascii="Symbol" w:hAnsi="Symbol" w:cs="Symbol"/>
      </w:rPr>
    </w:lvl>
    <w:lvl w:ilvl="7">
      <w:start w:val="1"/>
      <w:numFmt w:val="bullet"/>
      <w:lvlText w:val="o"/>
      <w:lvlJc w:val="left"/>
      <w:pPr>
        <w:tabs>
          <w:tab w:val="num" w:pos="0"/>
        </w:tabs>
        <w:ind w:left="6120" w:hanging="360"/>
      </w:pPr>
      <w:rPr>
        <w:rFonts w:ascii="Courier New" w:hAnsi="Courier New" w:cs="Courier New"/>
      </w:rPr>
    </w:lvl>
    <w:lvl w:ilvl="8">
      <w:start w:val="1"/>
      <w:numFmt w:val="bullet"/>
      <w:lvlText w:val=""/>
      <w:lvlJc w:val="left"/>
      <w:pPr>
        <w:tabs>
          <w:tab w:val="num" w:pos="0"/>
        </w:tabs>
        <w:ind w:left="6840" w:hanging="360"/>
      </w:pPr>
      <w:rPr>
        <w:rFonts w:ascii="Wingdings" w:hAnsi="Wingdings" w:cs="Wingdings"/>
      </w:rPr>
    </w:lvl>
  </w:abstractNum>
  <w:abstractNum w:abstractNumId="17" w15:restartNumberingAfterBreak="0">
    <w:nsid w:val="00000013"/>
    <w:multiLevelType w:val="multilevel"/>
    <w:tmpl w:val="00000013"/>
    <w:name w:val="WW8Num20"/>
    <w:lvl w:ilvl="0">
      <w:start w:val="1"/>
      <w:numFmt w:val="decimal"/>
      <w:lvlText w:val="%1."/>
      <w:lvlJc w:val="left"/>
      <w:pPr>
        <w:tabs>
          <w:tab w:val="num" w:pos="0"/>
        </w:tabs>
        <w:ind w:left="720" w:hanging="360"/>
      </w:pPr>
      <w:rPr>
        <w:rFonts w:ascii="Symbol" w:eastAsia="Times New Roman" w:hAnsi="Symbol" w:cs="Times New Roman"/>
      </w:rPr>
    </w:lvl>
    <w:lvl w:ilvl="1">
      <w:start w:val="1"/>
      <w:numFmt w:val="lowerLetter"/>
      <w:lvlText w:val="%2."/>
      <w:lvlJc w:val="left"/>
      <w:pPr>
        <w:tabs>
          <w:tab w:val="num" w:pos="0"/>
        </w:tabs>
        <w:ind w:left="1440" w:hanging="360"/>
      </w:pPr>
      <w:rPr>
        <w:rFonts w:ascii="Courier New" w:hAnsi="Courier New" w:cs="Courier New"/>
      </w:rPr>
    </w:lvl>
    <w:lvl w:ilvl="2">
      <w:start w:val="1"/>
      <w:numFmt w:val="lowerRoman"/>
      <w:lvlText w:val="%3."/>
      <w:lvlJc w:val="right"/>
      <w:pPr>
        <w:tabs>
          <w:tab w:val="num" w:pos="0"/>
        </w:tabs>
        <w:ind w:left="2160" w:hanging="180"/>
      </w:pPr>
      <w:rPr>
        <w:rFonts w:ascii="Wingdings" w:hAnsi="Wingdings" w:cs="Wingdings"/>
      </w:rPr>
    </w:lvl>
    <w:lvl w:ilvl="3">
      <w:start w:val="1"/>
      <w:numFmt w:val="decimal"/>
      <w:lvlText w:val="%4."/>
      <w:lvlJc w:val="left"/>
      <w:pPr>
        <w:tabs>
          <w:tab w:val="num" w:pos="0"/>
        </w:tabs>
        <w:ind w:left="2880" w:hanging="360"/>
      </w:pPr>
      <w:rPr>
        <w:rFonts w:ascii="Symbol" w:hAnsi="Symbol" w:cs="Symbol"/>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00000014"/>
    <w:multiLevelType w:val="multilevel"/>
    <w:tmpl w:val="00000014"/>
    <w:name w:val="WW8Num21"/>
    <w:lvl w:ilvl="0">
      <w:start w:val="21"/>
      <w:numFmt w:val="decimal"/>
      <w:lvlText w:val="%1."/>
      <w:lvlJc w:val="left"/>
      <w:pPr>
        <w:tabs>
          <w:tab w:val="num" w:pos="0"/>
        </w:tabs>
        <w:ind w:left="720" w:hanging="360"/>
      </w:pPr>
    </w:lvl>
    <w:lvl w:ilvl="1">
      <w:start w:val="1"/>
      <w:numFmt w:val="lowerLetter"/>
      <w:lvlText w:val="%2."/>
      <w:lvlJc w:val="left"/>
      <w:pPr>
        <w:tabs>
          <w:tab w:val="num" w:pos="0"/>
        </w:tabs>
        <w:ind w:left="1440" w:hanging="360"/>
      </w:pPr>
      <w:rPr>
        <w:rFonts w:ascii="Courier New" w:hAnsi="Courier New" w:cs="Courier New"/>
      </w:rPr>
    </w:lvl>
    <w:lvl w:ilvl="2">
      <w:start w:val="1"/>
      <w:numFmt w:val="lowerRoman"/>
      <w:lvlText w:val="%3."/>
      <w:lvlJc w:val="right"/>
      <w:pPr>
        <w:tabs>
          <w:tab w:val="num" w:pos="0"/>
        </w:tabs>
        <w:ind w:left="2160" w:hanging="180"/>
      </w:pPr>
      <w:rPr>
        <w:rFonts w:ascii="Wingdings" w:hAnsi="Wingdings" w:cs="Wingdings"/>
      </w:rPr>
    </w:lvl>
    <w:lvl w:ilvl="3">
      <w:start w:val="1"/>
      <w:numFmt w:val="decimal"/>
      <w:lvlText w:val="%4."/>
      <w:lvlJc w:val="left"/>
      <w:pPr>
        <w:tabs>
          <w:tab w:val="num" w:pos="0"/>
        </w:tabs>
        <w:ind w:left="2880" w:hanging="360"/>
      </w:pPr>
      <w:rPr>
        <w:rFonts w:ascii="Symbol" w:hAnsi="Symbol" w:cs="Symbol"/>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00000015"/>
    <w:multiLevelType w:val="multilevel"/>
    <w:tmpl w:val="00000015"/>
    <w:name w:val="WW8Num22"/>
    <w:lvl w:ilvl="0">
      <w:start w:val="1"/>
      <w:numFmt w:val="bullet"/>
      <w:lvlText w:val="-"/>
      <w:lvlJc w:val="left"/>
      <w:pPr>
        <w:tabs>
          <w:tab w:val="num" w:pos="0"/>
        </w:tabs>
        <w:ind w:left="720" w:hanging="360"/>
      </w:pPr>
      <w:rPr>
        <w:rFonts w:ascii="Times New Roman" w:hAnsi="Times New Roman"/>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0" w15:restartNumberingAfterBreak="0">
    <w:nsid w:val="00000016"/>
    <w:multiLevelType w:val="multilevel"/>
    <w:tmpl w:val="00000016"/>
    <w:name w:val="WW8Num23"/>
    <w:lvl w:ilvl="0">
      <w:start w:val="1"/>
      <w:numFmt w:val="lowerLetter"/>
      <w:lvlText w:val="%1)"/>
      <w:lvlJc w:val="left"/>
      <w:pPr>
        <w:tabs>
          <w:tab w:val="num" w:pos="0"/>
        </w:tabs>
        <w:ind w:left="720" w:hanging="360"/>
      </w:pPr>
    </w:lvl>
    <w:lvl w:ilvl="1">
      <w:start w:val="1"/>
      <w:numFmt w:val="decimal"/>
      <w:lvlText w:val="%2"/>
      <w:lvlJc w:val="left"/>
      <w:pPr>
        <w:tabs>
          <w:tab w:val="num" w:pos="0"/>
        </w:tabs>
        <w:ind w:left="1080" w:hanging="360"/>
      </w:pPr>
      <w:rPr>
        <w:rFonts w:ascii="Times New Roman" w:eastAsia="Times New Roman" w:hAnsi="Times New Roman" w:cs="Times New Roman"/>
      </w:r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21" w15:restartNumberingAfterBreak="0">
    <w:nsid w:val="0000001A"/>
    <w:multiLevelType w:val="hybridMultilevel"/>
    <w:tmpl w:val="0000001A"/>
    <w:lvl w:ilvl="0" w:tplc="000009C5">
      <w:start w:val="1"/>
      <w:numFmt w:val="lowerLetter"/>
      <w:lvlText w:val="%1)"/>
      <w:lvlJc w:val="left"/>
      <w:pPr>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 w15:restartNumberingAfterBreak="0">
    <w:nsid w:val="00AB4C07"/>
    <w:multiLevelType w:val="multilevel"/>
    <w:tmpl w:val="58146452"/>
    <w:lvl w:ilvl="0">
      <w:start w:val="1"/>
      <w:numFmt w:val="decimal"/>
      <w:pStyle w:val="SlogNaslov110ptObojestranskoPred0ptPo0ptRazm"/>
      <w:lvlText w:val="%1."/>
      <w:lvlJc w:val="left"/>
      <w:pPr>
        <w:tabs>
          <w:tab w:val="num" w:pos="360"/>
        </w:tabs>
        <w:ind w:left="360" w:hanging="360"/>
      </w:pPr>
      <w:rPr>
        <w:rFonts w:hint="default"/>
      </w:rPr>
    </w:lvl>
    <w:lvl w:ilvl="1">
      <w:start w:val="1"/>
      <w:numFmt w:val="decimal"/>
      <w:pStyle w:val="SlogNaslov2ObojestranskoRazmikvrsticVsaj15pt"/>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15:restartNumberingAfterBreak="0">
    <w:nsid w:val="00AC7015"/>
    <w:multiLevelType w:val="hybridMultilevel"/>
    <w:tmpl w:val="6EE00630"/>
    <w:lvl w:ilvl="0" w:tplc="142C5E3E">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5" w15:restartNumberingAfterBreak="0">
    <w:nsid w:val="04C76FF8"/>
    <w:multiLevelType w:val="hybridMultilevel"/>
    <w:tmpl w:val="DE9E16F6"/>
    <w:lvl w:ilvl="0" w:tplc="1AFEFDF2">
      <w:start w:val="1"/>
      <w:numFmt w:val="decimal"/>
      <w:lvlText w:val="%1."/>
      <w:lvlJc w:val="left"/>
      <w:pPr>
        <w:ind w:left="1647" w:hanging="360"/>
      </w:pPr>
      <w:rPr>
        <w:rFonts w:hint="default"/>
      </w:rPr>
    </w:lvl>
    <w:lvl w:ilvl="1" w:tplc="04240019" w:tentative="1">
      <w:start w:val="1"/>
      <w:numFmt w:val="lowerLetter"/>
      <w:lvlText w:val="%2."/>
      <w:lvlJc w:val="left"/>
      <w:pPr>
        <w:ind w:left="2367" w:hanging="360"/>
      </w:pPr>
    </w:lvl>
    <w:lvl w:ilvl="2" w:tplc="0424001B" w:tentative="1">
      <w:start w:val="1"/>
      <w:numFmt w:val="lowerRoman"/>
      <w:lvlText w:val="%3."/>
      <w:lvlJc w:val="right"/>
      <w:pPr>
        <w:ind w:left="3087" w:hanging="180"/>
      </w:pPr>
    </w:lvl>
    <w:lvl w:ilvl="3" w:tplc="0424000F" w:tentative="1">
      <w:start w:val="1"/>
      <w:numFmt w:val="decimal"/>
      <w:lvlText w:val="%4."/>
      <w:lvlJc w:val="left"/>
      <w:pPr>
        <w:ind w:left="3807" w:hanging="360"/>
      </w:pPr>
    </w:lvl>
    <w:lvl w:ilvl="4" w:tplc="04240019" w:tentative="1">
      <w:start w:val="1"/>
      <w:numFmt w:val="lowerLetter"/>
      <w:lvlText w:val="%5."/>
      <w:lvlJc w:val="left"/>
      <w:pPr>
        <w:ind w:left="4527" w:hanging="360"/>
      </w:pPr>
    </w:lvl>
    <w:lvl w:ilvl="5" w:tplc="0424001B" w:tentative="1">
      <w:start w:val="1"/>
      <w:numFmt w:val="lowerRoman"/>
      <w:lvlText w:val="%6."/>
      <w:lvlJc w:val="right"/>
      <w:pPr>
        <w:ind w:left="5247" w:hanging="180"/>
      </w:pPr>
    </w:lvl>
    <w:lvl w:ilvl="6" w:tplc="0424000F" w:tentative="1">
      <w:start w:val="1"/>
      <w:numFmt w:val="decimal"/>
      <w:lvlText w:val="%7."/>
      <w:lvlJc w:val="left"/>
      <w:pPr>
        <w:ind w:left="5967" w:hanging="360"/>
      </w:pPr>
    </w:lvl>
    <w:lvl w:ilvl="7" w:tplc="04240019" w:tentative="1">
      <w:start w:val="1"/>
      <w:numFmt w:val="lowerLetter"/>
      <w:lvlText w:val="%8."/>
      <w:lvlJc w:val="left"/>
      <w:pPr>
        <w:ind w:left="6687" w:hanging="360"/>
      </w:pPr>
    </w:lvl>
    <w:lvl w:ilvl="8" w:tplc="0424001B" w:tentative="1">
      <w:start w:val="1"/>
      <w:numFmt w:val="lowerRoman"/>
      <w:lvlText w:val="%9."/>
      <w:lvlJc w:val="right"/>
      <w:pPr>
        <w:ind w:left="7407" w:hanging="180"/>
      </w:pPr>
    </w:lvl>
  </w:abstractNum>
  <w:abstractNum w:abstractNumId="26" w15:restartNumberingAfterBreak="0">
    <w:nsid w:val="07323D7F"/>
    <w:multiLevelType w:val="hybridMultilevel"/>
    <w:tmpl w:val="42588300"/>
    <w:lvl w:ilvl="0" w:tplc="0424000F">
      <w:start w:val="2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09216820"/>
    <w:multiLevelType w:val="hybridMultilevel"/>
    <w:tmpl w:val="0A0477FA"/>
    <w:lvl w:ilvl="0" w:tplc="7C5690D0">
      <w:numFmt w:val="bullet"/>
      <w:lvlText w:val="-"/>
      <w:lvlJc w:val="left"/>
      <w:pPr>
        <w:tabs>
          <w:tab w:val="num" w:pos="720"/>
        </w:tabs>
        <w:ind w:left="720" w:hanging="360"/>
      </w:pPr>
      <w:rPr>
        <w:rFonts w:ascii="Arial" w:eastAsia="Times New Roman" w:hAnsi="Arial" w:cs="Times-Roman" w:hint="default"/>
      </w:rPr>
    </w:lvl>
    <w:lvl w:ilvl="1" w:tplc="04240003" w:tentative="1">
      <w:start w:val="1"/>
      <w:numFmt w:val="bullet"/>
      <w:lvlText w:val="o"/>
      <w:lvlJc w:val="left"/>
      <w:pPr>
        <w:tabs>
          <w:tab w:val="num" w:pos="1440"/>
        </w:tabs>
        <w:ind w:left="1440" w:hanging="360"/>
      </w:pPr>
      <w:rPr>
        <w:rFonts w:ascii="Courier New" w:hAnsi="Courier New" w:cs="TimesNewRoman"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TimesNewRoman"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TimesNewRoman"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A1B6F57"/>
    <w:multiLevelType w:val="multilevel"/>
    <w:tmpl w:val="D3BA411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9" w15:restartNumberingAfterBreak="0">
    <w:nsid w:val="0A370A23"/>
    <w:multiLevelType w:val="hybridMultilevel"/>
    <w:tmpl w:val="3C8AE110"/>
    <w:lvl w:ilvl="0" w:tplc="C9F2D40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AC54B7B"/>
    <w:multiLevelType w:val="multilevel"/>
    <w:tmpl w:val="C8ACE4D6"/>
    <w:lvl w:ilvl="0">
      <w:start w:val="1"/>
      <w:numFmt w:val="decimal"/>
      <w:lvlText w:val="%1."/>
      <w:lvlJc w:val="left"/>
      <w:pPr>
        <w:ind w:left="360" w:hanging="360"/>
      </w:pPr>
      <w:rPr>
        <w:rFonts w:hint="default"/>
      </w:rPr>
    </w:lvl>
    <w:lvl w:ilvl="1">
      <w:start w:val="9"/>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1" w15:restartNumberingAfterBreak="0">
    <w:nsid w:val="117865B4"/>
    <w:multiLevelType w:val="hybridMultilevel"/>
    <w:tmpl w:val="0192922C"/>
    <w:lvl w:ilvl="0" w:tplc="D31EB94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14E71589"/>
    <w:multiLevelType w:val="hybridMultilevel"/>
    <w:tmpl w:val="9CD06B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15464504"/>
    <w:multiLevelType w:val="hybridMultilevel"/>
    <w:tmpl w:val="A28444C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16836711"/>
    <w:multiLevelType w:val="hybridMultilevel"/>
    <w:tmpl w:val="79CCE368"/>
    <w:lvl w:ilvl="0" w:tplc="B6FA0D16">
      <w:start w:val="5"/>
      <w:numFmt w:val="bullet"/>
      <w:lvlText w:val="-"/>
      <w:lvlJc w:val="left"/>
      <w:pPr>
        <w:ind w:left="479" w:hanging="360"/>
      </w:pPr>
      <w:rPr>
        <w:rFonts w:ascii="Times New Roman" w:eastAsia="Times New Roman" w:hAnsi="Times New Roman" w:cs="Times New Roman" w:hint="default"/>
        <w:b/>
      </w:rPr>
    </w:lvl>
    <w:lvl w:ilvl="1" w:tplc="04240003" w:tentative="1">
      <w:start w:val="1"/>
      <w:numFmt w:val="bullet"/>
      <w:lvlText w:val="o"/>
      <w:lvlJc w:val="left"/>
      <w:pPr>
        <w:ind w:left="1199" w:hanging="360"/>
      </w:pPr>
      <w:rPr>
        <w:rFonts w:ascii="Courier New" w:hAnsi="Courier New" w:cs="Courier New" w:hint="default"/>
      </w:rPr>
    </w:lvl>
    <w:lvl w:ilvl="2" w:tplc="04240005" w:tentative="1">
      <w:start w:val="1"/>
      <w:numFmt w:val="bullet"/>
      <w:lvlText w:val=""/>
      <w:lvlJc w:val="left"/>
      <w:pPr>
        <w:ind w:left="1919" w:hanging="360"/>
      </w:pPr>
      <w:rPr>
        <w:rFonts w:ascii="Wingdings" w:hAnsi="Wingdings" w:hint="default"/>
      </w:rPr>
    </w:lvl>
    <w:lvl w:ilvl="3" w:tplc="04240001" w:tentative="1">
      <w:start w:val="1"/>
      <w:numFmt w:val="bullet"/>
      <w:lvlText w:val=""/>
      <w:lvlJc w:val="left"/>
      <w:pPr>
        <w:ind w:left="2639" w:hanging="360"/>
      </w:pPr>
      <w:rPr>
        <w:rFonts w:ascii="Symbol" w:hAnsi="Symbol" w:hint="default"/>
      </w:rPr>
    </w:lvl>
    <w:lvl w:ilvl="4" w:tplc="04240003" w:tentative="1">
      <w:start w:val="1"/>
      <w:numFmt w:val="bullet"/>
      <w:lvlText w:val="o"/>
      <w:lvlJc w:val="left"/>
      <w:pPr>
        <w:ind w:left="3359" w:hanging="360"/>
      </w:pPr>
      <w:rPr>
        <w:rFonts w:ascii="Courier New" w:hAnsi="Courier New" w:cs="Courier New" w:hint="default"/>
      </w:rPr>
    </w:lvl>
    <w:lvl w:ilvl="5" w:tplc="04240005" w:tentative="1">
      <w:start w:val="1"/>
      <w:numFmt w:val="bullet"/>
      <w:lvlText w:val=""/>
      <w:lvlJc w:val="left"/>
      <w:pPr>
        <w:ind w:left="4079" w:hanging="360"/>
      </w:pPr>
      <w:rPr>
        <w:rFonts w:ascii="Wingdings" w:hAnsi="Wingdings" w:hint="default"/>
      </w:rPr>
    </w:lvl>
    <w:lvl w:ilvl="6" w:tplc="04240001" w:tentative="1">
      <w:start w:val="1"/>
      <w:numFmt w:val="bullet"/>
      <w:lvlText w:val=""/>
      <w:lvlJc w:val="left"/>
      <w:pPr>
        <w:ind w:left="4799" w:hanging="360"/>
      </w:pPr>
      <w:rPr>
        <w:rFonts w:ascii="Symbol" w:hAnsi="Symbol" w:hint="default"/>
      </w:rPr>
    </w:lvl>
    <w:lvl w:ilvl="7" w:tplc="04240003" w:tentative="1">
      <w:start w:val="1"/>
      <w:numFmt w:val="bullet"/>
      <w:lvlText w:val="o"/>
      <w:lvlJc w:val="left"/>
      <w:pPr>
        <w:ind w:left="5519" w:hanging="360"/>
      </w:pPr>
      <w:rPr>
        <w:rFonts w:ascii="Courier New" w:hAnsi="Courier New" w:cs="Courier New" w:hint="default"/>
      </w:rPr>
    </w:lvl>
    <w:lvl w:ilvl="8" w:tplc="04240005" w:tentative="1">
      <w:start w:val="1"/>
      <w:numFmt w:val="bullet"/>
      <w:lvlText w:val=""/>
      <w:lvlJc w:val="left"/>
      <w:pPr>
        <w:ind w:left="6239" w:hanging="360"/>
      </w:pPr>
      <w:rPr>
        <w:rFonts w:ascii="Wingdings" w:hAnsi="Wingdings" w:hint="default"/>
      </w:rPr>
    </w:lvl>
  </w:abstractNum>
  <w:abstractNum w:abstractNumId="35" w15:restartNumberingAfterBreak="0">
    <w:nsid w:val="171706FB"/>
    <w:multiLevelType w:val="multilevel"/>
    <w:tmpl w:val="E6363EF0"/>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182F6C0D"/>
    <w:multiLevelType w:val="hybridMultilevel"/>
    <w:tmpl w:val="58AACBCA"/>
    <w:lvl w:ilvl="0" w:tplc="EA881F7C">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1B937EDA"/>
    <w:multiLevelType w:val="hybridMultilevel"/>
    <w:tmpl w:val="A986131A"/>
    <w:lvl w:ilvl="0" w:tplc="5066EA24">
      <w:start w:val="1"/>
      <w:numFmt w:val="decimal"/>
      <w:lvlText w:val="%1."/>
      <w:lvlJc w:val="left"/>
      <w:pPr>
        <w:ind w:left="1080" w:hanging="360"/>
      </w:pPr>
      <w:rPr>
        <w:rFonts w:hint="default"/>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1C257D90"/>
    <w:multiLevelType w:val="multilevel"/>
    <w:tmpl w:val="7CB81E22"/>
    <w:lvl w:ilvl="0">
      <w:start w:val="1"/>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216D1A28"/>
    <w:multiLevelType w:val="hybridMultilevel"/>
    <w:tmpl w:val="42A8B5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22641DE7"/>
    <w:multiLevelType w:val="hybridMultilevel"/>
    <w:tmpl w:val="9CEC8EF0"/>
    <w:lvl w:ilvl="0" w:tplc="142C5E3E">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3A93C26"/>
    <w:multiLevelType w:val="hybridMultilevel"/>
    <w:tmpl w:val="99DE68BC"/>
    <w:lvl w:ilvl="0" w:tplc="52DAE49A">
      <w:numFmt w:val="bullet"/>
      <w:lvlText w:val="-"/>
      <w:lvlJc w:val="left"/>
      <w:pPr>
        <w:ind w:left="1117" w:hanging="360"/>
      </w:pPr>
      <w:rPr>
        <w:rFonts w:ascii="Calibri" w:eastAsia="Calibri" w:hAnsi="Calibri" w:cs="Calibri" w:hint="default"/>
      </w:rPr>
    </w:lvl>
    <w:lvl w:ilvl="1" w:tplc="04240003" w:tentative="1">
      <w:start w:val="1"/>
      <w:numFmt w:val="bullet"/>
      <w:lvlText w:val="o"/>
      <w:lvlJc w:val="left"/>
      <w:pPr>
        <w:ind w:left="1837" w:hanging="360"/>
      </w:pPr>
      <w:rPr>
        <w:rFonts w:ascii="Courier New" w:hAnsi="Courier New" w:cs="Courier New" w:hint="default"/>
      </w:rPr>
    </w:lvl>
    <w:lvl w:ilvl="2" w:tplc="04240005" w:tentative="1">
      <w:start w:val="1"/>
      <w:numFmt w:val="bullet"/>
      <w:lvlText w:val=""/>
      <w:lvlJc w:val="left"/>
      <w:pPr>
        <w:ind w:left="2557" w:hanging="360"/>
      </w:pPr>
      <w:rPr>
        <w:rFonts w:ascii="Wingdings" w:hAnsi="Wingdings" w:hint="default"/>
      </w:rPr>
    </w:lvl>
    <w:lvl w:ilvl="3" w:tplc="04240001" w:tentative="1">
      <w:start w:val="1"/>
      <w:numFmt w:val="bullet"/>
      <w:lvlText w:val=""/>
      <w:lvlJc w:val="left"/>
      <w:pPr>
        <w:ind w:left="3277" w:hanging="360"/>
      </w:pPr>
      <w:rPr>
        <w:rFonts w:ascii="Symbol" w:hAnsi="Symbol" w:hint="default"/>
      </w:rPr>
    </w:lvl>
    <w:lvl w:ilvl="4" w:tplc="04240003" w:tentative="1">
      <w:start w:val="1"/>
      <w:numFmt w:val="bullet"/>
      <w:lvlText w:val="o"/>
      <w:lvlJc w:val="left"/>
      <w:pPr>
        <w:ind w:left="3997" w:hanging="360"/>
      </w:pPr>
      <w:rPr>
        <w:rFonts w:ascii="Courier New" w:hAnsi="Courier New" w:cs="Courier New" w:hint="default"/>
      </w:rPr>
    </w:lvl>
    <w:lvl w:ilvl="5" w:tplc="04240005" w:tentative="1">
      <w:start w:val="1"/>
      <w:numFmt w:val="bullet"/>
      <w:lvlText w:val=""/>
      <w:lvlJc w:val="left"/>
      <w:pPr>
        <w:ind w:left="4717" w:hanging="360"/>
      </w:pPr>
      <w:rPr>
        <w:rFonts w:ascii="Wingdings" w:hAnsi="Wingdings" w:hint="default"/>
      </w:rPr>
    </w:lvl>
    <w:lvl w:ilvl="6" w:tplc="04240001" w:tentative="1">
      <w:start w:val="1"/>
      <w:numFmt w:val="bullet"/>
      <w:lvlText w:val=""/>
      <w:lvlJc w:val="left"/>
      <w:pPr>
        <w:ind w:left="5437" w:hanging="360"/>
      </w:pPr>
      <w:rPr>
        <w:rFonts w:ascii="Symbol" w:hAnsi="Symbol" w:hint="default"/>
      </w:rPr>
    </w:lvl>
    <w:lvl w:ilvl="7" w:tplc="04240003" w:tentative="1">
      <w:start w:val="1"/>
      <w:numFmt w:val="bullet"/>
      <w:lvlText w:val="o"/>
      <w:lvlJc w:val="left"/>
      <w:pPr>
        <w:ind w:left="6157" w:hanging="360"/>
      </w:pPr>
      <w:rPr>
        <w:rFonts w:ascii="Courier New" w:hAnsi="Courier New" w:cs="Courier New" w:hint="default"/>
      </w:rPr>
    </w:lvl>
    <w:lvl w:ilvl="8" w:tplc="04240005" w:tentative="1">
      <w:start w:val="1"/>
      <w:numFmt w:val="bullet"/>
      <w:lvlText w:val=""/>
      <w:lvlJc w:val="left"/>
      <w:pPr>
        <w:ind w:left="6877" w:hanging="360"/>
      </w:pPr>
      <w:rPr>
        <w:rFonts w:ascii="Wingdings" w:hAnsi="Wingdings" w:hint="default"/>
      </w:rPr>
    </w:lvl>
  </w:abstractNum>
  <w:abstractNum w:abstractNumId="42" w15:restartNumberingAfterBreak="0">
    <w:nsid w:val="26C172A1"/>
    <w:multiLevelType w:val="hybridMultilevel"/>
    <w:tmpl w:val="F6DE3250"/>
    <w:lvl w:ilvl="0" w:tplc="D7F0A91A">
      <w:start w:val="1"/>
      <w:numFmt w:val="upperRoman"/>
      <w:lvlText w:val="%1."/>
      <w:lvlJc w:val="left"/>
      <w:pPr>
        <w:ind w:left="1800" w:hanging="720"/>
      </w:pPr>
      <w:rPr>
        <w:rFonts w:hint="default"/>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3" w15:restartNumberingAfterBreak="0">
    <w:nsid w:val="273C534D"/>
    <w:multiLevelType w:val="hybridMultilevel"/>
    <w:tmpl w:val="D63C5F52"/>
    <w:lvl w:ilvl="0" w:tplc="7C5690D0">
      <w:numFmt w:val="bullet"/>
      <w:lvlText w:val="-"/>
      <w:lvlJc w:val="left"/>
      <w:pPr>
        <w:ind w:left="1080" w:hanging="360"/>
      </w:pPr>
      <w:rPr>
        <w:rFonts w:ascii="Arial" w:eastAsia="Times New Roman" w:hAnsi="Arial" w:cs="Times-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81154AE"/>
    <w:multiLevelType w:val="hybridMultilevel"/>
    <w:tmpl w:val="B12C74E0"/>
    <w:lvl w:ilvl="0" w:tplc="348A11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FFE6FAD"/>
    <w:multiLevelType w:val="hybridMultilevel"/>
    <w:tmpl w:val="020A7844"/>
    <w:lvl w:ilvl="0" w:tplc="04240011">
      <w:start w:val="1"/>
      <w:numFmt w:val="decimal"/>
      <w:lvlText w:val="%1)"/>
      <w:lvlJc w:val="left"/>
      <w:pPr>
        <w:tabs>
          <w:tab w:val="num" w:pos="360"/>
        </w:tabs>
        <w:ind w:left="360" w:hanging="360"/>
      </w:pPr>
    </w:lvl>
    <w:lvl w:ilvl="1" w:tplc="1A16379C">
      <w:start w:val="1"/>
      <w:numFmt w:val="bullet"/>
      <w:lvlText w:val="-"/>
      <w:lvlJc w:val="left"/>
      <w:pPr>
        <w:tabs>
          <w:tab w:val="num" w:pos="1080"/>
        </w:tabs>
        <w:ind w:left="1080" w:hanging="360"/>
      </w:pPr>
      <w:rPr>
        <w:rFonts w:ascii="Arial" w:eastAsia="Times New Roman" w:hAnsi="Arial" w:cs="Arial" w:hint="default"/>
      </w:r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46" w15:restartNumberingAfterBreak="0">
    <w:nsid w:val="3225009A"/>
    <w:multiLevelType w:val="hybridMultilevel"/>
    <w:tmpl w:val="041013F2"/>
    <w:lvl w:ilvl="0" w:tplc="13D670FC">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338B0AD8"/>
    <w:multiLevelType w:val="hybridMultilevel"/>
    <w:tmpl w:val="8A0A18DE"/>
    <w:lvl w:ilvl="0" w:tplc="0A640206">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8" w15:restartNumberingAfterBreak="0">
    <w:nsid w:val="352170FC"/>
    <w:multiLevelType w:val="hybridMultilevel"/>
    <w:tmpl w:val="078278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362B3DC2"/>
    <w:multiLevelType w:val="hybridMultilevel"/>
    <w:tmpl w:val="9DA2E4C4"/>
    <w:lvl w:ilvl="0" w:tplc="0424000F">
      <w:start w:val="1"/>
      <w:numFmt w:val="decimal"/>
      <w:lvlText w:val="%1."/>
      <w:lvlJc w:val="left"/>
      <w:pPr>
        <w:tabs>
          <w:tab w:val="num" w:pos="720"/>
        </w:tabs>
        <w:ind w:left="720" w:hanging="360"/>
      </w:pPr>
      <w:rPr>
        <w:rFonts w:hint="default"/>
      </w:rPr>
    </w:lvl>
    <w:lvl w:ilvl="1" w:tplc="ED069C80">
      <w:start w:val="1"/>
      <w:numFmt w:val="bullet"/>
      <w:lvlText w:val="-"/>
      <w:lvlJc w:val="left"/>
      <w:pPr>
        <w:tabs>
          <w:tab w:val="num" w:pos="1440"/>
        </w:tabs>
        <w:ind w:left="1440" w:hanging="360"/>
      </w:pPr>
      <w:rPr>
        <w:rFonts w:ascii="Times New Roman" w:eastAsia="Times New Roman" w:hAnsi="Times New Roman" w:cs="Times New Roman"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0" w15:restartNumberingAfterBreak="0">
    <w:nsid w:val="36C9015A"/>
    <w:multiLevelType w:val="hybridMultilevel"/>
    <w:tmpl w:val="14962A4A"/>
    <w:lvl w:ilvl="0" w:tplc="52DAE49A">
      <w:numFmt w:val="bullet"/>
      <w:lvlText w:val="-"/>
      <w:lvlJc w:val="left"/>
      <w:pPr>
        <w:ind w:left="1080" w:hanging="360"/>
      </w:pPr>
      <w:rPr>
        <w:rFonts w:ascii="Calibri" w:eastAsia="Calibr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1" w15:restartNumberingAfterBreak="0">
    <w:nsid w:val="388C1746"/>
    <w:multiLevelType w:val="hybridMultilevel"/>
    <w:tmpl w:val="79B2260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38A84A21"/>
    <w:multiLevelType w:val="hybridMultilevel"/>
    <w:tmpl w:val="08FC0D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38BB0DC8"/>
    <w:multiLevelType w:val="hybridMultilevel"/>
    <w:tmpl w:val="CDDAAF62"/>
    <w:lvl w:ilvl="0" w:tplc="52DAE49A">
      <w:numFmt w:val="bullet"/>
      <w:lvlText w:val="-"/>
      <w:lvlJc w:val="left"/>
      <w:pPr>
        <w:ind w:left="1069" w:hanging="360"/>
      </w:pPr>
      <w:rPr>
        <w:rFonts w:ascii="Calibri" w:eastAsia="Calibri"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54" w15:restartNumberingAfterBreak="0">
    <w:nsid w:val="391D4E2A"/>
    <w:multiLevelType w:val="hybridMultilevel"/>
    <w:tmpl w:val="C0A88644"/>
    <w:lvl w:ilvl="0" w:tplc="EF34581A">
      <w:start w:val="8210"/>
      <w:numFmt w:val="bullet"/>
      <w:lvlText w:val="-"/>
      <w:lvlJc w:val="left"/>
      <w:pPr>
        <w:ind w:left="1004" w:hanging="360"/>
      </w:pPr>
      <w:rPr>
        <w:rFonts w:ascii="Century Gothic" w:eastAsia="Times New Roman" w:hAnsi="Century Gothic" w:cs="Aria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5" w15:restartNumberingAfterBreak="0">
    <w:nsid w:val="39F93F1F"/>
    <w:multiLevelType w:val="multilevel"/>
    <w:tmpl w:val="B2F26172"/>
    <w:lvl w:ilvl="0">
      <w:start w:val="1"/>
      <w:numFmt w:val="decimal"/>
      <w:lvlText w:val="%1."/>
      <w:lvlJc w:val="left"/>
      <w:pPr>
        <w:ind w:left="510" w:hanging="510"/>
      </w:pPr>
      <w:rPr>
        <w:rFonts w:hint="default"/>
      </w:rPr>
    </w:lvl>
    <w:lvl w:ilvl="1">
      <w:start w:val="1"/>
      <w:numFmt w:val="decimal"/>
      <w:lvlText w:val="%1.%2."/>
      <w:lvlJc w:val="left"/>
      <w:pPr>
        <w:ind w:left="793" w:hanging="51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6" w15:restartNumberingAfterBreak="0">
    <w:nsid w:val="3AA919EB"/>
    <w:multiLevelType w:val="hybridMultilevel"/>
    <w:tmpl w:val="18BE82BE"/>
    <w:lvl w:ilvl="0" w:tplc="1A768D38">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57" w15:restartNumberingAfterBreak="0">
    <w:nsid w:val="3DCC7769"/>
    <w:multiLevelType w:val="hybridMultilevel"/>
    <w:tmpl w:val="7D52575E"/>
    <w:lvl w:ilvl="0" w:tplc="52DAE49A">
      <w:numFmt w:val="bullet"/>
      <w:lvlText w:val="-"/>
      <w:lvlJc w:val="left"/>
      <w:pPr>
        <w:ind w:left="1080" w:hanging="360"/>
      </w:pPr>
      <w:rPr>
        <w:rFonts w:ascii="Calibri" w:eastAsia="Calibri" w:hAnsi="Calibri" w:cs="Calibri"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8" w15:restartNumberingAfterBreak="0">
    <w:nsid w:val="4268638F"/>
    <w:multiLevelType w:val="hybridMultilevel"/>
    <w:tmpl w:val="7152D2AC"/>
    <w:lvl w:ilvl="0" w:tplc="8840858E">
      <w:start w:val="1"/>
      <w:numFmt w:val="decimal"/>
      <w:lvlText w:val="%1."/>
      <w:lvlJc w:val="left"/>
      <w:pPr>
        <w:ind w:left="358" w:hanging="240"/>
      </w:pPr>
      <w:rPr>
        <w:rFonts w:ascii="Times New Roman" w:eastAsia="Times New Roman" w:hAnsi="Times New Roman" w:cs="Times New Roman" w:hint="default"/>
        <w:b/>
        <w:bCs/>
        <w:spacing w:val="-2"/>
        <w:w w:val="99"/>
        <w:sz w:val="24"/>
        <w:szCs w:val="24"/>
      </w:rPr>
    </w:lvl>
    <w:lvl w:ilvl="1" w:tplc="1708D0DA">
      <w:numFmt w:val="bullet"/>
      <w:lvlText w:val="•"/>
      <w:lvlJc w:val="left"/>
      <w:pPr>
        <w:ind w:left="1268" w:hanging="240"/>
      </w:pPr>
      <w:rPr>
        <w:rFonts w:hint="default"/>
      </w:rPr>
    </w:lvl>
    <w:lvl w:ilvl="2" w:tplc="E300219C">
      <w:numFmt w:val="bullet"/>
      <w:lvlText w:val="•"/>
      <w:lvlJc w:val="left"/>
      <w:pPr>
        <w:ind w:left="2177" w:hanging="240"/>
      </w:pPr>
      <w:rPr>
        <w:rFonts w:hint="default"/>
      </w:rPr>
    </w:lvl>
    <w:lvl w:ilvl="3" w:tplc="B8AE5BFA">
      <w:numFmt w:val="bullet"/>
      <w:lvlText w:val="•"/>
      <w:lvlJc w:val="left"/>
      <w:pPr>
        <w:ind w:left="3085" w:hanging="240"/>
      </w:pPr>
      <w:rPr>
        <w:rFonts w:hint="default"/>
      </w:rPr>
    </w:lvl>
    <w:lvl w:ilvl="4" w:tplc="0422DE6A">
      <w:numFmt w:val="bullet"/>
      <w:lvlText w:val="•"/>
      <w:lvlJc w:val="left"/>
      <w:pPr>
        <w:ind w:left="3994" w:hanging="240"/>
      </w:pPr>
      <w:rPr>
        <w:rFonts w:hint="default"/>
      </w:rPr>
    </w:lvl>
    <w:lvl w:ilvl="5" w:tplc="3A0C6AAC">
      <w:numFmt w:val="bullet"/>
      <w:lvlText w:val="•"/>
      <w:lvlJc w:val="left"/>
      <w:pPr>
        <w:ind w:left="4903" w:hanging="240"/>
      </w:pPr>
      <w:rPr>
        <w:rFonts w:hint="default"/>
      </w:rPr>
    </w:lvl>
    <w:lvl w:ilvl="6" w:tplc="BAFCD05E">
      <w:numFmt w:val="bullet"/>
      <w:lvlText w:val="•"/>
      <w:lvlJc w:val="left"/>
      <w:pPr>
        <w:ind w:left="5811" w:hanging="240"/>
      </w:pPr>
      <w:rPr>
        <w:rFonts w:hint="default"/>
      </w:rPr>
    </w:lvl>
    <w:lvl w:ilvl="7" w:tplc="2AAA2AF0">
      <w:numFmt w:val="bullet"/>
      <w:lvlText w:val="•"/>
      <w:lvlJc w:val="left"/>
      <w:pPr>
        <w:ind w:left="6720" w:hanging="240"/>
      </w:pPr>
      <w:rPr>
        <w:rFonts w:hint="default"/>
      </w:rPr>
    </w:lvl>
    <w:lvl w:ilvl="8" w:tplc="B378A87C">
      <w:numFmt w:val="bullet"/>
      <w:lvlText w:val="•"/>
      <w:lvlJc w:val="left"/>
      <w:pPr>
        <w:ind w:left="7629" w:hanging="240"/>
      </w:pPr>
      <w:rPr>
        <w:rFonts w:hint="default"/>
      </w:rPr>
    </w:lvl>
  </w:abstractNum>
  <w:abstractNum w:abstractNumId="59" w15:restartNumberingAfterBreak="0">
    <w:nsid w:val="469B6114"/>
    <w:multiLevelType w:val="hybridMultilevel"/>
    <w:tmpl w:val="F9EC92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8356F90"/>
    <w:multiLevelType w:val="hybridMultilevel"/>
    <w:tmpl w:val="B8B200D4"/>
    <w:lvl w:ilvl="0" w:tplc="52DAE49A">
      <w:numFmt w:val="bullet"/>
      <w:lvlText w:val="-"/>
      <w:lvlJc w:val="left"/>
      <w:pPr>
        <w:ind w:left="1080" w:hanging="360"/>
      </w:pPr>
      <w:rPr>
        <w:rFonts w:ascii="Calibri" w:eastAsia="Calibri" w:hAnsi="Calibri" w:cs="Calibri"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4D032F09"/>
    <w:multiLevelType w:val="multilevel"/>
    <w:tmpl w:val="7320EC68"/>
    <w:lvl w:ilvl="0">
      <w:start w:val="1"/>
      <w:numFmt w:val="decimal"/>
      <w:lvlText w:val="%1."/>
      <w:lvlJc w:val="left"/>
      <w:pPr>
        <w:tabs>
          <w:tab w:val="num" w:pos="360"/>
        </w:tabs>
        <w:ind w:left="360" w:hanging="360"/>
      </w:pPr>
    </w:lvl>
    <w:lvl w:ilvl="1">
      <w:start w:val="1"/>
      <w:numFmt w:val="decimal"/>
      <w:pStyle w:val="FE2"/>
      <w:lvlText w:val="2.%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62" w15:restartNumberingAfterBreak="0">
    <w:nsid w:val="4D9100C9"/>
    <w:multiLevelType w:val="hybridMultilevel"/>
    <w:tmpl w:val="02CA6B5E"/>
    <w:lvl w:ilvl="0" w:tplc="52DAE49A">
      <w:numFmt w:val="bullet"/>
      <w:lvlText w:val="-"/>
      <w:lvlJc w:val="left"/>
      <w:pPr>
        <w:ind w:left="1069" w:hanging="360"/>
      </w:pPr>
      <w:rPr>
        <w:rFonts w:ascii="Calibri" w:eastAsia="Calibri" w:hAnsi="Calibri" w:cs="Calibri" w:hint="default"/>
      </w:rPr>
    </w:lvl>
    <w:lvl w:ilvl="1" w:tplc="5CA6D3DC">
      <w:numFmt w:val="bullet"/>
      <w:lvlText w:val="–"/>
      <w:lvlJc w:val="left"/>
      <w:pPr>
        <w:ind w:left="1789" w:hanging="360"/>
      </w:pPr>
      <w:rPr>
        <w:rFonts w:ascii="Calibri" w:eastAsia="Times New Roman" w:hAnsi="Calibri" w:cs="Calibri"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3" w15:restartNumberingAfterBreak="0">
    <w:nsid w:val="4FDB5ACE"/>
    <w:multiLevelType w:val="hybridMultilevel"/>
    <w:tmpl w:val="A0CACC6E"/>
    <w:lvl w:ilvl="0" w:tplc="75A016DE">
      <w:start w:val="5"/>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64" w15:restartNumberingAfterBreak="0">
    <w:nsid w:val="500C233C"/>
    <w:multiLevelType w:val="hybridMultilevel"/>
    <w:tmpl w:val="B9D0E9CE"/>
    <w:lvl w:ilvl="0" w:tplc="43D0129E">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720"/>
        </w:tabs>
        <w:ind w:left="720" w:hanging="360"/>
      </w:pPr>
      <w:rPr>
        <w:rFonts w:ascii="Courier New" w:hAnsi="Courier New" w:cs="Agency FB" w:hint="default"/>
      </w:rPr>
    </w:lvl>
    <w:lvl w:ilvl="2" w:tplc="04240005" w:tentative="1">
      <w:start w:val="1"/>
      <w:numFmt w:val="bullet"/>
      <w:lvlText w:val=""/>
      <w:lvlJc w:val="left"/>
      <w:pPr>
        <w:tabs>
          <w:tab w:val="num" w:pos="1440"/>
        </w:tabs>
        <w:ind w:left="1440" w:hanging="360"/>
      </w:pPr>
      <w:rPr>
        <w:rFonts w:ascii="Wingdings" w:hAnsi="Wingdings" w:hint="default"/>
      </w:rPr>
    </w:lvl>
    <w:lvl w:ilvl="3" w:tplc="04240001" w:tentative="1">
      <w:start w:val="1"/>
      <w:numFmt w:val="bullet"/>
      <w:lvlText w:val=""/>
      <w:lvlJc w:val="left"/>
      <w:pPr>
        <w:tabs>
          <w:tab w:val="num" w:pos="2160"/>
        </w:tabs>
        <w:ind w:left="2160" w:hanging="360"/>
      </w:pPr>
      <w:rPr>
        <w:rFonts w:ascii="Symbol" w:hAnsi="Symbol" w:hint="default"/>
      </w:rPr>
    </w:lvl>
    <w:lvl w:ilvl="4" w:tplc="04240003" w:tentative="1">
      <w:start w:val="1"/>
      <w:numFmt w:val="bullet"/>
      <w:lvlText w:val="o"/>
      <w:lvlJc w:val="left"/>
      <w:pPr>
        <w:tabs>
          <w:tab w:val="num" w:pos="2880"/>
        </w:tabs>
        <w:ind w:left="2880" w:hanging="360"/>
      </w:pPr>
      <w:rPr>
        <w:rFonts w:ascii="Courier New" w:hAnsi="Courier New" w:cs="Agency FB" w:hint="default"/>
      </w:rPr>
    </w:lvl>
    <w:lvl w:ilvl="5" w:tplc="04240005" w:tentative="1">
      <w:start w:val="1"/>
      <w:numFmt w:val="bullet"/>
      <w:lvlText w:val=""/>
      <w:lvlJc w:val="left"/>
      <w:pPr>
        <w:tabs>
          <w:tab w:val="num" w:pos="3600"/>
        </w:tabs>
        <w:ind w:left="3600" w:hanging="360"/>
      </w:pPr>
      <w:rPr>
        <w:rFonts w:ascii="Wingdings" w:hAnsi="Wingdings" w:hint="default"/>
      </w:rPr>
    </w:lvl>
    <w:lvl w:ilvl="6" w:tplc="04240001" w:tentative="1">
      <w:start w:val="1"/>
      <w:numFmt w:val="bullet"/>
      <w:lvlText w:val=""/>
      <w:lvlJc w:val="left"/>
      <w:pPr>
        <w:tabs>
          <w:tab w:val="num" w:pos="4320"/>
        </w:tabs>
        <w:ind w:left="4320" w:hanging="360"/>
      </w:pPr>
      <w:rPr>
        <w:rFonts w:ascii="Symbol" w:hAnsi="Symbol" w:hint="default"/>
      </w:rPr>
    </w:lvl>
    <w:lvl w:ilvl="7" w:tplc="04240003" w:tentative="1">
      <w:start w:val="1"/>
      <w:numFmt w:val="bullet"/>
      <w:lvlText w:val="o"/>
      <w:lvlJc w:val="left"/>
      <w:pPr>
        <w:tabs>
          <w:tab w:val="num" w:pos="5040"/>
        </w:tabs>
        <w:ind w:left="5040" w:hanging="360"/>
      </w:pPr>
      <w:rPr>
        <w:rFonts w:ascii="Courier New" w:hAnsi="Courier New" w:cs="Agency FB" w:hint="default"/>
      </w:rPr>
    </w:lvl>
    <w:lvl w:ilvl="8" w:tplc="04240005" w:tentative="1">
      <w:start w:val="1"/>
      <w:numFmt w:val="bullet"/>
      <w:lvlText w:val=""/>
      <w:lvlJc w:val="left"/>
      <w:pPr>
        <w:tabs>
          <w:tab w:val="num" w:pos="5760"/>
        </w:tabs>
        <w:ind w:left="5760" w:hanging="360"/>
      </w:pPr>
      <w:rPr>
        <w:rFonts w:ascii="Wingdings" w:hAnsi="Wingdings" w:hint="default"/>
      </w:rPr>
    </w:lvl>
  </w:abstractNum>
  <w:abstractNum w:abstractNumId="65" w15:restartNumberingAfterBreak="0">
    <w:nsid w:val="587E23D9"/>
    <w:multiLevelType w:val="multilevel"/>
    <w:tmpl w:val="2000146A"/>
    <w:lvl w:ilvl="0">
      <w:start w:val="12"/>
      <w:numFmt w:val="decimal"/>
      <w:lvlText w:val="%1."/>
      <w:lvlJc w:val="left"/>
      <w:pPr>
        <w:ind w:left="680" w:hanging="680"/>
      </w:pPr>
      <w:rPr>
        <w:rFonts w:hint="default"/>
      </w:rPr>
    </w:lvl>
    <w:lvl w:ilvl="1">
      <w:start w:val="1"/>
      <w:numFmt w:val="decimal"/>
      <w:lvlText w:val="%1.%2."/>
      <w:lvlJc w:val="left"/>
      <w:pPr>
        <w:ind w:left="720" w:hanging="720"/>
      </w:pPr>
      <w:rPr>
        <w:rFonts w:hint="default"/>
      </w:rPr>
    </w:lvl>
    <w:lvl w:ilvl="2">
      <w:start w:val="1"/>
      <w:numFmt w:val="decimal"/>
      <w:pStyle w:val="MediumList2-Accent41"/>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58C13E8B"/>
    <w:multiLevelType w:val="hybridMultilevel"/>
    <w:tmpl w:val="53984E90"/>
    <w:lvl w:ilvl="0" w:tplc="20000001">
      <w:start w:val="1"/>
      <w:numFmt w:val="bullet"/>
      <w:lvlText w:val=""/>
      <w:lvlJc w:val="left"/>
      <w:pPr>
        <w:ind w:left="501"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5A62303D"/>
    <w:multiLevelType w:val="multilevel"/>
    <w:tmpl w:val="F77E6054"/>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1080" w:hanging="108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5C980643"/>
    <w:multiLevelType w:val="hybridMultilevel"/>
    <w:tmpl w:val="D36C7158"/>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5D206B8B"/>
    <w:multiLevelType w:val="hybridMultilevel"/>
    <w:tmpl w:val="E084C6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5DBC37C6"/>
    <w:multiLevelType w:val="multilevel"/>
    <w:tmpl w:val="3CC4C022"/>
    <w:lvl w:ilvl="0">
      <w:start w:val="1"/>
      <w:numFmt w:val="decimal"/>
      <w:lvlText w:val="%1."/>
      <w:lvlJc w:val="left"/>
      <w:pPr>
        <w:tabs>
          <w:tab w:val="num" w:pos="360"/>
        </w:tabs>
      </w:pPr>
      <w:rPr>
        <w:rFonts w:cs="Times New Roman" w:hint="default"/>
      </w:rPr>
    </w:lvl>
    <w:lvl w:ilvl="1">
      <w:start w:val="1"/>
      <w:numFmt w:val="decimal"/>
      <w:pStyle w:val="Slog2"/>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71" w15:restartNumberingAfterBreak="0">
    <w:nsid w:val="5FD66C1A"/>
    <w:multiLevelType w:val="multilevel"/>
    <w:tmpl w:val="FE603C9E"/>
    <w:lvl w:ilvl="0">
      <w:start w:val="1"/>
      <w:numFmt w:val="decimal"/>
      <w:lvlText w:val="%1."/>
      <w:lvlJc w:val="left"/>
      <w:pPr>
        <w:ind w:left="360" w:hanging="360"/>
      </w:pPr>
      <w:rPr>
        <w:rFonts w:hint="default"/>
      </w:rPr>
    </w:lvl>
    <w:lvl w:ilvl="1">
      <w:start w:val="5"/>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72" w15:restartNumberingAfterBreak="0">
    <w:nsid w:val="628F59DB"/>
    <w:multiLevelType w:val="hybridMultilevel"/>
    <w:tmpl w:val="38B049BA"/>
    <w:lvl w:ilvl="0" w:tplc="0424000F">
      <w:start w:val="2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3" w15:restartNumberingAfterBreak="0">
    <w:nsid w:val="649E4CB1"/>
    <w:multiLevelType w:val="hybridMultilevel"/>
    <w:tmpl w:val="14C65B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5D7344D"/>
    <w:multiLevelType w:val="hybridMultilevel"/>
    <w:tmpl w:val="77C2B7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6613360C"/>
    <w:multiLevelType w:val="multilevel"/>
    <w:tmpl w:val="D3BA411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76" w15:restartNumberingAfterBreak="0">
    <w:nsid w:val="6B1B4703"/>
    <w:multiLevelType w:val="multilevel"/>
    <w:tmpl w:val="43801B2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15:restartNumberingAfterBreak="0">
    <w:nsid w:val="6FAD02AB"/>
    <w:multiLevelType w:val="hybridMultilevel"/>
    <w:tmpl w:val="171CDFE4"/>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721610B9"/>
    <w:multiLevelType w:val="multilevel"/>
    <w:tmpl w:val="7068E86A"/>
    <w:lvl w:ilvl="0">
      <w:start w:val="1"/>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76DA5422"/>
    <w:multiLevelType w:val="hybridMultilevel"/>
    <w:tmpl w:val="4FAAB0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9260200"/>
    <w:multiLevelType w:val="hybridMultilevel"/>
    <w:tmpl w:val="BDB8F0E4"/>
    <w:lvl w:ilvl="0" w:tplc="D4B0228C">
      <w:start w:val="6"/>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1" w15:restartNumberingAfterBreak="0">
    <w:nsid w:val="7B2501EC"/>
    <w:multiLevelType w:val="hybridMultilevel"/>
    <w:tmpl w:val="C332CD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7D377AC7"/>
    <w:multiLevelType w:val="singleLevel"/>
    <w:tmpl w:val="1362DEAA"/>
    <w:lvl w:ilvl="0">
      <w:start w:val="1"/>
      <w:numFmt w:val="decimal"/>
      <w:pStyle w:val="alinea"/>
      <w:lvlText w:val="%1."/>
      <w:legacy w:legacy="1" w:legacySpace="0" w:legacyIndent="283"/>
      <w:lvlJc w:val="left"/>
      <w:pPr>
        <w:ind w:left="283" w:hanging="283"/>
      </w:pPr>
      <w:rPr>
        <w:rFonts w:cs="Times New Roman"/>
      </w:rPr>
    </w:lvl>
  </w:abstractNum>
  <w:num w:numId="1" w16cid:durableId="689448700">
    <w:abstractNumId w:val="0"/>
  </w:num>
  <w:num w:numId="2" w16cid:durableId="1029064557">
    <w:abstractNumId w:val="1"/>
  </w:num>
  <w:num w:numId="3" w16cid:durableId="1822648955">
    <w:abstractNumId w:val="2"/>
  </w:num>
  <w:num w:numId="4" w16cid:durableId="799345873">
    <w:abstractNumId w:val="3"/>
  </w:num>
  <w:num w:numId="5" w16cid:durableId="1469589585">
    <w:abstractNumId w:val="14"/>
  </w:num>
  <w:num w:numId="6" w16cid:durableId="1987784465">
    <w:abstractNumId w:val="42"/>
  </w:num>
  <w:num w:numId="7" w16cid:durableId="13933061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80489031">
    <w:abstractNumId w:val="73"/>
  </w:num>
  <w:num w:numId="9" w16cid:durableId="515845586">
    <w:abstractNumId w:val="66"/>
  </w:num>
  <w:num w:numId="10" w16cid:durableId="66078614">
    <w:abstractNumId w:val="59"/>
  </w:num>
  <w:num w:numId="11" w16cid:durableId="2028171630">
    <w:abstractNumId w:val="52"/>
  </w:num>
  <w:num w:numId="12" w16cid:durableId="1556163308">
    <w:abstractNumId w:val="74"/>
  </w:num>
  <w:num w:numId="13" w16cid:durableId="1498810437">
    <w:abstractNumId w:val="81"/>
  </w:num>
  <w:num w:numId="14" w16cid:durableId="2055621829">
    <w:abstractNumId w:val="69"/>
  </w:num>
  <w:num w:numId="15" w16cid:durableId="1502549318">
    <w:abstractNumId w:val="79"/>
  </w:num>
  <w:num w:numId="16" w16cid:durableId="1110276671">
    <w:abstractNumId w:val="39"/>
  </w:num>
  <w:num w:numId="17" w16cid:durableId="425686963">
    <w:abstractNumId w:val="49"/>
  </w:num>
  <w:num w:numId="18" w16cid:durableId="1714497830">
    <w:abstractNumId w:val="7"/>
  </w:num>
  <w:num w:numId="19" w16cid:durableId="1627084431">
    <w:abstractNumId w:val="58"/>
  </w:num>
  <w:num w:numId="20" w16cid:durableId="25915876">
    <w:abstractNumId w:val="56"/>
  </w:num>
  <w:num w:numId="21" w16cid:durableId="89786486">
    <w:abstractNumId w:val="51"/>
  </w:num>
  <w:num w:numId="22" w16cid:durableId="1011570119">
    <w:abstractNumId w:val="47"/>
  </w:num>
  <w:num w:numId="23" w16cid:durableId="2130392950">
    <w:abstractNumId w:val="37"/>
  </w:num>
  <w:num w:numId="24" w16cid:durableId="1507280996">
    <w:abstractNumId w:val="63"/>
  </w:num>
  <w:num w:numId="25" w16cid:durableId="1855881119">
    <w:abstractNumId w:val="45"/>
  </w:num>
  <w:num w:numId="26" w16cid:durableId="1244341799">
    <w:abstractNumId w:val="68"/>
  </w:num>
  <w:num w:numId="27" w16cid:durableId="1855151101">
    <w:abstractNumId w:val="43"/>
  </w:num>
  <w:num w:numId="28" w16cid:durableId="1086344081">
    <w:abstractNumId w:val="29"/>
  </w:num>
  <w:num w:numId="29" w16cid:durableId="1104805999">
    <w:abstractNumId w:val="76"/>
  </w:num>
  <w:num w:numId="30" w16cid:durableId="1095204693">
    <w:abstractNumId w:val="33"/>
  </w:num>
  <w:num w:numId="31" w16cid:durableId="556404538">
    <w:abstractNumId w:val="72"/>
  </w:num>
  <w:num w:numId="32" w16cid:durableId="1361280481">
    <w:abstractNumId w:val="36"/>
  </w:num>
  <w:num w:numId="33" w16cid:durableId="613514964">
    <w:abstractNumId w:val="64"/>
  </w:num>
  <w:num w:numId="34" w16cid:durableId="1347754046">
    <w:abstractNumId w:val="70"/>
  </w:num>
  <w:num w:numId="35" w16cid:durableId="1887641914">
    <w:abstractNumId w:val="82"/>
    <w:lvlOverride w:ilvl="0">
      <w:lvl w:ilvl="0">
        <w:start w:val="1"/>
        <w:numFmt w:val="decimal"/>
        <w:pStyle w:val="alinea"/>
        <w:lvlText w:val="%1."/>
        <w:legacy w:legacy="1" w:legacySpace="0" w:legacyIndent="283"/>
        <w:lvlJc w:val="left"/>
        <w:pPr>
          <w:ind w:left="283" w:hanging="283"/>
        </w:pPr>
        <w:rPr>
          <w:rFonts w:cs="Times New Roman"/>
        </w:rPr>
      </w:lvl>
    </w:lvlOverride>
  </w:num>
  <w:num w:numId="36" w16cid:durableId="759982763">
    <w:abstractNumId w:val="22"/>
  </w:num>
  <w:num w:numId="37" w16cid:durableId="1711804166">
    <w:abstractNumId w:val="65"/>
  </w:num>
  <w:num w:numId="38" w16cid:durableId="2129734760">
    <w:abstractNumId w:val="32"/>
  </w:num>
  <w:num w:numId="39" w16cid:durableId="1072511752">
    <w:abstractNumId w:val="60"/>
  </w:num>
  <w:num w:numId="40" w16cid:durableId="1433553097">
    <w:abstractNumId w:val="57"/>
  </w:num>
  <w:num w:numId="41" w16cid:durableId="50883835">
    <w:abstractNumId w:val="50"/>
  </w:num>
  <w:num w:numId="42" w16cid:durableId="480467376">
    <w:abstractNumId w:val="41"/>
  </w:num>
  <w:num w:numId="43" w16cid:durableId="191652444">
    <w:abstractNumId w:val="23"/>
  </w:num>
  <w:num w:numId="44" w16cid:durableId="515578386">
    <w:abstractNumId w:val="40"/>
  </w:num>
  <w:num w:numId="45" w16cid:durableId="1459227942">
    <w:abstractNumId w:val="53"/>
  </w:num>
  <w:num w:numId="46" w16cid:durableId="224994972">
    <w:abstractNumId w:val="62"/>
  </w:num>
  <w:num w:numId="47" w16cid:durableId="1979725514">
    <w:abstractNumId w:val="44"/>
  </w:num>
  <w:num w:numId="48" w16cid:durableId="651524215">
    <w:abstractNumId w:val="77"/>
  </w:num>
  <w:num w:numId="49" w16cid:durableId="1263801253">
    <w:abstractNumId w:val="21"/>
  </w:num>
  <w:num w:numId="50" w16cid:durableId="1522160791">
    <w:abstractNumId w:val="27"/>
  </w:num>
  <w:num w:numId="51" w16cid:durableId="2075007056">
    <w:abstractNumId w:val="48"/>
  </w:num>
  <w:num w:numId="52" w16cid:durableId="1601982924">
    <w:abstractNumId w:val="26"/>
  </w:num>
  <w:num w:numId="53" w16cid:durableId="142294662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39684110">
    <w:abstractNumId w:val="67"/>
  </w:num>
  <w:num w:numId="55" w16cid:durableId="1020083597">
    <w:abstractNumId w:val="78"/>
  </w:num>
  <w:num w:numId="56" w16cid:durableId="2091734386">
    <w:abstractNumId w:val="71"/>
  </w:num>
  <w:num w:numId="57" w16cid:durableId="1081873266">
    <w:abstractNumId w:val="35"/>
  </w:num>
  <w:num w:numId="58" w16cid:durableId="855000983">
    <w:abstractNumId w:val="55"/>
  </w:num>
  <w:num w:numId="59" w16cid:durableId="701125310">
    <w:abstractNumId w:val="38"/>
  </w:num>
  <w:num w:numId="60" w16cid:durableId="2141916804">
    <w:abstractNumId w:val="30"/>
  </w:num>
  <w:num w:numId="61" w16cid:durableId="286787223">
    <w:abstractNumId w:val="80"/>
  </w:num>
  <w:num w:numId="62" w16cid:durableId="1008458">
    <w:abstractNumId w:val="31"/>
  </w:num>
  <w:num w:numId="63" w16cid:durableId="731348596">
    <w:abstractNumId w:val="24"/>
  </w:num>
  <w:num w:numId="64" w16cid:durableId="899562619">
    <w:abstractNumId w:val="46"/>
  </w:num>
  <w:num w:numId="65" w16cid:durableId="991299296">
    <w:abstractNumId w:val="34"/>
  </w:num>
  <w:num w:numId="66" w16cid:durableId="230040531">
    <w:abstractNumId w:val="25"/>
  </w:num>
  <w:num w:numId="67" w16cid:durableId="1113285276">
    <w:abstractNumId w:val="28"/>
  </w:num>
  <w:num w:numId="68" w16cid:durableId="1807236038">
    <w:abstractNumId w:val="54"/>
  </w:num>
  <w:num w:numId="69" w16cid:durableId="638615445">
    <w:abstractNumId w:val="7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avaden"/>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3861"/>
    <w:rsid w:val="00000B7A"/>
    <w:rsid w:val="00004B44"/>
    <w:rsid w:val="000053D3"/>
    <w:rsid w:val="0001041D"/>
    <w:rsid w:val="00010E74"/>
    <w:rsid w:val="00011754"/>
    <w:rsid w:val="0001553F"/>
    <w:rsid w:val="00015D06"/>
    <w:rsid w:val="00020022"/>
    <w:rsid w:val="00020595"/>
    <w:rsid w:val="000213EF"/>
    <w:rsid w:val="000215F2"/>
    <w:rsid w:val="0002166E"/>
    <w:rsid w:val="00023350"/>
    <w:rsid w:val="00023A7E"/>
    <w:rsid w:val="0002640A"/>
    <w:rsid w:val="00026C62"/>
    <w:rsid w:val="00027EA7"/>
    <w:rsid w:val="00032687"/>
    <w:rsid w:val="000329E8"/>
    <w:rsid w:val="00034297"/>
    <w:rsid w:val="00037F46"/>
    <w:rsid w:val="0004068E"/>
    <w:rsid w:val="000440AA"/>
    <w:rsid w:val="000451FE"/>
    <w:rsid w:val="00046522"/>
    <w:rsid w:val="0004750F"/>
    <w:rsid w:val="00047BDC"/>
    <w:rsid w:val="00056182"/>
    <w:rsid w:val="000568A0"/>
    <w:rsid w:val="000569D9"/>
    <w:rsid w:val="00056E67"/>
    <w:rsid w:val="0005760D"/>
    <w:rsid w:val="00057D8C"/>
    <w:rsid w:val="00060B4A"/>
    <w:rsid w:val="0006114C"/>
    <w:rsid w:val="0006161E"/>
    <w:rsid w:val="000618AD"/>
    <w:rsid w:val="00062696"/>
    <w:rsid w:val="00063C41"/>
    <w:rsid w:val="00065678"/>
    <w:rsid w:val="00070F67"/>
    <w:rsid w:val="000719C9"/>
    <w:rsid w:val="00071BA3"/>
    <w:rsid w:val="00073B9A"/>
    <w:rsid w:val="00075008"/>
    <w:rsid w:val="0008084D"/>
    <w:rsid w:val="0008113E"/>
    <w:rsid w:val="0008202C"/>
    <w:rsid w:val="0008238C"/>
    <w:rsid w:val="00082F16"/>
    <w:rsid w:val="0008459C"/>
    <w:rsid w:val="00084EBF"/>
    <w:rsid w:val="00085632"/>
    <w:rsid w:val="00093FC4"/>
    <w:rsid w:val="0009427C"/>
    <w:rsid w:val="000943B9"/>
    <w:rsid w:val="00095049"/>
    <w:rsid w:val="000958D0"/>
    <w:rsid w:val="00095B32"/>
    <w:rsid w:val="0009757E"/>
    <w:rsid w:val="000A138E"/>
    <w:rsid w:val="000A1F40"/>
    <w:rsid w:val="000A2B3E"/>
    <w:rsid w:val="000A34E5"/>
    <w:rsid w:val="000A3BB3"/>
    <w:rsid w:val="000A5235"/>
    <w:rsid w:val="000A5513"/>
    <w:rsid w:val="000A585D"/>
    <w:rsid w:val="000A63A8"/>
    <w:rsid w:val="000B1F71"/>
    <w:rsid w:val="000B36A8"/>
    <w:rsid w:val="000B4F9C"/>
    <w:rsid w:val="000B5BD5"/>
    <w:rsid w:val="000B61D5"/>
    <w:rsid w:val="000B72A5"/>
    <w:rsid w:val="000B7DFD"/>
    <w:rsid w:val="000C076D"/>
    <w:rsid w:val="000C1930"/>
    <w:rsid w:val="000C3A3A"/>
    <w:rsid w:val="000C3A53"/>
    <w:rsid w:val="000C41B6"/>
    <w:rsid w:val="000C7E15"/>
    <w:rsid w:val="000D0C83"/>
    <w:rsid w:val="000D27EB"/>
    <w:rsid w:val="000D2A1D"/>
    <w:rsid w:val="000D417F"/>
    <w:rsid w:val="000D79CF"/>
    <w:rsid w:val="000E0522"/>
    <w:rsid w:val="000E2405"/>
    <w:rsid w:val="000E333C"/>
    <w:rsid w:val="000E373D"/>
    <w:rsid w:val="000E7138"/>
    <w:rsid w:val="000F0078"/>
    <w:rsid w:val="000F05AF"/>
    <w:rsid w:val="000F13A2"/>
    <w:rsid w:val="000F15F1"/>
    <w:rsid w:val="000F2D80"/>
    <w:rsid w:val="000F2EAB"/>
    <w:rsid w:val="000F3AA1"/>
    <w:rsid w:val="000F4610"/>
    <w:rsid w:val="000F462B"/>
    <w:rsid w:val="000F4E2C"/>
    <w:rsid w:val="00100E58"/>
    <w:rsid w:val="001011F4"/>
    <w:rsid w:val="001018C5"/>
    <w:rsid w:val="00101B27"/>
    <w:rsid w:val="001027D9"/>
    <w:rsid w:val="0010326F"/>
    <w:rsid w:val="001055FD"/>
    <w:rsid w:val="00105ADE"/>
    <w:rsid w:val="00106718"/>
    <w:rsid w:val="00106A33"/>
    <w:rsid w:val="00106F59"/>
    <w:rsid w:val="00107AB6"/>
    <w:rsid w:val="00112FED"/>
    <w:rsid w:val="00113572"/>
    <w:rsid w:val="0011515E"/>
    <w:rsid w:val="00115822"/>
    <w:rsid w:val="00120F89"/>
    <w:rsid w:val="0012126A"/>
    <w:rsid w:val="00121494"/>
    <w:rsid w:val="00123C6D"/>
    <w:rsid w:val="0012520C"/>
    <w:rsid w:val="001273CF"/>
    <w:rsid w:val="001306F6"/>
    <w:rsid w:val="00130BEE"/>
    <w:rsid w:val="00131F2B"/>
    <w:rsid w:val="00132222"/>
    <w:rsid w:val="00132E0B"/>
    <w:rsid w:val="001346A6"/>
    <w:rsid w:val="00134BAE"/>
    <w:rsid w:val="001374F1"/>
    <w:rsid w:val="001403C0"/>
    <w:rsid w:val="001414D7"/>
    <w:rsid w:val="001423C7"/>
    <w:rsid w:val="001428DF"/>
    <w:rsid w:val="0014410D"/>
    <w:rsid w:val="00144361"/>
    <w:rsid w:val="001446FD"/>
    <w:rsid w:val="00144BA1"/>
    <w:rsid w:val="0014540C"/>
    <w:rsid w:val="00146C43"/>
    <w:rsid w:val="00150C19"/>
    <w:rsid w:val="00151247"/>
    <w:rsid w:val="00153771"/>
    <w:rsid w:val="00153B15"/>
    <w:rsid w:val="00155803"/>
    <w:rsid w:val="00157801"/>
    <w:rsid w:val="0016025E"/>
    <w:rsid w:val="00162681"/>
    <w:rsid w:val="0016351B"/>
    <w:rsid w:val="001635D6"/>
    <w:rsid w:val="00163B93"/>
    <w:rsid w:val="00163CD3"/>
    <w:rsid w:val="001649A9"/>
    <w:rsid w:val="00164EB0"/>
    <w:rsid w:val="0016579A"/>
    <w:rsid w:val="00165944"/>
    <w:rsid w:val="0016783D"/>
    <w:rsid w:val="0017211F"/>
    <w:rsid w:val="00172170"/>
    <w:rsid w:val="00172D06"/>
    <w:rsid w:val="00174DA1"/>
    <w:rsid w:val="001753D0"/>
    <w:rsid w:val="00176935"/>
    <w:rsid w:val="00180DED"/>
    <w:rsid w:val="001811BB"/>
    <w:rsid w:val="001813B2"/>
    <w:rsid w:val="001813B5"/>
    <w:rsid w:val="00182145"/>
    <w:rsid w:val="00182157"/>
    <w:rsid w:val="0018226B"/>
    <w:rsid w:val="00182E91"/>
    <w:rsid w:val="00183CF5"/>
    <w:rsid w:val="00185F2C"/>
    <w:rsid w:val="0018663E"/>
    <w:rsid w:val="001868F0"/>
    <w:rsid w:val="0018710F"/>
    <w:rsid w:val="0018731F"/>
    <w:rsid w:val="001874E0"/>
    <w:rsid w:val="001902E5"/>
    <w:rsid w:val="00190F69"/>
    <w:rsid w:val="00192EEA"/>
    <w:rsid w:val="00196D2B"/>
    <w:rsid w:val="0019755F"/>
    <w:rsid w:val="00197B61"/>
    <w:rsid w:val="001A0664"/>
    <w:rsid w:val="001A13D3"/>
    <w:rsid w:val="001A1983"/>
    <w:rsid w:val="001A30AB"/>
    <w:rsid w:val="001A3AA0"/>
    <w:rsid w:val="001A792A"/>
    <w:rsid w:val="001B12BE"/>
    <w:rsid w:val="001B1C29"/>
    <w:rsid w:val="001B26F6"/>
    <w:rsid w:val="001B2FEB"/>
    <w:rsid w:val="001B5B57"/>
    <w:rsid w:val="001B69EB"/>
    <w:rsid w:val="001B6CD5"/>
    <w:rsid w:val="001B75D4"/>
    <w:rsid w:val="001B7CEC"/>
    <w:rsid w:val="001C0C7C"/>
    <w:rsid w:val="001C2381"/>
    <w:rsid w:val="001C437B"/>
    <w:rsid w:val="001C44AC"/>
    <w:rsid w:val="001C525F"/>
    <w:rsid w:val="001C5944"/>
    <w:rsid w:val="001C667E"/>
    <w:rsid w:val="001D02CF"/>
    <w:rsid w:val="001D0816"/>
    <w:rsid w:val="001D0B25"/>
    <w:rsid w:val="001D3861"/>
    <w:rsid w:val="001D4D43"/>
    <w:rsid w:val="001D51A0"/>
    <w:rsid w:val="001D581C"/>
    <w:rsid w:val="001D5E43"/>
    <w:rsid w:val="001E0725"/>
    <w:rsid w:val="001E26E3"/>
    <w:rsid w:val="001E2CA4"/>
    <w:rsid w:val="001E2FB1"/>
    <w:rsid w:val="001E5C1C"/>
    <w:rsid w:val="001E5FCA"/>
    <w:rsid w:val="001E7263"/>
    <w:rsid w:val="001E7758"/>
    <w:rsid w:val="001F0748"/>
    <w:rsid w:val="001F164C"/>
    <w:rsid w:val="001F4732"/>
    <w:rsid w:val="001F4C66"/>
    <w:rsid w:val="001F5861"/>
    <w:rsid w:val="001F704F"/>
    <w:rsid w:val="001F70FC"/>
    <w:rsid w:val="001F7170"/>
    <w:rsid w:val="001F7642"/>
    <w:rsid w:val="00200145"/>
    <w:rsid w:val="00201909"/>
    <w:rsid w:val="00202949"/>
    <w:rsid w:val="002029A8"/>
    <w:rsid w:val="002056F8"/>
    <w:rsid w:val="00206022"/>
    <w:rsid w:val="0020670B"/>
    <w:rsid w:val="002124B7"/>
    <w:rsid w:val="002149AF"/>
    <w:rsid w:val="00214A98"/>
    <w:rsid w:val="002200F9"/>
    <w:rsid w:val="00223255"/>
    <w:rsid w:val="00224186"/>
    <w:rsid w:val="002241C7"/>
    <w:rsid w:val="00224F28"/>
    <w:rsid w:val="00224FD4"/>
    <w:rsid w:val="002273B6"/>
    <w:rsid w:val="00230DD7"/>
    <w:rsid w:val="00233986"/>
    <w:rsid w:val="00236225"/>
    <w:rsid w:val="00236DC8"/>
    <w:rsid w:val="00237DD2"/>
    <w:rsid w:val="00240A05"/>
    <w:rsid w:val="00240A3C"/>
    <w:rsid w:val="00241149"/>
    <w:rsid w:val="002419C5"/>
    <w:rsid w:val="002428B9"/>
    <w:rsid w:val="002428E3"/>
    <w:rsid w:val="00244A08"/>
    <w:rsid w:val="00245173"/>
    <w:rsid w:val="00245CFD"/>
    <w:rsid w:val="00246FA4"/>
    <w:rsid w:val="00252A07"/>
    <w:rsid w:val="00253246"/>
    <w:rsid w:val="00254210"/>
    <w:rsid w:val="00255912"/>
    <w:rsid w:val="00255BEE"/>
    <w:rsid w:val="0025699D"/>
    <w:rsid w:val="00256EDD"/>
    <w:rsid w:val="00261E73"/>
    <w:rsid w:val="00264E29"/>
    <w:rsid w:val="002665ED"/>
    <w:rsid w:val="00267E66"/>
    <w:rsid w:val="00270E43"/>
    <w:rsid w:val="0027286F"/>
    <w:rsid w:val="00275281"/>
    <w:rsid w:val="00277990"/>
    <w:rsid w:val="00277FF0"/>
    <w:rsid w:val="002801C7"/>
    <w:rsid w:val="002840AE"/>
    <w:rsid w:val="0028527D"/>
    <w:rsid w:val="00292B0F"/>
    <w:rsid w:val="00293BB5"/>
    <w:rsid w:val="00296321"/>
    <w:rsid w:val="00296DC8"/>
    <w:rsid w:val="00296EC4"/>
    <w:rsid w:val="00297174"/>
    <w:rsid w:val="002A43C6"/>
    <w:rsid w:val="002A45ED"/>
    <w:rsid w:val="002A4B1E"/>
    <w:rsid w:val="002B0027"/>
    <w:rsid w:val="002B074A"/>
    <w:rsid w:val="002B096D"/>
    <w:rsid w:val="002B24DC"/>
    <w:rsid w:val="002B3343"/>
    <w:rsid w:val="002B33B9"/>
    <w:rsid w:val="002B47B7"/>
    <w:rsid w:val="002B55D9"/>
    <w:rsid w:val="002B5F8F"/>
    <w:rsid w:val="002B6768"/>
    <w:rsid w:val="002B68F3"/>
    <w:rsid w:val="002C125D"/>
    <w:rsid w:val="002C12B9"/>
    <w:rsid w:val="002C12DB"/>
    <w:rsid w:val="002C14E5"/>
    <w:rsid w:val="002C3CB3"/>
    <w:rsid w:val="002C42F6"/>
    <w:rsid w:val="002C500D"/>
    <w:rsid w:val="002C6C64"/>
    <w:rsid w:val="002C70FE"/>
    <w:rsid w:val="002C779D"/>
    <w:rsid w:val="002C7E55"/>
    <w:rsid w:val="002D1A0E"/>
    <w:rsid w:val="002D406F"/>
    <w:rsid w:val="002D4137"/>
    <w:rsid w:val="002D4197"/>
    <w:rsid w:val="002D5C52"/>
    <w:rsid w:val="002D5DB5"/>
    <w:rsid w:val="002D68D1"/>
    <w:rsid w:val="002D7B61"/>
    <w:rsid w:val="002E100D"/>
    <w:rsid w:val="002E2885"/>
    <w:rsid w:val="002E364E"/>
    <w:rsid w:val="002E5EF5"/>
    <w:rsid w:val="002E74EC"/>
    <w:rsid w:val="002F0BC7"/>
    <w:rsid w:val="002F15B2"/>
    <w:rsid w:val="002F2678"/>
    <w:rsid w:val="002F282A"/>
    <w:rsid w:val="002F324B"/>
    <w:rsid w:val="002F3AFA"/>
    <w:rsid w:val="002F4307"/>
    <w:rsid w:val="002F6235"/>
    <w:rsid w:val="0030059C"/>
    <w:rsid w:val="00300E4E"/>
    <w:rsid w:val="003014BA"/>
    <w:rsid w:val="00301A5A"/>
    <w:rsid w:val="0030240A"/>
    <w:rsid w:val="00303457"/>
    <w:rsid w:val="00303A47"/>
    <w:rsid w:val="00304D7A"/>
    <w:rsid w:val="0030565C"/>
    <w:rsid w:val="00305982"/>
    <w:rsid w:val="00306DFE"/>
    <w:rsid w:val="00307441"/>
    <w:rsid w:val="00307EAB"/>
    <w:rsid w:val="0031027A"/>
    <w:rsid w:val="00311630"/>
    <w:rsid w:val="00311862"/>
    <w:rsid w:val="0031286E"/>
    <w:rsid w:val="00314698"/>
    <w:rsid w:val="00315205"/>
    <w:rsid w:val="00317A22"/>
    <w:rsid w:val="00324F19"/>
    <w:rsid w:val="003252D7"/>
    <w:rsid w:val="00327865"/>
    <w:rsid w:val="00327C79"/>
    <w:rsid w:val="00330AE7"/>
    <w:rsid w:val="0033177A"/>
    <w:rsid w:val="00331998"/>
    <w:rsid w:val="003329BB"/>
    <w:rsid w:val="00332A78"/>
    <w:rsid w:val="003343E4"/>
    <w:rsid w:val="00335C48"/>
    <w:rsid w:val="00336373"/>
    <w:rsid w:val="003364B1"/>
    <w:rsid w:val="00336914"/>
    <w:rsid w:val="00344EA8"/>
    <w:rsid w:val="003469B9"/>
    <w:rsid w:val="00346F25"/>
    <w:rsid w:val="0035016C"/>
    <w:rsid w:val="003506D7"/>
    <w:rsid w:val="0035075A"/>
    <w:rsid w:val="0035240C"/>
    <w:rsid w:val="00353393"/>
    <w:rsid w:val="00354B7D"/>
    <w:rsid w:val="00354CC2"/>
    <w:rsid w:val="00355F74"/>
    <w:rsid w:val="0035721B"/>
    <w:rsid w:val="00357670"/>
    <w:rsid w:val="0036038B"/>
    <w:rsid w:val="003623E6"/>
    <w:rsid w:val="0036398E"/>
    <w:rsid w:val="00363A6F"/>
    <w:rsid w:val="003660C4"/>
    <w:rsid w:val="0036640B"/>
    <w:rsid w:val="00367291"/>
    <w:rsid w:val="00370980"/>
    <w:rsid w:val="0037106A"/>
    <w:rsid w:val="003733EF"/>
    <w:rsid w:val="003739CC"/>
    <w:rsid w:val="003745FD"/>
    <w:rsid w:val="00374817"/>
    <w:rsid w:val="00376BC3"/>
    <w:rsid w:val="00381328"/>
    <w:rsid w:val="0038146C"/>
    <w:rsid w:val="00383039"/>
    <w:rsid w:val="00383BEF"/>
    <w:rsid w:val="0038582E"/>
    <w:rsid w:val="0038588E"/>
    <w:rsid w:val="003858A4"/>
    <w:rsid w:val="003859EB"/>
    <w:rsid w:val="0039018E"/>
    <w:rsid w:val="00390BE6"/>
    <w:rsid w:val="00390F31"/>
    <w:rsid w:val="00391AB4"/>
    <w:rsid w:val="00391EF2"/>
    <w:rsid w:val="00391FB5"/>
    <w:rsid w:val="00394232"/>
    <w:rsid w:val="00394F2A"/>
    <w:rsid w:val="00395947"/>
    <w:rsid w:val="003962DA"/>
    <w:rsid w:val="00397A15"/>
    <w:rsid w:val="003A0D64"/>
    <w:rsid w:val="003A630D"/>
    <w:rsid w:val="003A6478"/>
    <w:rsid w:val="003B3B70"/>
    <w:rsid w:val="003B4B5B"/>
    <w:rsid w:val="003B5247"/>
    <w:rsid w:val="003B565B"/>
    <w:rsid w:val="003B6459"/>
    <w:rsid w:val="003B6891"/>
    <w:rsid w:val="003B6C7F"/>
    <w:rsid w:val="003C024B"/>
    <w:rsid w:val="003C0542"/>
    <w:rsid w:val="003C6129"/>
    <w:rsid w:val="003C6F03"/>
    <w:rsid w:val="003D1843"/>
    <w:rsid w:val="003D2E88"/>
    <w:rsid w:val="003D52DE"/>
    <w:rsid w:val="003D5399"/>
    <w:rsid w:val="003D642C"/>
    <w:rsid w:val="003D6617"/>
    <w:rsid w:val="003D6730"/>
    <w:rsid w:val="003D7855"/>
    <w:rsid w:val="003E07D7"/>
    <w:rsid w:val="003E098A"/>
    <w:rsid w:val="003E3EC9"/>
    <w:rsid w:val="003E4905"/>
    <w:rsid w:val="003E4B06"/>
    <w:rsid w:val="003E4E54"/>
    <w:rsid w:val="003E6C97"/>
    <w:rsid w:val="003E6CB3"/>
    <w:rsid w:val="003E7356"/>
    <w:rsid w:val="003E7999"/>
    <w:rsid w:val="003F029A"/>
    <w:rsid w:val="003F086A"/>
    <w:rsid w:val="003F14E2"/>
    <w:rsid w:val="003F246F"/>
    <w:rsid w:val="003F28AD"/>
    <w:rsid w:val="003F414D"/>
    <w:rsid w:val="003F49FC"/>
    <w:rsid w:val="003F614C"/>
    <w:rsid w:val="00400392"/>
    <w:rsid w:val="00401076"/>
    <w:rsid w:val="00404033"/>
    <w:rsid w:val="0040749B"/>
    <w:rsid w:val="004076F4"/>
    <w:rsid w:val="004101DE"/>
    <w:rsid w:val="00411433"/>
    <w:rsid w:val="00412210"/>
    <w:rsid w:val="00413169"/>
    <w:rsid w:val="00413BCF"/>
    <w:rsid w:val="00420425"/>
    <w:rsid w:val="00420FEB"/>
    <w:rsid w:val="00422ADC"/>
    <w:rsid w:val="00427369"/>
    <w:rsid w:val="0042755B"/>
    <w:rsid w:val="0043034D"/>
    <w:rsid w:val="00430B1E"/>
    <w:rsid w:val="00432271"/>
    <w:rsid w:val="00434463"/>
    <w:rsid w:val="00435B76"/>
    <w:rsid w:val="00435EBA"/>
    <w:rsid w:val="00436638"/>
    <w:rsid w:val="00437F3E"/>
    <w:rsid w:val="0044018F"/>
    <w:rsid w:val="00442D83"/>
    <w:rsid w:val="004431E9"/>
    <w:rsid w:val="00443C36"/>
    <w:rsid w:val="00444486"/>
    <w:rsid w:val="00445102"/>
    <w:rsid w:val="0044702F"/>
    <w:rsid w:val="0045055D"/>
    <w:rsid w:val="004514C3"/>
    <w:rsid w:val="00452D69"/>
    <w:rsid w:val="0045684A"/>
    <w:rsid w:val="00457985"/>
    <w:rsid w:val="00463DF9"/>
    <w:rsid w:val="0046479E"/>
    <w:rsid w:val="00466901"/>
    <w:rsid w:val="00466E31"/>
    <w:rsid w:val="0046764D"/>
    <w:rsid w:val="004716DA"/>
    <w:rsid w:val="004741D5"/>
    <w:rsid w:val="004760EC"/>
    <w:rsid w:val="0047635F"/>
    <w:rsid w:val="00481699"/>
    <w:rsid w:val="00483D77"/>
    <w:rsid w:val="004877BE"/>
    <w:rsid w:val="00487DC3"/>
    <w:rsid w:val="00487FC6"/>
    <w:rsid w:val="00492EB0"/>
    <w:rsid w:val="004936D1"/>
    <w:rsid w:val="00493BB4"/>
    <w:rsid w:val="00495026"/>
    <w:rsid w:val="00495AA0"/>
    <w:rsid w:val="00495CDC"/>
    <w:rsid w:val="00495D6C"/>
    <w:rsid w:val="00495E58"/>
    <w:rsid w:val="00495F5F"/>
    <w:rsid w:val="0049665A"/>
    <w:rsid w:val="004978F6"/>
    <w:rsid w:val="004A0EEA"/>
    <w:rsid w:val="004A208E"/>
    <w:rsid w:val="004A2C66"/>
    <w:rsid w:val="004A373E"/>
    <w:rsid w:val="004A6639"/>
    <w:rsid w:val="004B064A"/>
    <w:rsid w:val="004B0918"/>
    <w:rsid w:val="004B15A4"/>
    <w:rsid w:val="004B4732"/>
    <w:rsid w:val="004B7BAD"/>
    <w:rsid w:val="004C378A"/>
    <w:rsid w:val="004C4729"/>
    <w:rsid w:val="004C6F0A"/>
    <w:rsid w:val="004C6F28"/>
    <w:rsid w:val="004D0E99"/>
    <w:rsid w:val="004D2488"/>
    <w:rsid w:val="004D412B"/>
    <w:rsid w:val="004D42AF"/>
    <w:rsid w:val="004D5125"/>
    <w:rsid w:val="004D5432"/>
    <w:rsid w:val="004D6BD3"/>
    <w:rsid w:val="004D7360"/>
    <w:rsid w:val="004D78CF"/>
    <w:rsid w:val="004E0D04"/>
    <w:rsid w:val="004E1685"/>
    <w:rsid w:val="004E1EC1"/>
    <w:rsid w:val="004E4725"/>
    <w:rsid w:val="004E50D5"/>
    <w:rsid w:val="004E51D3"/>
    <w:rsid w:val="004E6EA5"/>
    <w:rsid w:val="004F098C"/>
    <w:rsid w:val="004F2735"/>
    <w:rsid w:val="004F4A10"/>
    <w:rsid w:val="004F5651"/>
    <w:rsid w:val="004F6676"/>
    <w:rsid w:val="004F6841"/>
    <w:rsid w:val="004F68F0"/>
    <w:rsid w:val="004F6DDA"/>
    <w:rsid w:val="004F743F"/>
    <w:rsid w:val="00500C6E"/>
    <w:rsid w:val="005014B2"/>
    <w:rsid w:val="005014FB"/>
    <w:rsid w:val="00502CEA"/>
    <w:rsid w:val="0050418B"/>
    <w:rsid w:val="005117D6"/>
    <w:rsid w:val="00511BF6"/>
    <w:rsid w:val="00513944"/>
    <w:rsid w:val="00514692"/>
    <w:rsid w:val="00515B2C"/>
    <w:rsid w:val="00516620"/>
    <w:rsid w:val="00520F9D"/>
    <w:rsid w:val="00522021"/>
    <w:rsid w:val="00522336"/>
    <w:rsid w:val="00522AF1"/>
    <w:rsid w:val="005240B5"/>
    <w:rsid w:val="005247F7"/>
    <w:rsid w:val="00525027"/>
    <w:rsid w:val="00525FA7"/>
    <w:rsid w:val="00526004"/>
    <w:rsid w:val="005262CC"/>
    <w:rsid w:val="00526C6D"/>
    <w:rsid w:val="00527F69"/>
    <w:rsid w:val="00530CCF"/>
    <w:rsid w:val="00531479"/>
    <w:rsid w:val="00532020"/>
    <w:rsid w:val="005329A8"/>
    <w:rsid w:val="00535CE4"/>
    <w:rsid w:val="0053792B"/>
    <w:rsid w:val="00547836"/>
    <w:rsid w:val="0054796C"/>
    <w:rsid w:val="00550348"/>
    <w:rsid w:val="005514C9"/>
    <w:rsid w:val="00553722"/>
    <w:rsid w:val="00557065"/>
    <w:rsid w:val="005604A8"/>
    <w:rsid w:val="0056286C"/>
    <w:rsid w:val="0056347D"/>
    <w:rsid w:val="00564251"/>
    <w:rsid w:val="005651FB"/>
    <w:rsid w:val="005659D9"/>
    <w:rsid w:val="00565B0F"/>
    <w:rsid w:val="005670EA"/>
    <w:rsid w:val="005677CE"/>
    <w:rsid w:val="00567A13"/>
    <w:rsid w:val="00570702"/>
    <w:rsid w:val="005713C2"/>
    <w:rsid w:val="005725FA"/>
    <w:rsid w:val="00576BC8"/>
    <w:rsid w:val="0057741C"/>
    <w:rsid w:val="005802F6"/>
    <w:rsid w:val="00581925"/>
    <w:rsid w:val="00583CBC"/>
    <w:rsid w:val="005841E7"/>
    <w:rsid w:val="00585215"/>
    <w:rsid w:val="00585A30"/>
    <w:rsid w:val="00586532"/>
    <w:rsid w:val="00586A1B"/>
    <w:rsid w:val="00586B45"/>
    <w:rsid w:val="0059382D"/>
    <w:rsid w:val="0059447C"/>
    <w:rsid w:val="0059450E"/>
    <w:rsid w:val="00594F88"/>
    <w:rsid w:val="00596291"/>
    <w:rsid w:val="00596B34"/>
    <w:rsid w:val="005A244C"/>
    <w:rsid w:val="005A4E44"/>
    <w:rsid w:val="005A4EF7"/>
    <w:rsid w:val="005A5381"/>
    <w:rsid w:val="005A5705"/>
    <w:rsid w:val="005A583A"/>
    <w:rsid w:val="005A705B"/>
    <w:rsid w:val="005B169A"/>
    <w:rsid w:val="005B2BDA"/>
    <w:rsid w:val="005B55B0"/>
    <w:rsid w:val="005B55E6"/>
    <w:rsid w:val="005C04A2"/>
    <w:rsid w:val="005C2A20"/>
    <w:rsid w:val="005C3424"/>
    <w:rsid w:val="005C380C"/>
    <w:rsid w:val="005C700B"/>
    <w:rsid w:val="005C7A09"/>
    <w:rsid w:val="005D2498"/>
    <w:rsid w:val="005D3446"/>
    <w:rsid w:val="005D43CD"/>
    <w:rsid w:val="005D4914"/>
    <w:rsid w:val="005D613F"/>
    <w:rsid w:val="005D6A80"/>
    <w:rsid w:val="005D6B8A"/>
    <w:rsid w:val="005D6F8D"/>
    <w:rsid w:val="005E085F"/>
    <w:rsid w:val="005E410F"/>
    <w:rsid w:val="005E73F5"/>
    <w:rsid w:val="005F19EE"/>
    <w:rsid w:val="005F36A2"/>
    <w:rsid w:val="005F4305"/>
    <w:rsid w:val="005F5458"/>
    <w:rsid w:val="005F6FA8"/>
    <w:rsid w:val="005F750B"/>
    <w:rsid w:val="00601588"/>
    <w:rsid w:val="00601830"/>
    <w:rsid w:val="00601940"/>
    <w:rsid w:val="006022C9"/>
    <w:rsid w:val="00603348"/>
    <w:rsid w:val="00603CF0"/>
    <w:rsid w:val="00605B4B"/>
    <w:rsid w:val="00610489"/>
    <w:rsid w:val="00612BD9"/>
    <w:rsid w:val="00614BB2"/>
    <w:rsid w:val="00616855"/>
    <w:rsid w:val="006173CB"/>
    <w:rsid w:val="00620767"/>
    <w:rsid w:val="0062148B"/>
    <w:rsid w:val="00622E4F"/>
    <w:rsid w:val="00631AAB"/>
    <w:rsid w:val="00631E51"/>
    <w:rsid w:val="00633BF8"/>
    <w:rsid w:val="006346D7"/>
    <w:rsid w:val="00634AE6"/>
    <w:rsid w:val="00635035"/>
    <w:rsid w:val="00636A0B"/>
    <w:rsid w:val="00637DB3"/>
    <w:rsid w:val="00637E61"/>
    <w:rsid w:val="00637EB2"/>
    <w:rsid w:val="006408B2"/>
    <w:rsid w:val="006415AD"/>
    <w:rsid w:val="00641C26"/>
    <w:rsid w:val="00642A64"/>
    <w:rsid w:val="00642C21"/>
    <w:rsid w:val="00642E00"/>
    <w:rsid w:val="0064350E"/>
    <w:rsid w:val="0064425F"/>
    <w:rsid w:val="0064490A"/>
    <w:rsid w:val="006455F3"/>
    <w:rsid w:val="006455FA"/>
    <w:rsid w:val="00645AA7"/>
    <w:rsid w:val="006476E8"/>
    <w:rsid w:val="00647C96"/>
    <w:rsid w:val="00651ECA"/>
    <w:rsid w:val="0065272F"/>
    <w:rsid w:val="00653DD7"/>
    <w:rsid w:val="0065405E"/>
    <w:rsid w:val="00654062"/>
    <w:rsid w:val="0065515B"/>
    <w:rsid w:val="006554B3"/>
    <w:rsid w:val="006625E7"/>
    <w:rsid w:val="00663706"/>
    <w:rsid w:val="006643FC"/>
    <w:rsid w:val="006644B4"/>
    <w:rsid w:val="006646F9"/>
    <w:rsid w:val="00665A67"/>
    <w:rsid w:val="00666BF6"/>
    <w:rsid w:val="006701A8"/>
    <w:rsid w:val="00670C6F"/>
    <w:rsid w:val="00671F28"/>
    <w:rsid w:val="00673320"/>
    <w:rsid w:val="0067440B"/>
    <w:rsid w:val="00674C4C"/>
    <w:rsid w:val="00674D19"/>
    <w:rsid w:val="00674D69"/>
    <w:rsid w:val="006778DC"/>
    <w:rsid w:val="00677EA2"/>
    <w:rsid w:val="00680A9A"/>
    <w:rsid w:val="006835CE"/>
    <w:rsid w:val="00683F15"/>
    <w:rsid w:val="006868DE"/>
    <w:rsid w:val="00687BCB"/>
    <w:rsid w:val="00687C2E"/>
    <w:rsid w:val="0069000D"/>
    <w:rsid w:val="00694A31"/>
    <w:rsid w:val="006958B4"/>
    <w:rsid w:val="00696516"/>
    <w:rsid w:val="00696B58"/>
    <w:rsid w:val="0069705D"/>
    <w:rsid w:val="006972F9"/>
    <w:rsid w:val="006976A1"/>
    <w:rsid w:val="006A0FF4"/>
    <w:rsid w:val="006A39EB"/>
    <w:rsid w:val="006A473A"/>
    <w:rsid w:val="006A5396"/>
    <w:rsid w:val="006A5B4C"/>
    <w:rsid w:val="006B0FC1"/>
    <w:rsid w:val="006B2120"/>
    <w:rsid w:val="006B34F6"/>
    <w:rsid w:val="006B3681"/>
    <w:rsid w:val="006B3BDD"/>
    <w:rsid w:val="006B42E4"/>
    <w:rsid w:val="006B5072"/>
    <w:rsid w:val="006B5A3C"/>
    <w:rsid w:val="006B78C5"/>
    <w:rsid w:val="006C2E35"/>
    <w:rsid w:val="006C59A1"/>
    <w:rsid w:val="006C65BD"/>
    <w:rsid w:val="006C6B2A"/>
    <w:rsid w:val="006C6F19"/>
    <w:rsid w:val="006D089F"/>
    <w:rsid w:val="006D0B29"/>
    <w:rsid w:val="006D2249"/>
    <w:rsid w:val="006D3120"/>
    <w:rsid w:val="006D4B48"/>
    <w:rsid w:val="006D7CF8"/>
    <w:rsid w:val="006D7F71"/>
    <w:rsid w:val="006E02BB"/>
    <w:rsid w:val="006E3A6A"/>
    <w:rsid w:val="006E3BB5"/>
    <w:rsid w:val="006E485A"/>
    <w:rsid w:val="006E71F6"/>
    <w:rsid w:val="006E7C42"/>
    <w:rsid w:val="006F0D42"/>
    <w:rsid w:val="006F0E6E"/>
    <w:rsid w:val="006F1DF6"/>
    <w:rsid w:val="006F4AE8"/>
    <w:rsid w:val="006F4FD2"/>
    <w:rsid w:val="006F50D5"/>
    <w:rsid w:val="006F540A"/>
    <w:rsid w:val="006F5443"/>
    <w:rsid w:val="006F58D5"/>
    <w:rsid w:val="006F5916"/>
    <w:rsid w:val="006F5D2C"/>
    <w:rsid w:val="006F75D6"/>
    <w:rsid w:val="006F7AF2"/>
    <w:rsid w:val="00700E97"/>
    <w:rsid w:val="00703644"/>
    <w:rsid w:val="00704AA3"/>
    <w:rsid w:val="007078BB"/>
    <w:rsid w:val="00710032"/>
    <w:rsid w:val="00711A88"/>
    <w:rsid w:val="00711CEA"/>
    <w:rsid w:val="00713970"/>
    <w:rsid w:val="00713ACE"/>
    <w:rsid w:val="00713F43"/>
    <w:rsid w:val="0071458E"/>
    <w:rsid w:val="007153E7"/>
    <w:rsid w:val="00717C24"/>
    <w:rsid w:val="00721973"/>
    <w:rsid w:val="0072197D"/>
    <w:rsid w:val="00722462"/>
    <w:rsid w:val="00723A56"/>
    <w:rsid w:val="00724FB0"/>
    <w:rsid w:val="007250A6"/>
    <w:rsid w:val="00725283"/>
    <w:rsid w:val="007254D0"/>
    <w:rsid w:val="00726E0F"/>
    <w:rsid w:val="0072769F"/>
    <w:rsid w:val="00727C91"/>
    <w:rsid w:val="00732BDC"/>
    <w:rsid w:val="007337FD"/>
    <w:rsid w:val="00734DBD"/>
    <w:rsid w:val="007410DC"/>
    <w:rsid w:val="00741792"/>
    <w:rsid w:val="00741805"/>
    <w:rsid w:val="00741D15"/>
    <w:rsid w:val="00742979"/>
    <w:rsid w:val="0074368E"/>
    <w:rsid w:val="007449F3"/>
    <w:rsid w:val="00744A12"/>
    <w:rsid w:val="00744BCB"/>
    <w:rsid w:val="00746524"/>
    <w:rsid w:val="00752337"/>
    <w:rsid w:val="00754995"/>
    <w:rsid w:val="00755E73"/>
    <w:rsid w:val="00757F93"/>
    <w:rsid w:val="007601BC"/>
    <w:rsid w:val="00760EEF"/>
    <w:rsid w:val="00761D0C"/>
    <w:rsid w:val="00765E93"/>
    <w:rsid w:val="00767F15"/>
    <w:rsid w:val="00771612"/>
    <w:rsid w:val="00772679"/>
    <w:rsid w:val="00774345"/>
    <w:rsid w:val="00775198"/>
    <w:rsid w:val="0077639E"/>
    <w:rsid w:val="00782D2F"/>
    <w:rsid w:val="0078651E"/>
    <w:rsid w:val="00786765"/>
    <w:rsid w:val="007901AF"/>
    <w:rsid w:val="0079292B"/>
    <w:rsid w:val="00792C5E"/>
    <w:rsid w:val="00793190"/>
    <w:rsid w:val="0079462F"/>
    <w:rsid w:val="007A3007"/>
    <w:rsid w:val="007A5F2A"/>
    <w:rsid w:val="007A69A1"/>
    <w:rsid w:val="007B0D4F"/>
    <w:rsid w:val="007B262B"/>
    <w:rsid w:val="007B3489"/>
    <w:rsid w:val="007B5211"/>
    <w:rsid w:val="007C2A43"/>
    <w:rsid w:val="007C395F"/>
    <w:rsid w:val="007C3A2D"/>
    <w:rsid w:val="007C46C3"/>
    <w:rsid w:val="007C77A7"/>
    <w:rsid w:val="007D01DD"/>
    <w:rsid w:val="007D0FAF"/>
    <w:rsid w:val="007D4AD6"/>
    <w:rsid w:val="007D4E2E"/>
    <w:rsid w:val="007D5198"/>
    <w:rsid w:val="007D646C"/>
    <w:rsid w:val="007D687D"/>
    <w:rsid w:val="007D6FC6"/>
    <w:rsid w:val="007D7CC2"/>
    <w:rsid w:val="007E08AB"/>
    <w:rsid w:val="007E1812"/>
    <w:rsid w:val="007E49BB"/>
    <w:rsid w:val="007E5927"/>
    <w:rsid w:val="007E5E06"/>
    <w:rsid w:val="007E6398"/>
    <w:rsid w:val="007F1033"/>
    <w:rsid w:val="007F4074"/>
    <w:rsid w:val="007F4C5E"/>
    <w:rsid w:val="007F633A"/>
    <w:rsid w:val="007F6AA4"/>
    <w:rsid w:val="007F7D62"/>
    <w:rsid w:val="008000A4"/>
    <w:rsid w:val="008006F8"/>
    <w:rsid w:val="008013B6"/>
    <w:rsid w:val="008034F0"/>
    <w:rsid w:val="00805A60"/>
    <w:rsid w:val="008108D2"/>
    <w:rsid w:val="008109ED"/>
    <w:rsid w:val="00812264"/>
    <w:rsid w:val="008136FD"/>
    <w:rsid w:val="0081532E"/>
    <w:rsid w:val="0081697C"/>
    <w:rsid w:val="0081775F"/>
    <w:rsid w:val="008179F8"/>
    <w:rsid w:val="00820273"/>
    <w:rsid w:val="00820E67"/>
    <w:rsid w:val="00821FA1"/>
    <w:rsid w:val="00822527"/>
    <w:rsid w:val="00823271"/>
    <w:rsid w:val="00823907"/>
    <w:rsid w:val="00824BFC"/>
    <w:rsid w:val="008257D4"/>
    <w:rsid w:val="00825AFC"/>
    <w:rsid w:val="00830978"/>
    <w:rsid w:val="00830C69"/>
    <w:rsid w:val="00832431"/>
    <w:rsid w:val="00833266"/>
    <w:rsid w:val="008332DE"/>
    <w:rsid w:val="00835AF3"/>
    <w:rsid w:val="00835B7E"/>
    <w:rsid w:val="008370FB"/>
    <w:rsid w:val="00837C88"/>
    <w:rsid w:val="008435E4"/>
    <w:rsid w:val="0084481D"/>
    <w:rsid w:val="0084519A"/>
    <w:rsid w:val="008457CF"/>
    <w:rsid w:val="0084734A"/>
    <w:rsid w:val="00851C13"/>
    <w:rsid w:val="00852AF5"/>
    <w:rsid w:val="00853242"/>
    <w:rsid w:val="008532B7"/>
    <w:rsid w:val="008536BF"/>
    <w:rsid w:val="00855ED3"/>
    <w:rsid w:val="008614F7"/>
    <w:rsid w:val="008623F2"/>
    <w:rsid w:val="0086245A"/>
    <w:rsid w:val="00862CB9"/>
    <w:rsid w:val="008636E5"/>
    <w:rsid w:val="00863F0E"/>
    <w:rsid w:val="008647E2"/>
    <w:rsid w:val="00864C46"/>
    <w:rsid w:val="00865EAF"/>
    <w:rsid w:val="008665FE"/>
    <w:rsid w:val="00866EE1"/>
    <w:rsid w:val="008671E8"/>
    <w:rsid w:val="00867A87"/>
    <w:rsid w:val="0087167D"/>
    <w:rsid w:val="00873990"/>
    <w:rsid w:val="00875116"/>
    <w:rsid w:val="00882E21"/>
    <w:rsid w:val="00883455"/>
    <w:rsid w:val="0088597C"/>
    <w:rsid w:val="008863AC"/>
    <w:rsid w:val="00890670"/>
    <w:rsid w:val="00893BB1"/>
    <w:rsid w:val="00893C9E"/>
    <w:rsid w:val="00894CC7"/>
    <w:rsid w:val="00895210"/>
    <w:rsid w:val="008967DE"/>
    <w:rsid w:val="00897140"/>
    <w:rsid w:val="00897959"/>
    <w:rsid w:val="00897E8F"/>
    <w:rsid w:val="008A160F"/>
    <w:rsid w:val="008A20ED"/>
    <w:rsid w:val="008A2101"/>
    <w:rsid w:val="008A2F7A"/>
    <w:rsid w:val="008A505B"/>
    <w:rsid w:val="008A5CE5"/>
    <w:rsid w:val="008A719D"/>
    <w:rsid w:val="008B149B"/>
    <w:rsid w:val="008B3628"/>
    <w:rsid w:val="008B3668"/>
    <w:rsid w:val="008B3C2D"/>
    <w:rsid w:val="008B4F60"/>
    <w:rsid w:val="008B600C"/>
    <w:rsid w:val="008B6596"/>
    <w:rsid w:val="008B7882"/>
    <w:rsid w:val="008C0971"/>
    <w:rsid w:val="008C2233"/>
    <w:rsid w:val="008C28D8"/>
    <w:rsid w:val="008C5987"/>
    <w:rsid w:val="008C5A10"/>
    <w:rsid w:val="008C7E52"/>
    <w:rsid w:val="008D4749"/>
    <w:rsid w:val="008E0150"/>
    <w:rsid w:val="008E02D7"/>
    <w:rsid w:val="008E07B0"/>
    <w:rsid w:val="008E2B2B"/>
    <w:rsid w:val="008E6E4B"/>
    <w:rsid w:val="008E755D"/>
    <w:rsid w:val="008F1369"/>
    <w:rsid w:val="008F1B66"/>
    <w:rsid w:val="008F1D1F"/>
    <w:rsid w:val="008F299E"/>
    <w:rsid w:val="008F4D43"/>
    <w:rsid w:val="008F50F8"/>
    <w:rsid w:val="008F6691"/>
    <w:rsid w:val="008F72E5"/>
    <w:rsid w:val="008F7EB1"/>
    <w:rsid w:val="00900A6F"/>
    <w:rsid w:val="00901DCE"/>
    <w:rsid w:val="00904E9F"/>
    <w:rsid w:val="00907B0F"/>
    <w:rsid w:val="0091024C"/>
    <w:rsid w:val="00910C41"/>
    <w:rsid w:val="009114EC"/>
    <w:rsid w:val="00913C68"/>
    <w:rsid w:val="00913D3C"/>
    <w:rsid w:val="009140BC"/>
    <w:rsid w:val="0091432B"/>
    <w:rsid w:val="00914972"/>
    <w:rsid w:val="00914C82"/>
    <w:rsid w:val="009151FC"/>
    <w:rsid w:val="0091734B"/>
    <w:rsid w:val="009203D2"/>
    <w:rsid w:val="00924653"/>
    <w:rsid w:val="0092497C"/>
    <w:rsid w:val="00925470"/>
    <w:rsid w:val="009259AD"/>
    <w:rsid w:val="00925E6F"/>
    <w:rsid w:val="00926953"/>
    <w:rsid w:val="00931EF5"/>
    <w:rsid w:val="009365C0"/>
    <w:rsid w:val="00936B2F"/>
    <w:rsid w:val="00937C2D"/>
    <w:rsid w:val="009452EC"/>
    <w:rsid w:val="00945919"/>
    <w:rsid w:val="00946C74"/>
    <w:rsid w:val="00946E6B"/>
    <w:rsid w:val="0094735A"/>
    <w:rsid w:val="00950036"/>
    <w:rsid w:val="009502BC"/>
    <w:rsid w:val="00951BC0"/>
    <w:rsid w:val="00953114"/>
    <w:rsid w:val="00954AD9"/>
    <w:rsid w:val="00957B30"/>
    <w:rsid w:val="00961291"/>
    <w:rsid w:val="009627F4"/>
    <w:rsid w:val="00962835"/>
    <w:rsid w:val="00962EC1"/>
    <w:rsid w:val="009635EF"/>
    <w:rsid w:val="00966186"/>
    <w:rsid w:val="00966943"/>
    <w:rsid w:val="00966D18"/>
    <w:rsid w:val="00966F16"/>
    <w:rsid w:val="00967A0E"/>
    <w:rsid w:val="00970469"/>
    <w:rsid w:val="00972E39"/>
    <w:rsid w:val="00973EA4"/>
    <w:rsid w:val="00975965"/>
    <w:rsid w:val="00975B65"/>
    <w:rsid w:val="00975D67"/>
    <w:rsid w:val="00977465"/>
    <w:rsid w:val="009801A0"/>
    <w:rsid w:val="00982C82"/>
    <w:rsid w:val="00985855"/>
    <w:rsid w:val="00986790"/>
    <w:rsid w:val="00987BB5"/>
    <w:rsid w:val="0099081B"/>
    <w:rsid w:val="009908C4"/>
    <w:rsid w:val="00992120"/>
    <w:rsid w:val="00992467"/>
    <w:rsid w:val="00992DBF"/>
    <w:rsid w:val="00993E23"/>
    <w:rsid w:val="00997191"/>
    <w:rsid w:val="009A196B"/>
    <w:rsid w:val="009A1B38"/>
    <w:rsid w:val="009A20BE"/>
    <w:rsid w:val="009A416C"/>
    <w:rsid w:val="009A6C63"/>
    <w:rsid w:val="009A7A09"/>
    <w:rsid w:val="009B0317"/>
    <w:rsid w:val="009B1BCA"/>
    <w:rsid w:val="009B1E7E"/>
    <w:rsid w:val="009B213F"/>
    <w:rsid w:val="009B4588"/>
    <w:rsid w:val="009B4BED"/>
    <w:rsid w:val="009B4C39"/>
    <w:rsid w:val="009B4D3A"/>
    <w:rsid w:val="009B67B2"/>
    <w:rsid w:val="009B74B4"/>
    <w:rsid w:val="009B7FD5"/>
    <w:rsid w:val="009C0DD0"/>
    <w:rsid w:val="009C1C6A"/>
    <w:rsid w:val="009C2231"/>
    <w:rsid w:val="009C42F8"/>
    <w:rsid w:val="009C483C"/>
    <w:rsid w:val="009D2BBE"/>
    <w:rsid w:val="009D3287"/>
    <w:rsid w:val="009D6D3D"/>
    <w:rsid w:val="009D7752"/>
    <w:rsid w:val="009D7C9C"/>
    <w:rsid w:val="009D7DAF"/>
    <w:rsid w:val="009E0AC0"/>
    <w:rsid w:val="009E0FB3"/>
    <w:rsid w:val="009E525B"/>
    <w:rsid w:val="009E6C28"/>
    <w:rsid w:val="009E7E28"/>
    <w:rsid w:val="009F27EC"/>
    <w:rsid w:val="009F2B0D"/>
    <w:rsid w:val="009F2DC6"/>
    <w:rsid w:val="009F4534"/>
    <w:rsid w:val="009F6F5E"/>
    <w:rsid w:val="009F7E17"/>
    <w:rsid w:val="00A00343"/>
    <w:rsid w:val="00A00674"/>
    <w:rsid w:val="00A007A3"/>
    <w:rsid w:val="00A0208B"/>
    <w:rsid w:val="00A02B29"/>
    <w:rsid w:val="00A0312A"/>
    <w:rsid w:val="00A03539"/>
    <w:rsid w:val="00A047D2"/>
    <w:rsid w:val="00A065CF"/>
    <w:rsid w:val="00A07C49"/>
    <w:rsid w:val="00A13749"/>
    <w:rsid w:val="00A14315"/>
    <w:rsid w:val="00A14941"/>
    <w:rsid w:val="00A1635D"/>
    <w:rsid w:val="00A16A72"/>
    <w:rsid w:val="00A16FE8"/>
    <w:rsid w:val="00A2019A"/>
    <w:rsid w:val="00A20405"/>
    <w:rsid w:val="00A21A79"/>
    <w:rsid w:val="00A228B4"/>
    <w:rsid w:val="00A26D7E"/>
    <w:rsid w:val="00A27DDD"/>
    <w:rsid w:val="00A30604"/>
    <w:rsid w:val="00A31DF1"/>
    <w:rsid w:val="00A322B3"/>
    <w:rsid w:val="00A3272D"/>
    <w:rsid w:val="00A33C48"/>
    <w:rsid w:val="00A34517"/>
    <w:rsid w:val="00A36EC4"/>
    <w:rsid w:val="00A40360"/>
    <w:rsid w:val="00A41A4C"/>
    <w:rsid w:val="00A42162"/>
    <w:rsid w:val="00A429F4"/>
    <w:rsid w:val="00A468DA"/>
    <w:rsid w:val="00A50229"/>
    <w:rsid w:val="00A54B6D"/>
    <w:rsid w:val="00A54D5F"/>
    <w:rsid w:val="00A56679"/>
    <w:rsid w:val="00A571A5"/>
    <w:rsid w:val="00A577B7"/>
    <w:rsid w:val="00A57E69"/>
    <w:rsid w:val="00A62171"/>
    <w:rsid w:val="00A628C0"/>
    <w:rsid w:val="00A6365B"/>
    <w:rsid w:val="00A639A4"/>
    <w:rsid w:val="00A64587"/>
    <w:rsid w:val="00A67A99"/>
    <w:rsid w:val="00A7216A"/>
    <w:rsid w:val="00A74868"/>
    <w:rsid w:val="00A7648D"/>
    <w:rsid w:val="00A81481"/>
    <w:rsid w:val="00A85684"/>
    <w:rsid w:val="00A85E26"/>
    <w:rsid w:val="00A86200"/>
    <w:rsid w:val="00A8650C"/>
    <w:rsid w:val="00A90504"/>
    <w:rsid w:val="00A90D26"/>
    <w:rsid w:val="00A92CDC"/>
    <w:rsid w:val="00A956C1"/>
    <w:rsid w:val="00A95AFD"/>
    <w:rsid w:val="00A9620C"/>
    <w:rsid w:val="00AA0C49"/>
    <w:rsid w:val="00AA2C43"/>
    <w:rsid w:val="00AA2D0A"/>
    <w:rsid w:val="00AA5793"/>
    <w:rsid w:val="00AA7C4E"/>
    <w:rsid w:val="00AB0627"/>
    <w:rsid w:val="00AB0876"/>
    <w:rsid w:val="00AB0B12"/>
    <w:rsid w:val="00AB747D"/>
    <w:rsid w:val="00AC17F5"/>
    <w:rsid w:val="00AC18A7"/>
    <w:rsid w:val="00AC1D3D"/>
    <w:rsid w:val="00AC1DF0"/>
    <w:rsid w:val="00AC31DD"/>
    <w:rsid w:val="00AC3BC6"/>
    <w:rsid w:val="00AC3EA4"/>
    <w:rsid w:val="00AC6F52"/>
    <w:rsid w:val="00AC72F2"/>
    <w:rsid w:val="00AC7D60"/>
    <w:rsid w:val="00AD203E"/>
    <w:rsid w:val="00AD3D62"/>
    <w:rsid w:val="00AD40D2"/>
    <w:rsid w:val="00AD63BD"/>
    <w:rsid w:val="00AE1A45"/>
    <w:rsid w:val="00AE2A26"/>
    <w:rsid w:val="00AE5876"/>
    <w:rsid w:val="00AE6E94"/>
    <w:rsid w:val="00AE71E4"/>
    <w:rsid w:val="00AF02B7"/>
    <w:rsid w:val="00AF0AC2"/>
    <w:rsid w:val="00AF2B78"/>
    <w:rsid w:val="00AF3DC0"/>
    <w:rsid w:val="00AF4A29"/>
    <w:rsid w:val="00AF53D0"/>
    <w:rsid w:val="00AF5D7E"/>
    <w:rsid w:val="00B01447"/>
    <w:rsid w:val="00B01D4A"/>
    <w:rsid w:val="00B020B4"/>
    <w:rsid w:val="00B02341"/>
    <w:rsid w:val="00B02DA6"/>
    <w:rsid w:val="00B032DB"/>
    <w:rsid w:val="00B03369"/>
    <w:rsid w:val="00B04381"/>
    <w:rsid w:val="00B05AA0"/>
    <w:rsid w:val="00B05F70"/>
    <w:rsid w:val="00B065B0"/>
    <w:rsid w:val="00B0701C"/>
    <w:rsid w:val="00B1154F"/>
    <w:rsid w:val="00B1221C"/>
    <w:rsid w:val="00B1243C"/>
    <w:rsid w:val="00B13F88"/>
    <w:rsid w:val="00B14ABC"/>
    <w:rsid w:val="00B14EC6"/>
    <w:rsid w:val="00B176C3"/>
    <w:rsid w:val="00B17CCD"/>
    <w:rsid w:val="00B2063C"/>
    <w:rsid w:val="00B20C73"/>
    <w:rsid w:val="00B2105E"/>
    <w:rsid w:val="00B210E3"/>
    <w:rsid w:val="00B21F2D"/>
    <w:rsid w:val="00B22D4A"/>
    <w:rsid w:val="00B23E4B"/>
    <w:rsid w:val="00B24261"/>
    <w:rsid w:val="00B24903"/>
    <w:rsid w:val="00B24DCE"/>
    <w:rsid w:val="00B25637"/>
    <w:rsid w:val="00B25D23"/>
    <w:rsid w:val="00B319F8"/>
    <w:rsid w:val="00B31A2C"/>
    <w:rsid w:val="00B362DA"/>
    <w:rsid w:val="00B477B6"/>
    <w:rsid w:val="00B47EC6"/>
    <w:rsid w:val="00B50695"/>
    <w:rsid w:val="00B52358"/>
    <w:rsid w:val="00B52DAB"/>
    <w:rsid w:val="00B539D9"/>
    <w:rsid w:val="00B5519F"/>
    <w:rsid w:val="00B55EE4"/>
    <w:rsid w:val="00B562FE"/>
    <w:rsid w:val="00B57A36"/>
    <w:rsid w:val="00B607AD"/>
    <w:rsid w:val="00B627E5"/>
    <w:rsid w:val="00B63114"/>
    <w:rsid w:val="00B63ACB"/>
    <w:rsid w:val="00B63E0A"/>
    <w:rsid w:val="00B64E40"/>
    <w:rsid w:val="00B662BD"/>
    <w:rsid w:val="00B6649B"/>
    <w:rsid w:val="00B71F00"/>
    <w:rsid w:val="00B75AF4"/>
    <w:rsid w:val="00B809DC"/>
    <w:rsid w:val="00B81973"/>
    <w:rsid w:val="00B83E60"/>
    <w:rsid w:val="00B84BEF"/>
    <w:rsid w:val="00B861B3"/>
    <w:rsid w:val="00B86BEF"/>
    <w:rsid w:val="00B90D66"/>
    <w:rsid w:val="00B916EB"/>
    <w:rsid w:val="00B93B3F"/>
    <w:rsid w:val="00B95127"/>
    <w:rsid w:val="00B95489"/>
    <w:rsid w:val="00B957BF"/>
    <w:rsid w:val="00B95C0B"/>
    <w:rsid w:val="00BA31EE"/>
    <w:rsid w:val="00BA3379"/>
    <w:rsid w:val="00BA4F84"/>
    <w:rsid w:val="00BA588C"/>
    <w:rsid w:val="00BA6A03"/>
    <w:rsid w:val="00BA7114"/>
    <w:rsid w:val="00BA7599"/>
    <w:rsid w:val="00BA772E"/>
    <w:rsid w:val="00BB2520"/>
    <w:rsid w:val="00BB3007"/>
    <w:rsid w:val="00BB766F"/>
    <w:rsid w:val="00BB7EAA"/>
    <w:rsid w:val="00BC07E8"/>
    <w:rsid w:val="00BC0956"/>
    <w:rsid w:val="00BC1A32"/>
    <w:rsid w:val="00BC2D1A"/>
    <w:rsid w:val="00BC5F1F"/>
    <w:rsid w:val="00BC645E"/>
    <w:rsid w:val="00BC6492"/>
    <w:rsid w:val="00BC6AFF"/>
    <w:rsid w:val="00BC74E3"/>
    <w:rsid w:val="00BD079F"/>
    <w:rsid w:val="00BD1240"/>
    <w:rsid w:val="00BD1B92"/>
    <w:rsid w:val="00BD1F1F"/>
    <w:rsid w:val="00BD256C"/>
    <w:rsid w:val="00BD4527"/>
    <w:rsid w:val="00BD747C"/>
    <w:rsid w:val="00BE0B1D"/>
    <w:rsid w:val="00BE0D4D"/>
    <w:rsid w:val="00BE5268"/>
    <w:rsid w:val="00BE6342"/>
    <w:rsid w:val="00BF0368"/>
    <w:rsid w:val="00BF071A"/>
    <w:rsid w:val="00BF0F47"/>
    <w:rsid w:val="00BF2685"/>
    <w:rsid w:val="00BF29E1"/>
    <w:rsid w:val="00BF6340"/>
    <w:rsid w:val="00BF66BF"/>
    <w:rsid w:val="00BF6C1F"/>
    <w:rsid w:val="00BF793F"/>
    <w:rsid w:val="00C00114"/>
    <w:rsid w:val="00C01E2A"/>
    <w:rsid w:val="00C0207D"/>
    <w:rsid w:val="00C03F1A"/>
    <w:rsid w:val="00C03F4E"/>
    <w:rsid w:val="00C04EF5"/>
    <w:rsid w:val="00C055E9"/>
    <w:rsid w:val="00C06816"/>
    <w:rsid w:val="00C100F3"/>
    <w:rsid w:val="00C1058A"/>
    <w:rsid w:val="00C11509"/>
    <w:rsid w:val="00C1181B"/>
    <w:rsid w:val="00C12667"/>
    <w:rsid w:val="00C148BA"/>
    <w:rsid w:val="00C14B56"/>
    <w:rsid w:val="00C1613D"/>
    <w:rsid w:val="00C1654E"/>
    <w:rsid w:val="00C16746"/>
    <w:rsid w:val="00C17034"/>
    <w:rsid w:val="00C20179"/>
    <w:rsid w:val="00C204C7"/>
    <w:rsid w:val="00C227B3"/>
    <w:rsid w:val="00C231F4"/>
    <w:rsid w:val="00C25A39"/>
    <w:rsid w:val="00C25FE8"/>
    <w:rsid w:val="00C27790"/>
    <w:rsid w:val="00C279F6"/>
    <w:rsid w:val="00C32590"/>
    <w:rsid w:val="00C32B4E"/>
    <w:rsid w:val="00C33972"/>
    <w:rsid w:val="00C34995"/>
    <w:rsid w:val="00C3561E"/>
    <w:rsid w:val="00C36F6D"/>
    <w:rsid w:val="00C4207D"/>
    <w:rsid w:val="00C42662"/>
    <w:rsid w:val="00C449DF"/>
    <w:rsid w:val="00C44F83"/>
    <w:rsid w:val="00C45318"/>
    <w:rsid w:val="00C4596F"/>
    <w:rsid w:val="00C46AF7"/>
    <w:rsid w:val="00C50BB3"/>
    <w:rsid w:val="00C52FD5"/>
    <w:rsid w:val="00C531E8"/>
    <w:rsid w:val="00C53F0F"/>
    <w:rsid w:val="00C57BE7"/>
    <w:rsid w:val="00C57D2F"/>
    <w:rsid w:val="00C620F8"/>
    <w:rsid w:val="00C63FA0"/>
    <w:rsid w:val="00C645AA"/>
    <w:rsid w:val="00C658B2"/>
    <w:rsid w:val="00C65BAF"/>
    <w:rsid w:val="00C67238"/>
    <w:rsid w:val="00C67ACA"/>
    <w:rsid w:val="00C7190B"/>
    <w:rsid w:val="00C71A00"/>
    <w:rsid w:val="00C71DD5"/>
    <w:rsid w:val="00C74CB8"/>
    <w:rsid w:val="00C75E93"/>
    <w:rsid w:val="00C773A4"/>
    <w:rsid w:val="00C77C96"/>
    <w:rsid w:val="00C80AAC"/>
    <w:rsid w:val="00C81F15"/>
    <w:rsid w:val="00C85526"/>
    <w:rsid w:val="00C86062"/>
    <w:rsid w:val="00C87B0B"/>
    <w:rsid w:val="00C9152A"/>
    <w:rsid w:val="00C92EE5"/>
    <w:rsid w:val="00C93141"/>
    <w:rsid w:val="00C947D0"/>
    <w:rsid w:val="00CA36CE"/>
    <w:rsid w:val="00CA4A72"/>
    <w:rsid w:val="00CB0F57"/>
    <w:rsid w:val="00CB22EA"/>
    <w:rsid w:val="00CB2420"/>
    <w:rsid w:val="00CB311B"/>
    <w:rsid w:val="00CB4081"/>
    <w:rsid w:val="00CB5B0D"/>
    <w:rsid w:val="00CB5D84"/>
    <w:rsid w:val="00CB6AF1"/>
    <w:rsid w:val="00CB6C0C"/>
    <w:rsid w:val="00CB6ECA"/>
    <w:rsid w:val="00CB7981"/>
    <w:rsid w:val="00CC0232"/>
    <w:rsid w:val="00CC10DE"/>
    <w:rsid w:val="00CC2D63"/>
    <w:rsid w:val="00CC2EB5"/>
    <w:rsid w:val="00CC5AEC"/>
    <w:rsid w:val="00CC62E9"/>
    <w:rsid w:val="00CC6C38"/>
    <w:rsid w:val="00CD04F6"/>
    <w:rsid w:val="00CD29BE"/>
    <w:rsid w:val="00CD5300"/>
    <w:rsid w:val="00CD7544"/>
    <w:rsid w:val="00CD7D39"/>
    <w:rsid w:val="00CE0862"/>
    <w:rsid w:val="00CE220C"/>
    <w:rsid w:val="00CE2232"/>
    <w:rsid w:val="00CE3F84"/>
    <w:rsid w:val="00CE3FC7"/>
    <w:rsid w:val="00CE6C04"/>
    <w:rsid w:val="00CE6F94"/>
    <w:rsid w:val="00CE7562"/>
    <w:rsid w:val="00CE7DAD"/>
    <w:rsid w:val="00CF4BAE"/>
    <w:rsid w:val="00CF4FB9"/>
    <w:rsid w:val="00CF7981"/>
    <w:rsid w:val="00D003BB"/>
    <w:rsid w:val="00D0122D"/>
    <w:rsid w:val="00D014B4"/>
    <w:rsid w:val="00D01534"/>
    <w:rsid w:val="00D02380"/>
    <w:rsid w:val="00D028E8"/>
    <w:rsid w:val="00D043A0"/>
    <w:rsid w:val="00D05543"/>
    <w:rsid w:val="00D060CF"/>
    <w:rsid w:val="00D07FC1"/>
    <w:rsid w:val="00D10053"/>
    <w:rsid w:val="00D1094C"/>
    <w:rsid w:val="00D128BE"/>
    <w:rsid w:val="00D13E0D"/>
    <w:rsid w:val="00D1468E"/>
    <w:rsid w:val="00D20865"/>
    <w:rsid w:val="00D20B18"/>
    <w:rsid w:val="00D20FEB"/>
    <w:rsid w:val="00D21EFE"/>
    <w:rsid w:val="00D23524"/>
    <w:rsid w:val="00D235BA"/>
    <w:rsid w:val="00D26FF0"/>
    <w:rsid w:val="00D274DB"/>
    <w:rsid w:val="00D30906"/>
    <w:rsid w:val="00D3143C"/>
    <w:rsid w:val="00D32721"/>
    <w:rsid w:val="00D335C2"/>
    <w:rsid w:val="00D33891"/>
    <w:rsid w:val="00D34DD4"/>
    <w:rsid w:val="00D366A1"/>
    <w:rsid w:val="00D41187"/>
    <w:rsid w:val="00D4194B"/>
    <w:rsid w:val="00D42D30"/>
    <w:rsid w:val="00D42E02"/>
    <w:rsid w:val="00D4356F"/>
    <w:rsid w:val="00D43BEF"/>
    <w:rsid w:val="00D44C6D"/>
    <w:rsid w:val="00D45850"/>
    <w:rsid w:val="00D47AE0"/>
    <w:rsid w:val="00D47DED"/>
    <w:rsid w:val="00D50B75"/>
    <w:rsid w:val="00D527C5"/>
    <w:rsid w:val="00D53005"/>
    <w:rsid w:val="00D54561"/>
    <w:rsid w:val="00D558B6"/>
    <w:rsid w:val="00D55BF5"/>
    <w:rsid w:val="00D563C6"/>
    <w:rsid w:val="00D6249D"/>
    <w:rsid w:val="00D63EC6"/>
    <w:rsid w:val="00D64334"/>
    <w:rsid w:val="00D66372"/>
    <w:rsid w:val="00D67C0E"/>
    <w:rsid w:val="00D7040B"/>
    <w:rsid w:val="00D7106D"/>
    <w:rsid w:val="00D71D60"/>
    <w:rsid w:val="00D72D37"/>
    <w:rsid w:val="00D733A8"/>
    <w:rsid w:val="00D7461B"/>
    <w:rsid w:val="00D754D2"/>
    <w:rsid w:val="00D760D5"/>
    <w:rsid w:val="00D76FA6"/>
    <w:rsid w:val="00D77E41"/>
    <w:rsid w:val="00D8163B"/>
    <w:rsid w:val="00D82A05"/>
    <w:rsid w:val="00D82EF0"/>
    <w:rsid w:val="00D832BB"/>
    <w:rsid w:val="00D8449C"/>
    <w:rsid w:val="00D84F44"/>
    <w:rsid w:val="00D864CC"/>
    <w:rsid w:val="00D8702B"/>
    <w:rsid w:val="00D87CC5"/>
    <w:rsid w:val="00D904B0"/>
    <w:rsid w:val="00D91163"/>
    <w:rsid w:val="00D93EF2"/>
    <w:rsid w:val="00D9553C"/>
    <w:rsid w:val="00D96597"/>
    <w:rsid w:val="00DA00C9"/>
    <w:rsid w:val="00DA03C6"/>
    <w:rsid w:val="00DA133A"/>
    <w:rsid w:val="00DA384D"/>
    <w:rsid w:val="00DA6465"/>
    <w:rsid w:val="00DA64CF"/>
    <w:rsid w:val="00DA6F48"/>
    <w:rsid w:val="00DA7401"/>
    <w:rsid w:val="00DA78AF"/>
    <w:rsid w:val="00DB10A1"/>
    <w:rsid w:val="00DB4D9C"/>
    <w:rsid w:val="00DB5F53"/>
    <w:rsid w:val="00DB5FE4"/>
    <w:rsid w:val="00DB7504"/>
    <w:rsid w:val="00DB7B94"/>
    <w:rsid w:val="00DC0A38"/>
    <w:rsid w:val="00DC25DD"/>
    <w:rsid w:val="00DC2FB9"/>
    <w:rsid w:val="00DC3E07"/>
    <w:rsid w:val="00DC5F2C"/>
    <w:rsid w:val="00DC7EB3"/>
    <w:rsid w:val="00DD0AA6"/>
    <w:rsid w:val="00DD0C70"/>
    <w:rsid w:val="00DD188E"/>
    <w:rsid w:val="00DD4D79"/>
    <w:rsid w:val="00DD5918"/>
    <w:rsid w:val="00DD6D6A"/>
    <w:rsid w:val="00DD7CFD"/>
    <w:rsid w:val="00DE161F"/>
    <w:rsid w:val="00DE22D3"/>
    <w:rsid w:val="00DE2EEC"/>
    <w:rsid w:val="00DE3EC9"/>
    <w:rsid w:val="00DE4628"/>
    <w:rsid w:val="00DE66A6"/>
    <w:rsid w:val="00DF318C"/>
    <w:rsid w:val="00DF38AE"/>
    <w:rsid w:val="00DF4FB7"/>
    <w:rsid w:val="00DF5520"/>
    <w:rsid w:val="00DF5D3B"/>
    <w:rsid w:val="00DF6D99"/>
    <w:rsid w:val="00DF6E84"/>
    <w:rsid w:val="00DF768F"/>
    <w:rsid w:val="00E00331"/>
    <w:rsid w:val="00E0420B"/>
    <w:rsid w:val="00E04548"/>
    <w:rsid w:val="00E06058"/>
    <w:rsid w:val="00E06D68"/>
    <w:rsid w:val="00E07471"/>
    <w:rsid w:val="00E07690"/>
    <w:rsid w:val="00E07DD6"/>
    <w:rsid w:val="00E1213B"/>
    <w:rsid w:val="00E14887"/>
    <w:rsid w:val="00E162F8"/>
    <w:rsid w:val="00E17F51"/>
    <w:rsid w:val="00E21863"/>
    <w:rsid w:val="00E21FD5"/>
    <w:rsid w:val="00E230B2"/>
    <w:rsid w:val="00E24C04"/>
    <w:rsid w:val="00E26DF6"/>
    <w:rsid w:val="00E26F12"/>
    <w:rsid w:val="00E27375"/>
    <w:rsid w:val="00E32434"/>
    <w:rsid w:val="00E33A70"/>
    <w:rsid w:val="00E33B47"/>
    <w:rsid w:val="00E34BD6"/>
    <w:rsid w:val="00E35671"/>
    <w:rsid w:val="00E35F0A"/>
    <w:rsid w:val="00E361AF"/>
    <w:rsid w:val="00E37242"/>
    <w:rsid w:val="00E404BF"/>
    <w:rsid w:val="00E41F14"/>
    <w:rsid w:val="00E42D27"/>
    <w:rsid w:val="00E435AB"/>
    <w:rsid w:val="00E439B7"/>
    <w:rsid w:val="00E469E9"/>
    <w:rsid w:val="00E473D7"/>
    <w:rsid w:val="00E51EB4"/>
    <w:rsid w:val="00E546BF"/>
    <w:rsid w:val="00E56770"/>
    <w:rsid w:val="00E56D47"/>
    <w:rsid w:val="00E606D4"/>
    <w:rsid w:val="00E60E05"/>
    <w:rsid w:val="00E616BF"/>
    <w:rsid w:val="00E62D8F"/>
    <w:rsid w:val="00E6305D"/>
    <w:rsid w:val="00E6393F"/>
    <w:rsid w:val="00E63E16"/>
    <w:rsid w:val="00E663A9"/>
    <w:rsid w:val="00E66D90"/>
    <w:rsid w:val="00E710C1"/>
    <w:rsid w:val="00E71575"/>
    <w:rsid w:val="00E73890"/>
    <w:rsid w:val="00E73AC7"/>
    <w:rsid w:val="00E74F3A"/>
    <w:rsid w:val="00E8096B"/>
    <w:rsid w:val="00E80C9E"/>
    <w:rsid w:val="00E810DB"/>
    <w:rsid w:val="00E811C7"/>
    <w:rsid w:val="00E819C0"/>
    <w:rsid w:val="00E8311A"/>
    <w:rsid w:val="00E8356D"/>
    <w:rsid w:val="00E84BF4"/>
    <w:rsid w:val="00E87D63"/>
    <w:rsid w:val="00E9013C"/>
    <w:rsid w:val="00E914C2"/>
    <w:rsid w:val="00E928DF"/>
    <w:rsid w:val="00E97FA3"/>
    <w:rsid w:val="00EA01EE"/>
    <w:rsid w:val="00EA2971"/>
    <w:rsid w:val="00EA2CC2"/>
    <w:rsid w:val="00EA3AD0"/>
    <w:rsid w:val="00EA4DDB"/>
    <w:rsid w:val="00EA56D0"/>
    <w:rsid w:val="00EA6CBC"/>
    <w:rsid w:val="00EA6F09"/>
    <w:rsid w:val="00EB0977"/>
    <w:rsid w:val="00EB0CFC"/>
    <w:rsid w:val="00EB1B4F"/>
    <w:rsid w:val="00EB27BE"/>
    <w:rsid w:val="00EB3195"/>
    <w:rsid w:val="00EB3A1B"/>
    <w:rsid w:val="00EB7A35"/>
    <w:rsid w:val="00EB7EF0"/>
    <w:rsid w:val="00EC12C3"/>
    <w:rsid w:val="00EC1A6C"/>
    <w:rsid w:val="00EC2E88"/>
    <w:rsid w:val="00EC32A9"/>
    <w:rsid w:val="00EC32BD"/>
    <w:rsid w:val="00EC4953"/>
    <w:rsid w:val="00EC4965"/>
    <w:rsid w:val="00EC75B7"/>
    <w:rsid w:val="00ED25DD"/>
    <w:rsid w:val="00ED3640"/>
    <w:rsid w:val="00ED39BF"/>
    <w:rsid w:val="00ED439C"/>
    <w:rsid w:val="00ED6866"/>
    <w:rsid w:val="00ED695A"/>
    <w:rsid w:val="00EE07F5"/>
    <w:rsid w:val="00EE0DA1"/>
    <w:rsid w:val="00EE0F3C"/>
    <w:rsid w:val="00EE4605"/>
    <w:rsid w:val="00EE4E2E"/>
    <w:rsid w:val="00EE56C6"/>
    <w:rsid w:val="00EE63D5"/>
    <w:rsid w:val="00EE6414"/>
    <w:rsid w:val="00EE6947"/>
    <w:rsid w:val="00EE77AA"/>
    <w:rsid w:val="00EF2437"/>
    <w:rsid w:val="00EF246C"/>
    <w:rsid w:val="00EF25D1"/>
    <w:rsid w:val="00EF2975"/>
    <w:rsid w:val="00EF2D67"/>
    <w:rsid w:val="00EF3349"/>
    <w:rsid w:val="00EF3970"/>
    <w:rsid w:val="00EF4081"/>
    <w:rsid w:val="00EF50CB"/>
    <w:rsid w:val="00EF68E2"/>
    <w:rsid w:val="00EF7F7B"/>
    <w:rsid w:val="00F005BC"/>
    <w:rsid w:val="00F00AAC"/>
    <w:rsid w:val="00F02BC7"/>
    <w:rsid w:val="00F02DA2"/>
    <w:rsid w:val="00F03631"/>
    <w:rsid w:val="00F038CB"/>
    <w:rsid w:val="00F102B5"/>
    <w:rsid w:val="00F11270"/>
    <w:rsid w:val="00F11CE0"/>
    <w:rsid w:val="00F1489C"/>
    <w:rsid w:val="00F15378"/>
    <w:rsid w:val="00F1543B"/>
    <w:rsid w:val="00F17F68"/>
    <w:rsid w:val="00F22D4D"/>
    <w:rsid w:val="00F244D0"/>
    <w:rsid w:val="00F25451"/>
    <w:rsid w:val="00F25A00"/>
    <w:rsid w:val="00F25EBE"/>
    <w:rsid w:val="00F30B09"/>
    <w:rsid w:val="00F3205F"/>
    <w:rsid w:val="00F3340B"/>
    <w:rsid w:val="00F33812"/>
    <w:rsid w:val="00F34B1E"/>
    <w:rsid w:val="00F36244"/>
    <w:rsid w:val="00F4161D"/>
    <w:rsid w:val="00F41915"/>
    <w:rsid w:val="00F42148"/>
    <w:rsid w:val="00F42DCD"/>
    <w:rsid w:val="00F42E1B"/>
    <w:rsid w:val="00F4356E"/>
    <w:rsid w:val="00F43631"/>
    <w:rsid w:val="00F457D1"/>
    <w:rsid w:val="00F46178"/>
    <w:rsid w:val="00F4677A"/>
    <w:rsid w:val="00F47E94"/>
    <w:rsid w:val="00F50E31"/>
    <w:rsid w:val="00F528DE"/>
    <w:rsid w:val="00F54914"/>
    <w:rsid w:val="00F551C4"/>
    <w:rsid w:val="00F607BB"/>
    <w:rsid w:val="00F62289"/>
    <w:rsid w:val="00F62578"/>
    <w:rsid w:val="00F6389C"/>
    <w:rsid w:val="00F63C67"/>
    <w:rsid w:val="00F63E01"/>
    <w:rsid w:val="00F669D4"/>
    <w:rsid w:val="00F670E3"/>
    <w:rsid w:val="00F679B7"/>
    <w:rsid w:val="00F70162"/>
    <w:rsid w:val="00F704B8"/>
    <w:rsid w:val="00F71FAA"/>
    <w:rsid w:val="00F73E24"/>
    <w:rsid w:val="00F75200"/>
    <w:rsid w:val="00F76BCC"/>
    <w:rsid w:val="00F7712B"/>
    <w:rsid w:val="00F779A3"/>
    <w:rsid w:val="00F802E1"/>
    <w:rsid w:val="00F82175"/>
    <w:rsid w:val="00F82D0D"/>
    <w:rsid w:val="00F855C1"/>
    <w:rsid w:val="00F85C99"/>
    <w:rsid w:val="00F85F2C"/>
    <w:rsid w:val="00F90A93"/>
    <w:rsid w:val="00F90DD7"/>
    <w:rsid w:val="00F91A4B"/>
    <w:rsid w:val="00F929D7"/>
    <w:rsid w:val="00F92CF5"/>
    <w:rsid w:val="00F93865"/>
    <w:rsid w:val="00F945BC"/>
    <w:rsid w:val="00F95307"/>
    <w:rsid w:val="00F95FC8"/>
    <w:rsid w:val="00F96279"/>
    <w:rsid w:val="00F965E3"/>
    <w:rsid w:val="00F9784E"/>
    <w:rsid w:val="00FA20E6"/>
    <w:rsid w:val="00FA25AF"/>
    <w:rsid w:val="00FA2E42"/>
    <w:rsid w:val="00FA7B00"/>
    <w:rsid w:val="00FA7D4F"/>
    <w:rsid w:val="00FB00D0"/>
    <w:rsid w:val="00FB0800"/>
    <w:rsid w:val="00FB2AB2"/>
    <w:rsid w:val="00FB616A"/>
    <w:rsid w:val="00FB6DBD"/>
    <w:rsid w:val="00FB72A4"/>
    <w:rsid w:val="00FB7C77"/>
    <w:rsid w:val="00FC1A22"/>
    <w:rsid w:val="00FC2DFF"/>
    <w:rsid w:val="00FC3B15"/>
    <w:rsid w:val="00FC5470"/>
    <w:rsid w:val="00FC6DAF"/>
    <w:rsid w:val="00FD13A4"/>
    <w:rsid w:val="00FD19D2"/>
    <w:rsid w:val="00FD4760"/>
    <w:rsid w:val="00FD47B1"/>
    <w:rsid w:val="00FD5869"/>
    <w:rsid w:val="00FD5B7B"/>
    <w:rsid w:val="00FE45F3"/>
    <w:rsid w:val="00FE58D6"/>
    <w:rsid w:val="00FE618D"/>
    <w:rsid w:val="00FF02F7"/>
    <w:rsid w:val="00FF0573"/>
    <w:rsid w:val="00FF2C11"/>
    <w:rsid w:val="00FF3BD2"/>
    <w:rsid w:val="00FF4AC0"/>
    <w:rsid w:val="00FF776A"/>
    <w:rsid w:val="00FF7C84"/>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7015E4D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055E9"/>
    <w:pPr>
      <w:suppressAutoHyphens/>
    </w:pPr>
    <w:rPr>
      <w:sz w:val="24"/>
      <w:szCs w:val="24"/>
      <w:lang w:eastAsia="zh-CN"/>
    </w:rPr>
  </w:style>
  <w:style w:type="paragraph" w:styleId="Naslov1">
    <w:name w:val="heading 1"/>
    <w:aliases w:val="APEK-1,H1"/>
    <w:basedOn w:val="Navaden"/>
    <w:next w:val="Navaden"/>
    <w:link w:val="Naslov1Znak"/>
    <w:qFormat/>
    <w:pPr>
      <w:keepNext/>
      <w:outlineLvl w:val="0"/>
    </w:pPr>
    <w:rPr>
      <w:b/>
      <w:sz w:val="22"/>
      <w:szCs w:val="20"/>
    </w:rPr>
  </w:style>
  <w:style w:type="paragraph" w:styleId="Naslov2">
    <w:name w:val="heading 2"/>
    <w:aliases w:val="APEK-2"/>
    <w:basedOn w:val="Navaden"/>
    <w:next w:val="Navaden"/>
    <w:link w:val="Naslov2Znak"/>
    <w:qFormat/>
    <w:pPr>
      <w:keepNext/>
      <w:numPr>
        <w:ilvl w:val="1"/>
        <w:numId w:val="1"/>
      </w:numPr>
      <w:tabs>
        <w:tab w:val="center" w:pos="7088"/>
      </w:tabs>
      <w:spacing w:before="120" w:after="120"/>
      <w:outlineLvl w:val="1"/>
    </w:pPr>
    <w:rPr>
      <w:b/>
      <w:szCs w:val="20"/>
    </w:rPr>
  </w:style>
  <w:style w:type="paragraph" w:styleId="Naslov3">
    <w:name w:val="heading 3"/>
    <w:aliases w:val="APEK-3"/>
    <w:basedOn w:val="Heading"/>
    <w:next w:val="Navaden"/>
    <w:link w:val="Naslov3Znak"/>
    <w:qFormat/>
    <w:pPr>
      <w:spacing w:after="360"/>
      <w:outlineLvl w:val="2"/>
    </w:pPr>
    <w:rPr>
      <w:rFonts w:ascii="Times New Roman" w:hAnsi="Times New Roman" w:cs="Times New Roman"/>
      <w:sz w:val="28"/>
    </w:rPr>
  </w:style>
  <w:style w:type="paragraph" w:styleId="Naslov4">
    <w:name w:val="heading 4"/>
    <w:basedOn w:val="Navaden"/>
    <w:next w:val="Navaden"/>
    <w:link w:val="Naslov4Znak"/>
    <w:qFormat/>
    <w:pPr>
      <w:keepNext/>
      <w:jc w:val="both"/>
      <w:outlineLvl w:val="3"/>
    </w:pPr>
    <w:rPr>
      <w:b/>
      <w:szCs w:val="20"/>
    </w:rPr>
  </w:style>
  <w:style w:type="paragraph" w:styleId="Naslov5">
    <w:name w:val="heading 5"/>
    <w:basedOn w:val="Navaden"/>
    <w:next w:val="Navaden"/>
    <w:link w:val="Naslov5Znak"/>
    <w:qFormat/>
    <w:pPr>
      <w:keepNext/>
      <w:jc w:val="both"/>
      <w:outlineLvl w:val="4"/>
    </w:pPr>
    <w:rPr>
      <w:b/>
      <w:sz w:val="28"/>
    </w:rPr>
  </w:style>
  <w:style w:type="paragraph" w:styleId="Naslov6">
    <w:name w:val="heading 6"/>
    <w:basedOn w:val="Navaden"/>
    <w:next w:val="Navaden"/>
    <w:link w:val="Naslov6Znak"/>
    <w:qFormat/>
    <w:pPr>
      <w:keepNext/>
      <w:numPr>
        <w:numId w:val="2"/>
      </w:numPr>
      <w:tabs>
        <w:tab w:val="left" w:pos="709"/>
      </w:tabs>
      <w:ind w:left="709" w:firstLine="0"/>
      <w:outlineLvl w:val="5"/>
    </w:pPr>
    <w:rPr>
      <w:b/>
      <w:szCs w:val="20"/>
    </w:rPr>
  </w:style>
  <w:style w:type="paragraph" w:styleId="Naslov7">
    <w:name w:val="heading 7"/>
    <w:basedOn w:val="Navaden"/>
    <w:next w:val="Navaden"/>
    <w:link w:val="Naslov7Znak"/>
    <w:uiPriority w:val="99"/>
    <w:qFormat/>
    <w:pPr>
      <w:keepNext/>
      <w:jc w:val="center"/>
      <w:outlineLvl w:val="6"/>
    </w:pPr>
    <w:rPr>
      <w:b/>
    </w:rPr>
  </w:style>
  <w:style w:type="paragraph" w:styleId="Naslov8">
    <w:name w:val="heading 8"/>
    <w:basedOn w:val="Navaden"/>
    <w:next w:val="Navaden"/>
    <w:link w:val="Naslov8Znak"/>
    <w:uiPriority w:val="99"/>
    <w:qFormat/>
    <w:pPr>
      <w:keepNext/>
      <w:tabs>
        <w:tab w:val="num" w:pos="1080"/>
      </w:tabs>
      <w:ind w:left="1080" w:hanging="720"/>
      <w:outlineLvl w:val="7"/>
    </w:pPr>
    <w:rPr>
      <w:b/>
    </w:rPr>
  </w:style>
  <w:style w:type="paragraph" w:styleId="Naslov9">
    <w:name w:val="heading 9"/>
    <w:basedOn w:val="Navaden"/>
    <w:next w:val="Navaden"/>
    <w:link w:val="Naslov9Znak"/>
    <w:uiPriority w:val="99"/>
    <w:qFormat/>
    <w:pPr>
      <w:keepNext/>
      <w:outlineLvl w:val="8"/>
    </w:pPr>
    <w:rPr>
      <w:b/>
      <w:bCs/>
      <w:sz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4z0">
    <w:name w:val="WW8Num4z0"/>
    <w:rPr>
      <w:rFonts w:ascii="Wingdings" w:hAnsi="Wingdings" w:cs="Wingdings"/>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Times New Roman" w:hAnsi="Times New Roman" w:cs="Wingdings"/>
    </w:rPr>
  </w:style>
  <w:style w:type="character" w:customStyle="1" w:styleId="WW8Num5z1">
    <w:name w:val="WW8Num5z1"/>
    <w:rPr>
      <w:b w:val="0"/>
    </w:rPr>
  </w:style>
  <w:style w:type="character" w:customStyle="1" w:styleId="WW8Num6z0">
    <w:name w:val="WW8Num6z0"/>
    <w:rPr>
      <w:rFonts w:ascii="Wingdings" w:hAnsi="Wingdings" w:cs="Wingdings"/>
    </w:rPr>
  </w:style>
  <w:style w:type="character" w:customStyle="1" w:styleId="WW8Num7z0">
    <w:name w:val="WW8Num7z0"/>
    <w:rPr>
      <w:rFonts w:ascii="Times New Roman" w:hAnsi="Times New Roman" w:cs="Times New Roman"/>
    </w:rPr>
  </w:style>
  <w:style w:type="character" w:customStyle="1" w:styleId="WW8Num8z0">
    <w:name w:val="WW8Num8z0"/>
    <w:rPr>
      <w:rFonts w:ascii="Times New Roman" w:hAnsi="Times New Roman" w:cs="Times New Roman"/>
    </w:rPr>
  </w:style>
  <w:style w:type="character" w:customStyle="1" w:styleId="WW8Num8z1">
    <w:name w:val="WW8Num8z1"/>
    <w:rPr>
      <w:rFonts w:ascii="OpenSymbol" w:hAnsi="OpenSymbol" w:cs="OpenSymbol"/>
    </w:rPr>
  </w:style>
  <w:style w:type="character" w:customStyle="1" w:styleId="WW8Num8z2">
    <w:name w:val="WW8Num8z2"/>
    <w:rPr>
      <w:rFonts w:ascii="Wingdings" w:hAnsi="Wingdings" w:cs="Wingdings"/>
    </w:rPr>
  </w:style>
  <w:style w:type="character" w:customStyle="1" w:styleId="WW8Num9z0">
    <w:name w:val="WW8Num9z0"/>
    <w:rPr>
      <w:rFonts w:ascii="Wingdings" w:hAnsi="Wingdings" w:cs="Wingdings"/>
    </w:rPr>
  </w:style>
  <w:style w:type="character" w:customStyle="1" w:styleId="WW8Num9z1">
    <w:name w:val="WW8Num9z1"/>
    <w:rPr>
      <w:rFonts w:ascii="OpenSymbol" w:hAnsi="OpenSymbol" w:cs="OpenSymbol"/>
    </w:rPr>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Symbol"/>
    </w:rPr>
  </w:style>
  <w:style w:type="character" w:customStyle="1" w:styleId="WW8Num10z1">
    <w:name w:val="WW8Num10z1"/>
    <w:rPr>
      <w:rFonts w:ascii="OpenSymbol" w:hAnsi="OpenSymbol" w:cs="OpenSymbol"/>
    </w:rPr>
  </w:style>
  <w:style w:type="character" w:customStyle="1" w:styleId="WW8Num10z2">
    <w:name w:val="WW8Num10z2"/>
    <w:rPr>
      <w:rFonts w:ascii="Wingdings" w:hAnsi="Wingdings" w:cs="Wingdings"/>
    </w:rPr>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rFonts w:ascii="Wingdings" w:hAnsi="Wingdings" w:cs="Wingdings"/>
    </w:rPr>
  </w:style>
  <w:style w:type="character" w:customStyle="1" w:styleId="WW8Num11z1">
    <w:name w:val="WW8Num11z1"/>
    <w:rPr>
      <w:rFonts w:ascii="OpenSymbol" w:hAnsi="OpenSymbol" w:cs="Courier New"/>
    </w:rPr>
  </w:style>
  <w:style w:type="character" w:customStyle="1" w:styleId="WW8Num11z3">
    <w:name w:val="WW8Num11z3"/>
    <w:rPr>
      <w:rFonts w:ascii="Symbol" w:hAnsi="Symbol" w:cs="Symbol"/>
    </w:rPr>
  </w:style>
  <w:style w:type="character" w:customStyle="1" w:styleId="WW8Num12z0">
    <w:name w:val="WW8Num12z0"/>
    <w:rPr>
      <w:u w:val="none"/>
    </w:rPr>
  </w:style>
  <w:style w:type="character" w:customStyle="1" w:styleId="WW8Num12z1">
    <w:name w:val="WW8Num12z1"/>
    <w:rPr>
      <w:rFonts w:ascii="OpenSymbol" w:hAnsi="OpenSymbol" w:cs="OpenSymbol"/>
    </w:rPr>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Symbol" w:hAnsi="Symbol" w:cs="Open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Times New Roman" w:eastAsia="Times New Roman" w:hAnsi="Times New Roman" w:cs="Times New Roman"/>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5z0">
    <w:name w:val="WW8Num15z0"/>
    <w:rPr>
      <w:rFonts w:ascii="Symbol" w:hAnsi="Symbol" w:cs="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5z3">
    <w:name w:val="WW8Num15z3"/>
    <w:rPr>
      <w:rFonts w:ascii="Symbol" w:hAnsi="Symbol" w:cs="Symbol"/>
    </w:rPr>
  </w:style>
  <w:style w:type="character" w:customStyle="1" w:styleId="WW8Num16z0">
    <w:name w:val="WW8Num16z0"/>
    <w:rPr>
      <w:rFonts w:ascii="Times New Roman" w:eastAsia="Times New Roman" w:hAnsi="Times New Roman" w:cs="Times New Roman"/>
    </w:rPr>
  </w:style>
  <w:style w:type="character" w:customStyle="1" w:styleId="WW8Num17z0">
    <w:name w:val="WW8Num17z0"/>
    <w:rPr>
      <w:b/>
    </w:rPr>
  </w:style>
  <w:style w:type="character" w:customStyle="1" w:styleId="WW8Num18z0">
    <w:name w:val="WW8Num18z0"/>
    <w:rPr>
      <w:rFonts w:ascii="Symbol" w:hAnsi="Symbol" w:cs="Symbol"/>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cs="Wingdings"/>
    </w:rPr>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rPr>
      <w:rFonts w:ascii="Symbol" w:eastAsia="Times New Roman" w:hAnsi="Symbol" w:cs="Times New Roman"/>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cs="Wingdings"/>
    </w:rPr>
  </w:style>
  <w:style w:type="character" w:customStyle="1" w:styleId="WW8Num19z3">
    <w:name w:val="WW8Num19z3"/>
    <w:rPr>
      <w:rFonts w:ascii="Symbol" w:hAnsi="Symbol" w:cs="Symbol"/>
    </w:rPr>
  </w:style>
  <w:style w:type="character" w:customStyle="1" w:styleId="WW8Num20z0">
    <w:name w:val="WW8Num20z0"/>
    <w:rPr>
      <w:rFonts w:ascii="Symbol" w:eastAsia="Times New Roman" w:hAnsi="Symbol" w:cs="Times New Roman"/>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cs="Wingdings"/>
    </w:rPr>
  </w:style>
  <w:style w:type="character" w:customStyle="1" w:styleId="WW8Num20z3">
    <w:name w:val="WW8Num20z3"/>
    <w:rPr>
      <w:rFonts w:ascii="Symbol" w:hAnsi="Symbol" w:cs="Symbol"/>
    </w:rPr>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1z3">
    <w:name w:val="WW8Num21z3"/>
    <w:rPr>
      <w:rFonts w:ascii="Symbol" w:hAnsi="Symbol" w:cs="Symbol"/>
    </w:rPr>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3z0">
    <w:name w:val="WW8Num23z0"/>
  </w:style>
  <w:style w:type="character" w:customStyle="1" w:styleId="WW8Num23z1">
    <w:name w:val="WW8Num23z1"/>
    <w:rPr>
      <w:rFonts w:ascii="Times New Roman" w:eastAsia="Times New Roman" w:hAnsi="Times New Roman" w:cs="Times New Roman"/>
    </w:rPr>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9z2">
    <w:name w:val="WW8Num9z2"/>
    <w:rPr>
      <w:rFonts w:ascii="Wingdings" w:hAnsi="Wingdings" w:cs="Wingdings"/>
    </w:rPr>
  </w:style>
  <w:style w:type="character" w:customStyle="1" w:styleId="WW8Num10z3">
    <w:name w:val="WW8Num10z3"/>
    <w:rPr>
      <w:rFonts w:ascii="Symbol" w:hAnsi="Symbol" w:cs="Symbol"/>
    </w:rPr>
  </w:style>
  <w:style w:type="character" w:customStyle="1" w:styleId="WW8Num6z1">
    <w:name w:val="WW8Num6z1"/>
    <w:rPr>
      <w:b w:val="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cs="Wingdings"/>
    </w:rPr>
  </w:style>
  <w:style w:type="character" w:customStyle="1" w:styleId="WW8Num16z3">
    <w:name w:val="WW8Num16z3"/>
    <w:rPr>
      <w:rFonts w:ascii="Symbol" w:hAnsi="Symbol" w:cs="Symbol"/>
    </w:rPr>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1">
    <w:name w:val="WW8Num17z1"/>
    <w:rPr>
      <w:rFonts w:ascii="Courier New" w:hAnsi="Courier New" w:cs="Courier New"/>
    </w:rPr>
  </w:style>
  <w:style w:type="character" w:customStyle="1" w:styleId="WW8Num17z3">
    <w:name w:val="WW8Num17z3"/>
    <w:rPr>
      <w:rFonts w:ascii="Symbol" w:hAnsi="Symbol" w:cs="Symbol"/>
    </w:rPr>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7z1">
    <w:name w:val="WW8Num7z1"/>
    <w:rPr>
      <w:rFonts w:ascii="OpenSymbol" w:hAnsi="OpenSymbol" w:cs="OpenSymbol"/>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1z2">
    <w:name w:val="WW8Num11z2"/>
    <w:rPr>
      <w:rFonts w:ascii="Wingdings" w:hAnsi="Wingdings" w:cs="Wingdings"/>
    </w:rPr>
  </w:style>
  <w:style w:type="character" w:customStyle="1" w:styleId="WW8Num14z3">
    <w:name w:val="WW8Num14z3"/>
    <w:rPr>
      <w:rFonts w:ascii="Symbol" w:hAnsi="Symbol" w:cs="Symbol"/>
    </w:rPr>
  </w:style>
  <w:style w:type="character" w:customStyle="1" w:styleId="WW8Num17z2">
    <w:name w:val="WW8Num17z2"/>
    <w:rPr>
      <w:rFonts w:ascii="Wingdings" w:hAnsi="Wingdings" w:cs="Wingdings"/>
    </w:rPr>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4z0">
    <w:name w:val="WW8Num24z0"/>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Symbol"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rFonts w:ascii="Times New Roman" w:eastAsia="Times New Roman" w:hAnsi="Times New Roman" w:cs="Times New Roman"/>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6z3">
    <w:name w:val="WW8Num26z3"/>
    <w:rPr>
      <w:rFonts w:ascii="Symbol" w:hAnsi="Symbol" w:cs="Symbol"/>
    </w:rPr>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style>
  <w:style w:type="character" w:customStyle="1" w:styleId="WW8Num29z0">
    <w:name w:val="WW8Num29z0"/>
  </w:style>
  <w:style w:type="character" w:customStyle="1" w:styleId="WW8Num30z0">
    <w:name w:val="WW8Num30z0"/>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style>
  <w:style w:type="character" w:customStyle="1" w:styleId="WW8Num31z1">
    <w:name w:val="WW8Num31z1"/>
    <w:rPr>
      <w:b/>
    </w:rPr>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0">
    <w:name w:val="WW8Num32z0"/>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ascii="Times New Roman" w:eastAsia="Times New Roman" w:hAnsi="Times New Roman" w:cs="Times New Roman"/>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WW8Num33z3">
    <w:name w:val="WW8Num33z3"/>
    <w:rPr>
      <w:rFonts w:ascii="Symbol" w:hAnsi="Symbol" w:cs="Symbol"/>
    </w:rPr>
  </w:style>
  <w:style w:type="character" w:customStyle="1" w:styleId="WW8Num34z0">
    <w:name w:val="WW8Num34z0"/>
  </w:style>
  <w:style w:type="character" w:customStyle="1" w:styleId="WW8Num34z1">
    <w:name w:val="WW8Num34z1"/>
  </w:style>
  <w:style w:type="character" w:customStyle="1" w:styleId="WW8Num34z2">
    <w:name w:val="WW8Num34z2"/>
  </w:style>
  <w:style w:type="character" w:customStyle="1" w:styleId="WW8Num34z3">
    <w:name w:val="WW8Num34z3"/>
  </w:style>
  <w:style w:type="character" w:customStyle="1" w:styleId="WW8Num34z4">
    <w:name w:val="WW8Num34z4"/>
  </w:style>
  <w:style w:type="character" w:customStyle="1" w:styleId="WW8Num34z5">
    <w:name w:val="WW8Num34z5"/>
  </w:style>
  <w:style w:type="character" w:customStyle="1" w:styleId="WW8Num34z6">
    <w:name w:val="WW8Num34z6"/>
  </w:style>
  <w:style w:type="character" w:customStyle="1" w:styleId="WW8Num34z7">
    <w:name w:val="WW8Num34z7"/>
  </w:style>
  <w:style w:type="character" w:customStyle="1" w:styleId="WW8Num34z8">
    <w:name w:val="WW8Num34z8"/>
  </w:style>
  <w:style w:type="character" w:customStyle="1" w:styleId="WW8Num35z0">
    <w:name w:val="WW8Num35z0"/>
    <w:rPr>
      <w:rFonts w:ascii="Times New Roman" w:eastAsia="Times New Roman" w:hAnsi="Times New Roman" w:cs="Times New Roman"/>
    </w:rPr>
  </w:style>
  <w:style w:type="character" w:customStyle="1" w:styleId="WW8Num35z1">
    <w:name w:val="WW8Num35z1"/>
    <w:rPr>
      <w:rFonts w:ascii="Courier New" w:hAnsi="Courier New" w:cs="Courier New"/>
    </w:rPr>
  </w:style>
  <w:style w:type="character" w:customStyle="1" w:styleId="WW8Num35z2">
    <w:name w:val="WW8Num35z2"/>
    <w:rPr>
      <w:rFonts w:ascii="Wingdings" w:hAnsi="Wingdings" w:cs="Wingdings"/>
    </w:rPr>
  </w:style>
  <w:style w:type="character" w:customStyle="1" w:styleId="WW8Num35z3">
    <w:name w:val="WW8Num35z3"/>
    <w:rPr>
      <w:rFonts w:ascii="Symbol" w:hAnsi="Symbol" w:cs="Symbol"/>
    </w:rPr>
  </w:style>
  <w:style w:type="character" w:customStyle="1" w:styleId="WW8Num36z0">
    <w:name w:val="WW8Num36z0"/>
    <w:rPr>
      <w:rFonts w:ascii="Wingdings" w:hAnsi="Wingdings" w:cs="Wingdings"/>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Wingdings" w:hAnsi="Wingdings" w:cs="Wingdings"/>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ascii="Wingdings" w:hAnsi="Wingdings" w:cs="Wingdings"/>
    </w:rPr>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39z0">
    <w:name w:val="WW8Num39z0"/>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St12z0">
    <w:name w:val="WW8NumSt12z0"/>
    <w:rPr>
      <w:rFonts w:ascii="Symbol" w:hAnsi="Symbol" w:cs="Symbol"/>
    </w:rPr>
  </w:style>
  <w:style w:type="character" w:customStyle="1" w:styleId="Privzetapisavaodstavka1">
    <w:name w:val="Privzeta pisava odstavka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Privzetapisavaodstavka">
    <w:name w:val="WW-Privzeta pisava odstavka"/>
  </w:style>
  <w:style w:type="character" w:customStyle="1" w:styleId="WW-Privzetapisavaodstavka1">
    <w:name w:val="WW-Privzeta pisava odstavka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Privzetapisavaodstavka11">
    <w:name w:val="WW-Privzeta pisava odstavka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Privzetapisavaodstavka111">
    <w:name w:val="WW-Privzeta pisava odstavka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Privzetapisavaodstavka1111">
    <w:name w:val="WW-Privzeta pisava odstavka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8Num41z0">
    <w:name w:val="WW8Num41z0"/>
    <w:rPr>
      <w:rFonts w:ascii="Wingdings" w:hAnsi="Wingdings" w:cs="Wingdings"/>
    </w:rPr>
  </w:style>
  <w:style w:type="character" w:customStyle="1" w:styleId="WW8Num44z0">
    <w:name w:val="WW8Num44z0"/>
    <w:rPr>
      <w:rFonts w:ascii="Wingdings" w:hAnsi="Wingdings" w:cs="Wingdings"/>
    </w:rPr>
  </w:style>
  <w:style w:type="character" w:customStyle="1" w:styleId="WW8Num46z0">
    <w:name w:val="WW8Num46z0"/>
    <w:rPr>
      <w:rFonts w:ascii="Symbol" w:hAnsi="Symbol" w:cs="Symbol"/>
    </w:rPr>
  </w:style>
  <w:style w:type="character" w:customStyle="1" w:styleId="WW8Num46z1">
    <w:name w:val="WW8Num46z1"/>
    <w:rPr>
      <w:rFonts w:ascii="Courier New" w:hAnsi="Courier New" w:cs="Courier New"/>
    </w:rPr>
  </w:style>
  <w:style w:type="character" w:customStyle="1" w:styleId="WW8Num46z2">
    <w:name w:val="WW8Num46z2"/>
    <w:rPr>
      <w:rFonts w:ascii="Wingdings" w:hAnsi="Wingdings" w:cs="Wingdings"/>
    </w:rPr>
  </w:style>
  <w:style w:type="character" w:customStyle="1" w:styleId="WW8Num47z0">
    <w:name w:val="WW8Num47z0"/>
    <w:rPr>
      <w:rFonts w:ascii="Symbol" w:hAnsi="Symbol" w:cs="Symbol"/>
    </w:rPr>
  </w:style>
  <w:style w:type="character" w:customStyle="1" w:styleId="WW8Num47z1">
    <w:name w:val="WW8Num47z1"/>
    <w:rPr>
      <w:rFonts w:ascii="Courier New" w:hAnsi="Courier New" w:cs="Courier New"/>
    </w:rPr>
  </w:style>
  <w:style w:type="character" w:customStyle="1" w:styleId="WW8Num47z2">
    <w:name w:val="WW8Num47z2"/>
    <w:rPr>
      <w:rFonts w:ascii="Wingdings" w:hAnsi="Wingdings" w:cs="Wingdings"/>
    </w:rPr>
  </w:style>
  <w:style w:type="character" w:customStyle="1" w:styleId="WW8Num51z0">
    <w:name w:val="WW8Num51z0"/>
    <w:rPr>
      <w:rFonts w:ascii="Wingdings" w:hAnsi="Wingdings" w:cs="Wingdings"/>
    </w:rPr>
  </w:style>
  <w:style w:type="character" w:customStyle="1" w:styleId="WW8Num53z0">
    <w:name w:val="WW8Num53z0"/>
    <w:rPr>
      <w:i w:val="0"/>
    </w:rPr>
  </w:style>
  <w:style w:type="character" w:customStyle="1" w:styleId="WW8Num57z0">
    <w:name w:val="WW8Num57z0"/>
    <w:rPr>
      <w:rFonts w:ascii="Times New Roman" w:eastAsia="Times New Roman" w:hAnsi="Times New Roman" w:cs="Times New Roman"/>
    </w:rPr>
  </w:style>
  <w:style w:type="character" w:customStyle="1" w:styleId="WW8Num57z1">
    <w:name w:val="WW8Num57z1"/>
    <w:rPr>
      <w:rFonts w:ascii="Courier New" w:hAnsi="Courier New" w:cs="Courier New"/>
    </w:rPr>
  </w:style>
  <w:style w:type="character" w:customStyle="1" w:styleId="WW8Num57z2">
    <w:name w:val="WW8Num57z2"/>
    <w:rPr>
      <w:rFonts w:ascii="Wingdings" w:hAnsi="Wingdings" w:cs="Wingdings"/>
    </w:rPr>
  </w:style>
  <w:style w:type="character" w:customStyle="1" w:styleId="WW8Num57z3">
    <w:name w:val="WW8Num57z3"/>
    <w:rPr>
      <w:rFonts w:ascii="Symbol" w:hAnsi="Symbol" w:cs="Symbol"/>
    </w:rPr>
  </w:style>
  <w:style w:type="character" w:customStyle="1" w:styleId="WW8Num58z0">
    <w:name w:val="WW8Num58z0"/>
    <w:rPr>
      <w:rFonts w:ascii="Wingdings" w:hAnsi="Wingdings" w:cs="Wingdings"/>
    </w:rPr>
  </w:style>
  <w:style w:type="character" w:customStyle="1" w:styleId="WW8Num59z0">
    <w:name w:val="WW8Num59z0"/>
    <w:rPr>
      <w:u w:val="none"/>
    </w:rPr>
  </w:style>
  <w:style w:type="character" w:customStyle="1" w:styleId="WW8Num61z0">
    <w:name w:val="WW8Num61z0"/>
    <w:rPr>
      <w:rFonts w:ascii="Wingdings" w:hAnsi="Wingdings" w:cs="Wingdings"/>
    </w:rPr>
  </w:style>
  <w:style w:type="character" w:customStyle="1" w:styleId="WW8Num62z0">
    <w:name w:val="WW8Num62z0"/>
    <w:rPr>
      <w:rFonts w:ascii="Wingdings" w:hAnsi="Wingdings" w:cs="Wingdings"/>
    </w:rPr>
  </w:style>
  <w:style w:type="character" w:customStyle="1" w:styleId="WW8Num70z0">
    <w:name w:val="WW8Num70z0"/>
    <w:rPr>
      <w:rFonts w:ascii="Symbol" w:hAnsi="Symbol" w:cs="Symbol"/>
    </w:rPr>
  </w:style>
  <w:style w:type="character" w:customStyle="1" w:styleId="WW8Num73z0">
    <w:name w:val="WW8Num73z0"/>
    <w:rPr>
      <w:rFonts w:ascii="Wingdings" w:hAnsi="Wingdings" w:cs="Wingdings"/>
    </w:rPr>
  </w:style>
  <w:style w:type="character" w:customStyle="1" w:styleId="WW8Num74z0">
    <w:name w:val="WW8Num74z0"/>
    <w:rPr>
      <w:rFonts w:ascii="Symbol" w:hAnsi="Symbol" w:cs="Symbol"/>
    </w:rPr>
  </w:style>
  <w:style w:type="character" w:customStyle="1" w:styleId="WW8Num87z0">
    <w:name w:val="WW8Num87z0"/>
    <w:rPr>
      <w:rFonts w:ascii="Symbol" w:hAnsi="Symbol" w:cs="Symbol"/>
    </w:rPr>
  </w:style>
  <w:style w:type="character" w:customStyle="1" w:styleId="WW8Num87z1">
    <w:name w:val="WW8Num87z1"/>
    <w:rPr>
      <w:rFonts w:ascii="Courier New" w:hAnsi="Courier New" w:cs="Courier New"/>
    </w:rPr>
  </w:style>
  <w:style w:type="character" w:customStyle="1" w:styleId="WW8Num87z2">
    <w:name w:val="WW8Num87z2"/>
    <w:rPr>
      <w:rFonts w:ascii="Wingdings" w:hAnsi="Wingdings" w:cs="Wingdings"/>
    </w:rPr>
  </w:style>
  <w:style w:type="character" w:customStyle="1" w:styleId="WW8Num89z0">
    <w:name w:val="WW8Num89z0"/>
    <w:rPr>
      <w:rFonts w:ascii="Symbol" w:hAnsi="Symbol" w:cs="Symbol"/>
    </w:rPr>
  </w:style>
  <w:style w:type="character" w:customStyle="1" w:styleId="WW8Num89z1">
    <w:name w:val="WW8Num89z1"/>
    <w:rPr>
      <w:rFonts w:ascii="Courier New" w:hAnsi="Courier New" w:cs="Courier New"/>
    </w:rPr>
  </w:style>
  <w:style w:type="character" w:customStyle="1" w:styleId="WW8Num89z2">
    <w:name w:val="WW8Num89z2"/>
    <w:rPr>
      <w:rFonts w:ascii="Wingdings" w:hAnsi="Wingdings" w:cs="Wingdings"/>
    </w:rPr>
  </w:style>
  <w:style w:type="character" w:customStyle="1" w:styleId="WW8Num91z0">
    <w:name w:val="WW8Num91z0"/>
    <w:rPr>
      <w:b/>
      <w:i w:val="0"/>
    </w:rPr>
  </w:style>
  <w:style w:type="character" w:customStyle="1" w:styleId="WW8Num99z0">
    <w:name w:val="WW8Num99z0"/>
    <w:rPr>
      <w:rFonts w:ascii="Wingdings" w:hAnsi="Wingdings" w:cs="Wingdings"/>
    </w:rPr>
  </w:style>
  <w:style w:type="character" w:customStyle="1" w:styleId="WW8Num100z0">
    <w:name w:val="WW8Num100z0"/>
    <w:rPr>
      <w:rFonts w:ascii="Wingdings" w:hAnsi="Wingdings" w:cs="Wingdings"/>
    </w:rPr>
  </w:style>
  <w:style w:type="character" w:customStyle="1" w:styleId="WW8Num105z0">
    <w:name w:val="WW8Num105z0"/>
    <w:rPr>
      <w:b w:val="0"/>
    </w:rPr>
  </w:style>
  <w:style w:type="character" w:customStyle="1" w:styleId="WW8Num107z1">
    <w:name w:val="WW8Num107z1"/>
    <w:rPr>
      <w:rFonts w:ascii="Courier New" w:hAnsi="Courier New" w:cs="Courier New"/>
    </w:rPr>
  </w:style>
  <w:style w:type="character" w:customStyle="1" w:styleId="WW8Num107z2">
    <w:name w:val="WW8Num107z2"/>
    <w:rPr>
      <w:rFonts w:ascii="Wingdings" w:hAnsi="Wingdings" w:cs="Wingdings"/>
    </w:rPr>
  </w:style>
  <w:style w:type="character" w:customStyle="1" w:styleId="WW8Num107z3">
    <w:name w:val="WW8Num107z3"/>
    <w:rPr>
      <w:rFonts w:ascii="Symbol" w:hAnsi="Symbol" w:cs="Symbol"/>
    </w:rPr>
  </w:style>
  <w:style w:type="character" w:customStyle="1" w:styleId="WW8Num108z0">
    <w:name w:val="WW8Num108z0"/>
    <w:rPr>
      <w:rFonts w:ascii="Times New Roman" w:eastAsia="Times New Roman" w:hAnsi="Times New Roman" w:cs="Times New Roman"/>
    </w:rPr>
  </w:style>
  <w:style w:type="character" w:customStyle="1" w:styleId="WW8Num108z1">
    <w:name w:val="WW8Num108z1"/>
    <w:rPr>
      <w:rFonts w:ascii="Courier New" w:hAnsi="Courier New" w:cs="Courier New"/>
    </w:rPr>
  </w:style>
  <w:style w:type="character" w:customStyle="1" w:styleId="WW8Num108z2">
    <w:name w:val="WW8Num108z2"/>
    <w:rPr>
      <w:rFonts w:ascii="Wingdings" w:hAnsi="Wingdings" w:cs="Wingdings"/>
    </w:rPr>
  </w:style>
  <w:style w:type="character" w:customStyle="1" w:styleId="WW8Num108z3">
    <w:name w:val="WW8Num108z3"/>
    <w:rPr>
      <w:rFonts w:ascii="Symbol" w:hAnsi="Symbol" w:cs="Symbol"/>
    </w:rPr>
  </w:style>
  <w:style w:type="character" w:customStyle="1" w:styleId="WW8Num113z0">
    <w:name w:val="WW8Num113z0"/>
    <w:rPr>
      <w:rFonts w:ascii="Wingdings" w:hAnsi="Wingdings" w:cs="Wingdings"/>
    </w:rPr>
  </w:style>
  <w:style w:type="character" w:customStyle="1" w:styleId="WW8Num115z0">
    <w:name w:val="WW8Num115z0"/>
    <w:rPr>
      <w:rFonts w:ascii="Wingdings" w:hAnsi="Wingdings" w:cs="Wingdings"/>
    </w:rPr>
  </w:style>
  <w:style w:type="character" w:customStyle="1" w:styleId="WW8Num118z0">
    <w:name w:val="WW8Num118z0"/>
    <w:rPr>
      <w:rFonts w:ascii="Wingdings" w:hAnsi="Wingdings" w:cs="Wingdings"/>
    </w:rPr>
  </w:style>
  <w:style w:type="character" w:customStyle="1" w:styleId="WW8Num134z0">
    <w:name w:val="WW8Num134z0"/>
    <w:rPr>
      <w:b w:val="0"/>
      <w:u w:val="none"/>
    </w:rPr>
  </w:style>
  <w:style w:type="character" w:customStyle="1" w:styleId="WW8Num141z0">
    <w:name w:val="WW8Num141z0"/>
    <w:rPr>
      <w:rFonts w:ascii="Symbol" w:hAnsi="Symbol" w:cs="Symbol"/>
    </w:rPr>
  </w:style>
  <w:style w:type="character" w:customStyle="1" w:styleId="WW8Num141z1">
    <w:name w:val="WW8Num141z1"/>
    <w:rPr>
      <w:rFonts w:ascii="Courier New" w:hAnsi="Courier New" w:cs="Courier New"/>
    </w:rPr>
  </w:style>
  <w:style w:type="character" w:customStyle="1" w:styleId="WW8Num141z2">
    <w:name w:val="WW8Num141z2"/>
    <w:rPr>
      <w:rFonts w:ascii="Wingdings" w:hAnsi="Wingdings" w:cs="Wingdings"/>
    </w:rPr>
  </w:style>
  <w:style w:type="character" w:customStyle="1" w:styleId="WW8Num142z0">
    <w:name w:val="WW8Num142z0"/>
    <w:rPr>
      <w:rFonts w:ascii="Wingdings" w:hAnsi="Wingdings" w:cs="Wingdings"/>
    </w:rPr>
  </w:style>
  <w:style w:type="character" w:customStyle="1" w:styleId="WW8Num152z0">
    <w:name w:val="WW8Num152z0"/>
    <w:rPr>
      <w:b w:val="0"/>
      <w:u w:val="none"/>
    </w:rPr>
  </w:style>
  <w:style w:type="character" w:customStyle="1" w:styleId="WW8Num155z1">
    <w:name w:val="WW8Num155z1"/>
    <w:rPr>
      <w:rFonts w:ascii="Courier New" w:hAnsi="Courier New" w:cs="Courier New"/>
    </w:rPr>
  </w:style>
  <w:style w:type="character" w:customStyle="1" w:styleId="WW8Num155z2">
    <w:name w:val="WW8Num155z2"/>
    <w:rPr>
      <w:rFonts w:ascii="Wingdings" w:hAnsi="Wingdings" w:cs="Wingdings"/>
    </w:rPr>
  </w:style>
  <w:style w:type="character" w:customStyle="1" w:styleId="WW8Num155z3">
    <w:name w:val="WW8Num155z3"/>
    <w:rPr>
      <w:rFonts w:ascii="Symbol" w:hAnsi="Symbol" w:cs="Symbol"/>
    </w:rPr>
  </w:style>
  <w:style w:type="character" w:customStyle="1" w:styleId="WW8Num157z0">
    <w:name w:val="WW8Num157z0"/>
    <w:rPr>
      <w:b/>
    </w:rPr>
  </w:style>
  <w:style w:type="character" w:customStyle="1" w:styleId="WW8Num158z0">
    <w:name w:val="WW8Num158z0"/>
    <w:rPr>
      <w:rFonts w:ascii="Wingdings" w:hAnsi="Wingdings" w:cs="Wingdings"/>
    </w:rPr>
  </w:style>
  <w:style w:type="character" w:customStyle="1" w:styleId="WW8Num162z0">
    <w:name w:val="WW8Num162z0"/>
    <w:rPr>
      <w:rFonts w:ascii="Wingdings" w:hAnsi="Wingdings" w:cs="Wingdings"/>
    </w:rPr>
  </w:style>
  <w:style w:type="character" w:customStyle="1" w:styleId="WW8Num165z0">
    <w:name w:val="WW8Num165z0"/>
    <w:rPr>
      <w:rFonts w:ascii="Times New Roman" w:eastAsia="Times New Roman" w:hAnsi="Times New Roman" w:cs="Times New Roman"/>
    </w:rPr>
  </w:style>
  <w:style w:type="character" w:customStyle="1" w:styleId="WW8Num165z1">
    <w:name w:val="WW8Num165z1"/>
    <w:rPr>
      <w:rFonts w:ascii="Courier New" w:hAnsi="Courier New" w:cs="Courier New"/>
    </w:rPr>
  </w:style>
  <w:style w:type="character" w:customStyle="1" w:styleId="WW8Num165z2">
    <w:name w:val="WW8Num165z2"/>
    <w:rPr>
      <w:rFonts w:ascii="Wingdings" w:hAnsi="Wingdings" w:cs="Wingdings"/>
    </w:rPr>
  </w:style>
  <w:style w:type="character" w:customStyle="1" w:styleId="WW8Num165z3">
    <w:name w:val="WW8Num165z3"/>
    <w:rPr>
      <w:rFonts w:ascii="Symbol" w:hAnsi="Symbol" w:cs="Symbol"/>
    </w:rPr>
  </w:style>
  <w:style w:type="character" w:customStyle="1" w:styleId="WW8Num166z1">
    <w:name w:val="WW8Num166z1"/>
    <w:rPr>
      <w:b w:val="0"/>
    </w:rPr>
  </w:style>
  <w:style w:type="character" w:customStyle="1" w:styleId="WW8Num167z0">
    <w:name w:val="WW8Num167z0"/>
    <w:rPr>
      <w:b/>
    </w:rPr>
  </w:style>
  <w:style w:type="character" w:customStyle="1" w:styleId="WW8Num169z0">
    <w:name w:val="WW8Num169z0"/>
    <w:rPr>
      <w:rFonts w:ascii="Times New Roman" w:eastAsia="Times New Roman" w:hAnsi="Times New Roman" w:cs="Times New Roman"/>
    </w:rPr>
  </w:style>
  <w:style w:type="character" w:customStyle="1" w:styleId="WW8Num169z1">
    <w:name w:val="WW8Num169z1"/>
    <w:rPr>
      <w:rFonts w:ascii="Courier New" w:hAnsi="Courier New" w:cs="Courier New"/>
    </w:rPr>
  </w:style>
  <w:style w:type="character" w:customStyle="1" w:styleId="WW8Num169z2">
    <w:name w:val="WW8Num169z2"/>
    <w:rPr>
      <w:rFonts w:ascii="Wingdings" w:hAnsi="Wingdings" w:cs="Wingdings"/>
    </w:rPr>
  </w:style>
  <w:style w:type="character" w:customStyle="1" w:styleId="WW8Num169z3">
    <w:name w:val="WW8Num169z3"/>
    <w:rPr>
      <w:rFonts w:ascii="Symbol" w:hAnsi="Symbol" w:cs="Symbol"/>
    </w:rPr>
  </w:style>
  <w:style w:type="character" w:customStyle="1" w:styleId="WW8Num173z0">
    <w:name w:val="WW8Num173z0"/>
    <w:rPr>
      <w:b/>
    </w:rPr>
  </w:style>
  <w:style w:type="character" w:customStyle="1" w:styleId="WW8Num180z1">
    <w:name w:val="WW8Num180z1"/>
    <w:rPr>
      <w:b/>
      <w:i w:val="0"/>
    </w:rPr>
  </w:style>
  <w:style w:type="character" w:customStyle="1" w:styleId="WW8Num185z0">
    <w:name w:val="WW8Num185z0"/>
    <w:rPr>
      <w:b w:val="0"/>
      <w:i w:val="0"/>
    </w:rPr>
  </w:style>
  <w:style w:type="character" w:customStyle="1" w:styleId="WW8Num192z1">
    <w:name w:val="WW8Num192z1"/>
    <w:rPr>
      <w:b w:val="0"/>
      <w:i w:val="0"/>
      <w:color w:val="000000"/>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93z0">
    <w:name w:val="WW8Num193z0"/>
    <w:rPr>
      <w:rFonts w:ascii="Symbol" w:hAnsi="Symbol" w:cs="Symbol"/>
    </w:rPr>
  </w:style>
  <w:style w:type="character" w:customStyle="1" w:styleId="WW8Num193z1">
    <w:name w:val="WW8Num193z1"/>
    <w:rPr>
      <w:rFonts w:ascii="Courier New" w:hAnsi="Courier New" w:cs="Courier New"/>
    </w:rPr>
  </w:style>
  <w:style w:type="character" w:customStyle="1" w:styleId="WW8Num193z2">
    <w:name w:val="WW8Num193z2"/>
    <w:rPr>
      <w:rFonts w:ascii="Wingdings" w:hAnsi="Wingdings" w:cs="Wingdings"/>
    </w:rPr>
  </w:style>
  <w:style w:type="character" w:customStyle="1" w:styleId="WW8Num195z0">
    <w:name w:val="WW8Num195z0"/>
    <w:rPr>
      <w:b/>
    </w:rPr>
  </w:style>
  <w:style w:type="character" w:customStyle="1" w:styleId="WW8Num199z0">
    <w:name w:val="WW8Num199z0"/>
    <w:rPr>
      <w:b w:val="0"/>
    </w:rPr>
  </w:style>
  <w:style w:type="character" w:customStyle="1" w:styleId="WW8Num204z0">
    <w:name w:val="WW8Num204z0"/>
    <w:rPr>
      <w:b/>
    </w:rPr>
  </w:style>
  <w:style w:type="character" w:customStyle="1" w:styleId="WW8Num207z0">
    <w:name w:val="WW8Num207z0"/>
    <w:rPr>
      <w:b/>
    </w:rPr>
  </w:style>
  <w:style w:type="character" w:customStyle="1" w:styleId="WW8Num208z0">
    <w:name w:val="WW8Num208z0"/>
    <w:rPr>
      <w:b/>
    </w:rPr>
  </w:style>
  <w:style w:type="character" w:customStyle="1" w:styleId="WW8Num210z0">
    <w:name w:val="WW8Num210z0"/>
    <w:rPr>
      <w:rFonts w:ascii="Times New Roman" w:eastAsia="Times New Roman" w:hAnsi="Times New Roman" w:cs="Times New Roman"/>
    </w:rPr>
  </w:style>
  <w:style w:type="character" w:customStyle="1" w:styleId="WW8Num210z1">
    <w:name w:val="WW8Num210z1"/>
    <w:rPr>
      <w:rFonts w:ascii="Courier New" w:hAnsi="Courier New" w:cs="Courier New"/>
    </w:rPr>
  </w:style>
  <w:style w:type="character" w:customStyle="1" w:styleId="WW8Num210z2">
    <w:name w:val="WW8Num210z2"/>
    <w:rPr>
      <w:rFonts w:ascii="Wingdings" w:hAnsi="Wingdings" w:cs="Wingdings"/>
    </w:rPr>
  </w:style>
  <w:style w:type="character" w:customStyle="1" w:styleId="WW8Num210z3">
    <w:name w:val="WW8Num210z3"/>
    <w:rPr>
      <w:rFonts w:ascii="Symbol" w:hAnsi="Symbol" w:cs="Symbol"/>
    </w:rPr>
  </w:style>
  <w:style w:type="character" w:customStyle="1" w:styleId="WW8Num217z0">
    <w:name w:val="WW8Num217z0"/>
    <w:rPr>
      <w:rFonts w:ascii="Wingdings" w:hAnsi="Wingdings" w:cs="Wingdings"/>
    </w:rPr>
  </w:style>
  <w:style w:type="character" w:customStyle="1" w:styleId="WW8Num219z0">
    <w:name w:val="WW8Num219z0"/>
    <w:rPr>
      <w:rFonts w:ascii="Wingdings" w:hAnsi="Wingdings" w:cs="Wingdings"/>
    </w:rPr>
  </w:style>
  <w:style w:type="character" w:customStyle="1" w:styleId="WW8Num222z0">
    <w:name w:val="WW8Num222z0"/>
    <w:rPr>
      <w:rFonts w:ascii="Times New Roman" w:eastAsia="Times New Roman" w:hAnsi="Times New Roman" w:cs="Times New Roman"/>
    </w:rPr>
  </w:style>
  <w:style w:type="character" w:customStyle="1" w:styleId="WW8Num222z1">
    <w:name w:val="WW8Num222z1"/>
    <w:rPr>
      <w:rFonts w:ascii="Courier New" w:hAnsi="Courier New" w:cs="Courier New"/>
    </w:rPr>
  </w:style>
  <w:style w:type="character" w:customStyle="1" w:styleId="WW8Num222z2">
    <w:name w:val="WW8Num222z2"/>
    <w:rPr>
      <w:rFonts w:ascii="Wingdings" w:hAnsi="Wingdings" w:cs="Wingdings"/>
    </w:rPr>
  </w:style>
  <w:style w:type="character" w:customStyle="1" w:styleId="WW8Num222z3">
    <w:name w:val="WW8Num222z3"/>
    <w:rPr>
      <w:rFonts w:ascii="Symbol" w:hAnsi="Symbol" w:cs="Symbol"/>
    </w:rPr>
  </w:style>
  <w:style w:type="character" w:customStyle="1" w:styleId="WW8Num226z0">
    <w:name w:val="WW8Num226z0"/>
    <w:rPr>
      <w:rFonts w:ascii="Times New Roman" w:eastAsia="Times New Roman" w:hAnsi="Times New Roman" w:cs="Times New Roman"/>
    </w:rPr>
  </w:style>
  <w:style w:type="character" w:customStyle="1" w:styleId="WW8Num226z1">
    <w:name w:val="WW8Num226z1"/>
    <w:rPr>
      <w:rFonts w:ascii="Courier New" w:hAnsi="Courier New" w:cs="Courier New"/>
    </w:rPr>
  </w:style>
  <w:style w:type="character" w:customStyle="1" w:styleId="WW8Num226z2">
    <w:name w:val="WW8Num226z2"/>
    <w:rPr>
      <w:rFonts w:ascii="Wingdings" w:hAnsi="Wingdings" w:cs="Wingdings"/>
    </w:rPr>
  </w:style>
  <w:style w:type="character" w:customStyle="1" w:styleId="WW8Num226z3">
    <w:name w:val="WW8Num226z3"/>
    <w:rPr>
      <w:rFonts w:ascii="Symbol" w:hAnsi="Symbol" w:cs="Symbol"/>
    </w:rPr>
  </w:style>
  <w:style w:type="character" w:customStyle="1" w:styleId="WW8Num234z0">
    <w:name w:val="WW8Num234z0"/>
    <w:rPr>
      <w:rFonts w:ascii="Symbol" w:hAnsi="Symbol" w:cs="Symbol"/>
    </w:rPr>
  </w:style>
  <w:style w:type="character" w:customStyle="1" w:styleId="WW8Num234z1">
    <w:name w:val="WW8Num234z1"/>
    <w:rPr>
      <w:rFonts w:ascii="Courier New" w:hAnsi="Courier New" w:cs="Courier New"/>
    </w:rPr>
  </w:style>
  <w:style w:type="character" w:customStyle="1" w:styleId="WW8Num234z2">
    <w:name w:val="WW8Num234z2"/>
    <w:rPr>
      <w:rFonts w:ascii="Wingdings" w:hAnsi="Wingdings" w:cs="Wingdings"/>
    </w:rPr>
  </w:style>
  <w:style w:type="character" w:customStyle="1" w:styleId="WW8Num237z0">
    <w:name w:val="WW8Num237z0"/>
    <w:rPr>
      <w:rFonts w:ascii="Times New Roman" w:eastAsia="Times New Roman" w:hAnsi="Times New Roman" w:cs="Times New Roman"/>
    </w:rPr>
  </w:style>
  <w:style w:type="character" w:customStyle="1" w:styleId="WW8Num237z1">
    <w:name w:val="WW8Num237z1"/>
    <w:rPr>
      <w:rFonts w:ascii="Courier New" w:hAnsi="Courier New" w:cs="Courier New"/>
    </w:rPr>
  </w:style>
  <w:style w:type="character" w:customStyle="1" w:styleId="WW8Num237z2">
    <w:name w:val="WW8Num237z2"/>
    <w:rPr>
      <w:rFonts w:ascii="Wingdings" w:hAnsi="Wingdings" w:cs="Wingdings"/>
    </w:rPr>
  </w:style>
  <w:style w:type="character" w:customStyle="1" w:styleId="WW8Num237z3">
    <w:name w:val="WW8Num237z3"/>
    <w:rPr>
      <w:rFonts w:ascii="Symbol" w:hAnsi="Symbol" w:cs="Symbol"/>
    </w:rPr>
  </w:style>
  <w:style w:type="character" w:customStyle="1" w:styleId="WW8Num242z0">
    <w:name w:val="WW8Num242z0"/>
    <w:rPr>
      <w:rFonts w:ascii="Wingdings" w:hAnsi="Wingdings" w:cs="Wingdings"/>
    </w:rPr>
  </w:style>
  <w:style w:type="character" w:customStyle="1" w:styleId="WW8Num244z0">
    <w:name w:val="WW8Num244z0"/>
    <w:rPr>
      <w:b/>
    </w:rPr>
  </w:style>
  <w:style w:type="character" w:customStyle="1" w:styleId="WW8Num248z0">
    <w:name w:val="WW8Num248z0"/>
    <w:rPr>
      <w:rFonts w:ascii="Wingdings" w:hAnsi="Wingdings" w:cs="Wingdings"/>
    </w:rPr>
  </w:style>
  <w:style w:type="character" w:customStyle="1" w:styleId="WW8Num251z0">
    <w:name w:val="WW8Num251z0"/>
    <w:rPr>
      <w:rFonts w:ascii="Times New Roman" w:eastAsia="Times New Roman" w:hAnsi="Times New Roman" w:cs="Times New Roman"/>
    </w:rPr>
  </w:style>
  <w:style w:type="character" w:customStyle="1" w:styleId="WW8Num251z2">
    <w:name w:val="WW8Num251z2"/>
    <w:rPr>
      <w:rFonts w:ascii="Wingdings" w:hAnsi="Wingdings" w:cs="Wingdings"/>
    </w:rPr>
  </w:style>
  <w:style w:type="character" w:customStyle="1" w:styleId="WW8Num251z3">
    <w:name w:val="WW8Num251z3"/>
    <w:rPr>
      <w:rFonts w:ascii="Symbol" w:hAnsi="Symbol" w:cs="Symbol"/>
    </w:rPr>
  </w:style>
  <w:style w:type="character" w:customStyle="1" w:styleId="WW8Num251z4">
    <w:name w:val="WW8Num251z4"/>
    <w:rPr>
      <w:rFonts w:ascii="Courier New" w:hAnsi="Courier New" w:cs="Courier New"/>
    </w:rPr>
  </w:style>
  <w:style w:type="character" w:customStyle="1" w:styleId="WW8Num252z0">
    <w:name w:val="WW8Num252z0"/>
    <w:rPr>
      <w:rFonts w:ascii="Wingdings" w:hAnsi="Wingdings" w:cs="Wingdings"/>
    </w:rPr>
  </w:style>
  <w:style w:type="character" w:customStyle="1" w:styleId="WW8Num255z0">
    <w:name w:val="WW8Num255z0"/>
    <w:rPr>
      <w:rFonts w:ascii="Wingdings" w:hAnsi="Wingdings" w:cs="Wingdings"/>
    </w:rPr>
  </w:style>
  <w:style w:type="character" w:customStyle="1" w:styleId="WW8Num264z0">
    <w:name w:val="WW8Num264z0"/>
    <w:rPr>
      <w:rFonts w:ascii="Symbol" w:hAnsi="Symbol" w:cs="Symbol"/>
    </w:rPr>
  </w:style>
  <w:style w:type="character" w:customStyle="1" w:styleId="WW8Num264z1">
    <w:name w:val="WW8Num264z1"/>
    <w:rPr>
      <w:rFonts w:ascii="Courier New" w:hAnsi="Courier New" w:cs="Courier New"/>
    </w:rPr>
  </w:style>
  <w:style w:type="character" w:customStyle="1" w:styleId="WW8Num264z2">
    <w:name w:val="WW8Num264z2"/>
    <w:rPr>
      <w:rFonts w:ascii="Wingdings" w:hAnsi="Wingdings" w:cs="Wingdings"/>
    </w:rPr>
  </w:style>
  <w:style w:type="character" w:customStyle="1" w:styleId="WW8Num266z0">
    <w:name w:val="WW8Num266z0"/>
    <w:rPr>
      <w:rFonts w:ascii="Wingdings" w:hAnsi="Wingdings" w:cs="Wingdings"/>
    </w:rPr>
  </w:style>
  <w:style w:type="character" w:customStyle="1" w:styleId="WW8Num267z0">
    <w:name w:val="WW8Num267z0"/>
    <w:rPr>
      <w:rFonts w:ascii="Wingdings" w:hAnsi="Wingdings" w:cs="Wingdings"/>
    </w:rPr>
  </w:style>
  <w:style w:type="character" w:customStyle="1" w:styleId="WW8Num268z0">
    <w:name w:val="WW8Num268z0"/>
    <w:rPr>
      <w:b/>
    </w:rPr>
  </w:style>
  <w:style w:type="character" w:customStyle="1" w:styleId="WW8Num270z0">
    <w:name w:val="WW8Num270z0"/>
    <w:rPr>
      <w:rFonts w:ascii="Symbol" w:hAnsi="Symbol" w:cs="Symbol"/>
    </w:rPr>
  </w:style>
  <w:style w:type="character" w:customStyle="1" w:styleId="WW8Num270z1">
    <w:name w:val="WW8Num270z1"/>
    <w:rPr>
      <w:rFonts w:ascii="Courier New" w:hAnsi="Courier New" w:cs="Courier New"/>
    </w:rPr>
  </w:style>
  <w:style w:type="character" w:customStyle="1" w:styleId="WW8Num270z2">
    <w:name w:val="WW8Num270z2"/>
    <w:rPr>
      <w:rFonts w:ascii="Wingdings" w:hAnsi="Wingdings" w:cs="Wingdings"/>
    </w:rPr>
  </w:style>
  <w:style w:type="character" w:customStyle="1" w:styleId="WW8Num271z0">
    <w:name w:val="WW8Num271z0"/>
    <w:rPr>
      <w:rFonts w:ascii="Times New Roman" w:eastAsia="Times New Roman" w:hAnsi="Times New Roman" w:cs="Times New Roman"/>
    </w:rPr>
  </w:style>
  <w:style w:type="character" w:customStyle="1" w:styleId="WW8Num271z1">
    <w:name w:val="WW8Num271z1"/>
    <w:rPr>
      <w:rFonts w:ascii="Courier New" w:hAnsi="Courier New" w:cs="Courier New"/>
    </w:rPr>
  </w:style>
  <w:style w:type="character" w:customStyle="1" w:styleId="WW8Num271z2">
    <w:name w:val="WW8Num271z2"/>
    <w:rPr>
      <w:rFonts w:ascii="Wingdings" w:hAnsi="Wingdings" w:cs="Wingdings"/>
    </w:rPr>
  </w:style>
  <w:style w:type="character" w:customStyle="1" w:styleId="WW8Num271z3">
    <w:name w:val="WW8Num271z3"/>
    <w:rPr>
      <w:rFonts w:ascii="Symbol" w:hAnsi="Symbol" w:cs="Symbol"/>
    </w:rPr>
  </w:style>
  <w:style w:type="character" w:customStyle="1" w:styleId="WW8Num272z0">
    <w:name w:val="WW8Num272z0"/>
    <w:rPr>
      <w:b/>
      <w:color w:val="auto"/>
    </w:rPr>
  </w:style>
  <w:style w:type="character" w:customStyle="1" w:styleId="WW8Num273z0">
    <w:name w:val="WW8Num273z0"/>
    <w:rPr>
      <w:rFonts w:ascii="Wingdings" w:hAnsi="Wingdings" w:cs="Wingdings"/>
    </w:rPr>
  </w:style>
  <w:style w:type="character" w:customStyle="1" w:styleId="WW8Num277z0">
    <w:name w:val="WW8Num277z0"/>
    <w:rPr>
      <w:rFonts w:ascii="Wingdings" w:hAnsi="Wingdings" w:cs="Wingdings"/>
    </w:rPr>
  </w:style>
  <w:style w:type="character" w:customStyle="1" w:styleId="WW8Num286z0">
    <w:name w:val="WW8Num286z0"/>
    <w:rPr>
      <w:b/>
    </w:rPr>
  </w:style>
  <w:style w:type="character" w:customStyle="1" w:styleId="WW8Num288z0">
    <w:name w:val="WW8Num288z0"/>
    <w:rPr>
      <w:rFonts w:ascii="Times New Roman" w:eastAsia="Times New Roman" w:hAnsi="Times New Roman" w:cs="Times New Roman"/>
    </w:rPr>
  </w:style>
  <w:style w:type="character" w:customStyle="1" w:styleId="WW8Num288z1">
    <w:name w:val="WW8Num288z1"/>
    <w:rPr>
      <w:rFonts w:ascii="Courier New" w:hAnsi="Courier New" w:cs="Courier New"/>
    </w:rPr>
  </w:style>
  <w:style w:type="character" w:customStyle="1" w:styleId="WW8Num288z2">
    <w:name w:val="WW8Num288z2"/>
    <w:rPr>
      <w:rFonts w:ascii="Wingdings" w:hAnsi="Wingdings" w:cs="Wingdings"/>
    </w:rPr>
  </w:style>
  <w:style w:type="character" w:customStyle="1" w:styleId="WW8Num288z3">
    <w:name w:val="WW8Num288z3"/>
    <w:rPr>
      <w:rFonts w:ascii="Symbol" w:hAnsi="Symbol" w:cs="Symbol"/>
    </w:rPr>
  </w:style>
  <w:style w:type="character" w:customStyle="1" w:styleId="WW8Num293z0">
    <w:name w:val="WW8Num293z0"/>
    <w:rPr>
      <w:rFonts w:ascii="Wingdings" w:hAnsi="Wingdings" w:cs="Wingdings"/>
    </w:rPr>
  </w:style>
  <w:style w:type="character" w:customStyle="1" w:styleId="WW8Num294z0">
    <w:name w:val="WW8Num294z0"/>
    <w:rPr>
      <w:b/>
    </w:rPr>
  </w:style>
  <w:style w:type="character" w:customStyle="1" w:styleId="WW8Num296z0">
    <w:name w:val="WW8Num296z0"/>
    <w:rPr>
      <w:b/>
    </w:rPr>
  </w:style>
  <w:style w:type="character" w:customStyle="1" w:styleId="WW8Num300z0">
    <w:name w:val="WW8Num300z0"/>
    <w:rPr>
      <w:b w:val="0"/>
      <w:u w:val="none"/>
    </w:rPr>
  </w:style>
  <w:style w:type="character" w:customStyle="1" w:styleId="WW8Num301z0">
    <w:name w:val="WW8Num301z0"/>
    <w:rPr>
      <w:rFonts w:ascii="Symbol" w:hAnsi="Symbol" w:cs="Symbol"/>
    </w:rPr>
  </w:style>
  <w:style w:type="character" w:customStyle="1" w:styleId="WW8Num304z0">
    <w:name w:val="WW8Num304z0"/>
    <w:rPr>
      <w:rFonts w:ascii="Wingdings" w:hAnsi="Wingdings" w:cs="Wingdings"/>
    </w:rPr>
  </w:style>
  <w:style w:type="character" w:customStyle="1" w:styleId="WW8Num308z0">
    <w:name w:val="WW8Num308z0"/>
    <w:rPr>
      <w:i w:val="0"/>
    </w:rPr>
  </w:style>
  <w:style w:type="character" w:customStyle="1" w:styleId="WW8NumSt303z0">
    <w:name w:val="WW8NumSt303z0"/>
    <w:rPr>
      <w:rFonts w:ascii="Symbol" w:hAnsi="Symbol" w:cs="Symbol"/>
    </w:rPr>
  </w:style>
  <w:style w:type="character" w:customStyle="1" w:styleId="WW8NumSt306z0">
    <w:name w:val="WW8NumSt306z0"/>
    <w:rPr>
      <w:rFonts w:ascii="Symbol" w:hAnsi="Symbol" w:cs="Symbol"/>
    </w:rPr>
  </w:style>
  <w:style w:type="character" w:customStyle="1" w:styleId="WW8NumSt308z0">
    <w:name w:val="WW8NumSt308z0"/>
    <w:rPr>
      <w:rFonts w:ascii="Symbol" w:hAnsi="Symbol" w:cs="Symbol"/>
    </w:rPr>
  </w:style>
  <w:style w:type="character" w:customStyle="1" w:styleId="WW-Privzetapisavaodstavka11111">
    <w:name w:val="WW-Privzeta pisava odstavka11111"/>
  </w:style>
  <w:style w:type="character" w:customStyle="1" w:styleId="FootnoteCharacters">
    <w:name w:val="Footnote Characters"/>
    <w:rPr>
      <w:vertAlign w:val="superscript"/>
    </w:rPr>
  </w:style>
  <w:style w:type="character" w:styleId="Krepko">
    <w:name w:val="Strong"/>
    <w:qFormat/>
    <w:rPr>
      <w:b/>
      <w:sz w:val="20"/>
    </w:rPr>
  </w:style>
  <w:style w:type="character" w:styleId="tevilkastrani">
    <w:name w:val="page number"/>
    <w:basedOn w:val="WW-Privzetapisavaodstavka11111"/>
  </w:style>
  <w:style w:type="character" w:customStyle="1" w:styleId="Bullets">
    <w:name w:val="Bullets"/>
    <w:rPr>
      <w:rFonts w:ascii="OpenSymbol" w:eastAsia="OpenSymbol" w:hAnsi="OpenSymbol" w:cs="OpenSymbol"/>
    </w:rPr>
  </w:style>
  <w:style w:type="character" w:customStyle="1" w:styleId="NumberingSymbols">
    <w:name w:val="Numbering Symbols"/>
  </w:style>
  <w:style w:type="character" w:styleId="tevilkavrstice">
    <w:name w:val="line number"/>
  </w:style>
  <w:style w:type="character" w:customStyle="1" w:styleId="BesedilooblakaZnak">
    <w:name w:val="Besedilo oblačka Znak"/>
    <w:uiPriority w:val="99"/>
    <w:rPr>
      <w:rFonts w:ascii="Tahoma" w:hAnsi="Tahoma" w:cs="Tahoma"/>
      <w:sz w:val="16"/>
      <w:szCs w:val="16"/>
      <w:lang w:eastAsia="zh-CN"/>
    </w:rPr>
  </w:style>
  <w:style w:type="character" w:styleId="Hiperpovezava">
    <w:name w:val="Hyperlink"/>
    <w:uiPriority w:val="99"/>
    <w:rPr>
      <w:color w:val="000080"/>
      <w:u w:val="single"/>
    </w:rPr>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paragraph" w:customStyle="1" w:styleId="Naslov20">
    <w:name w:val="Naslov2"/>
    <w:basedOn w:val="Navaden"/>
    <w:next w:val="Telobesedila"/>
    <w:pPr>
      <w:suppressAutoHyphens w:val="0"/>
      <w:spacing w:before="240" w:after="60"/>
      <w:jc w:val="center"/>
    </w:pPr>
    <w:rPr>
      <w:rFonts w:ascii="Arial" w:hAnsi="Arial" w:cs="Arial"/>
      <w:b/>
      <w:bCs/>
      <w:kern w:val="1"/>
      <w:sz w:val="32"/>
      <w:szCs w:val="32"/>
    </w:rPr>
  </w:style>
  <w:style w:type="paragraph" w:styleId="Telobesedila">
    <w:name w:val="Body Text"/>
    <w:aliases w:val="Bulets"/>
    <w:basedOn w:val="Navaden"/>
    <w:link w:val="TelobesedilaZnak"/>
    <w:uiPriority w:val="99"/>
    <w:qFormat/>
    <w:rPr>
      <w:sz w:val="22"/>
      <w:szCs w:val="20"/>
    </w:rPr>
  </w:style>
  <w:style w:type="paragraph" w:styleId="Seznam">
    <w:name w:val="List"/>
    <w:basedOn w:val="Telobesedila"/>
    <w:rPr>
      <w:rFonts w:cs="Mangal"/>
    </w:rPr>
  </w:style>
  <w:style w:type="paragraph" w:styleId="Napis">
    <w:name w:val="caption"/>
    <w:basedOn w:val="Navaden"/>
    <w:qFormat/>
    <w:pPr>
      <w:suppressLineNumbers/>
      <w:spacing w:before="120" w:after="120"/>
    </w:pPr>
    <w:rPr>
      <w:rFonts w:cs="Mangal"/>
      <w:i/>
      <w:iCs/>
    </w:rPr>
  </w:style>
  <w:style w:type="paragraph" w:customStyle="1" w:styleId="Kazalo">
    <w:name w:val="Kazalo"/>
    <w:basedOn w:val="Navaden"/>
    <w:pPr>
      <w:suppressLineNumbers/>
    </w:pPr>
  </w:style>
  <w:style w:type="paragraph" w:customStyle="1" w:styleId="Heading">
    <w:name w:val="Heading"/>
    <w:basedOn w:val="Navaden"/>
    <w:next w:val="Telobesedila"/>
    <w:pPr>
      <w:spacing w:before="240" w:after="60"/>
      <w:jc w:val="center"/>
    </w:pPr>
    <w:rPr>
      <w:rFonts w:ascii="Arial" w:hAnsi="Arial" w:cs="Arial"/>
      <w:b/>
      <w:bCs/>
      <w:kern w:val="1"/>
      <w:sz w:val="32"/>
      <w:szCs w:val="32"/>
    </w:rPr>
  </w:style>
  <w:style w:type="paragraph" w:customStyle="1" w:styleId="Index">
    <w:name w:val="Index"/>
    <w:basedOn w:val="Navaden"/>
    <w:pPr>
      <w:suppressLineNumbers/>
    </w:pPr>
    <w:rPr>
      <w:rFonts w:cs="Mangal"/>
    </w:rPr>
  </w:style>
  <w:style w:type="paragraph" w:customStyle="1" w:styleId="WW-Napis">
    <w:name w:val="WW-Napis"/>
    <w:basedOn w:val="Navaden"/>
    <w:pPr>
      <w:suppressLineNumbers/>
      <w:spacing w:before="120" w:after="120"/>
    </w:pPr>
    <w:rPr>
      <w:rFonts w:cs="Lohit Hindi"/>
      <w:i/>
      <w:iCs/>
    </w:rPr>
  </w:style>
  <w:style w:type="paragraph" w:customStyle="1" w:styleId="WW-Napis1">
    <w:name w:val="WW-Napis1"/>
    <w:basedOn w:val="Navaden"/>
    <w:pPr>
      <w:suppressLineNumbers/>
      <w:spacing w:before="120" w:after="120"/>
    </w:pPr>
    <w:rPr>
      <w:rFonts w:cs="Mangal"/>
      <w:i/>
      <w:iCs/>
    </w:rPr>
  </w:style>
  <w:style w:type="paragraph" w:customStyle="1" w:styleId="WW-Napis11">
    <w:name w:val="WW-Napis11"/>
    <w:basedOn w:val="Navaden"/>
    <w:pPr>
      <w:suppressLineNumbers/>
      <w:spacing w:before="120" w:after="120"/>
    </w:pPr>
    <w:rPr>
      <w:rFonts w:cs="Mangal"/>
      <w:i/>
      <w:iCs/>
    </w:rPr>
  </w:style>
  <w:style w:type="paragraph" w:customStyle="1" w:styleId="WW-Napis111">
    <w:name w:val="WW-Napis111"/>
    <w:basedOn w:val="Navaden"/>
    <w:pPr>
      <w:suppressLineNumbers/>
      <w:spacing w:before="120" w:after="120"/>
    </w:pPr>
    <w:rPr>
      <w:rFonts w:cs="Mangal"/>
      <w:i/>
      <w:iCs/>
    </w:rPr>
  </w:style>
  <w:style w:type="paragraph" w:customStyle="1" w:styleId="WW-Napis1111">
    <w:name w:val="WW-Napis1111"/>
    <w:basedOn w:val="Navaden"/>
    <w:pPr>
      <w:suppressLineNumbers/>
      <w:spacing w:before="120" w:after="120"/>
    </w:pPr>
    <w:rPr>
      <w:rFonts w:cs="Mangal"/>
      <w:i/>
      <w:iCs/>
    </w:rPr>
  </w:style>
  <w:style w:type="paragraph" w:customStyle="1" w:styleId="podpoglavja1">
    <w:name w:val="podpoglavja 1"/>
    <w:basedOn w:val="Navaden"/>
    <w:pPr>
      <w:numPr>
        <w:numId w:val="3"/>
      </w:numPr>
      <w:tabs>
        <w:tab w:val="left" w:pos="567"/>
      </w:tabs>
      <w:jc w:val="both"/>
    </w:pPr>
    <w:rPr>
      <w:b/>
      <w:szCs w:val="20"/>
      <w:u w:val="single"/>
    </w:rPr>
  </w:style>
  <w:style w:type="paragraph" w:customStyle="1" w:styleId="Telobesedila32">
    <w:name w:val="Telo besedila 32"/>
    <w:basedOn w:val="Navaden"/>
    <w:rPr>
      <w:b/>
      <w:szCs w:val="20"/>
    </w:rPr>
  </w:style>
  <w:style w:type="paragraph" w:customStyle="1" w:styleId="Telobesedila-zamik22">
    <w:name w:val="Telo besedila - zamik 22"/>
    <w:basedOn w:val="Navaden"/>
    <w:pPr>
      <w:ind w:left="567" w:hanging="567"/>
      <w:jc w:val="both"/>
    </w:pPr>
    <w:rPr>
      <w:szCs w:val="20"/>
    </w:rPr>
  </w:style>
  <w:style w:type="paragraph" w:customStyle="1" w:styleId="Telobesedila23">
    <w:name w:val="Telo besedila 23"/>
    <w:basedOn w:val="Navaden"/>
    <w:rPr>
      <w:b/>
      <w:sz w:val="22"/>
      <w:szCs w:val="20"/>
    </w:rPr>
  </w:style>
  <w:style w:type="paragraph" w:customStyle="1" w:styleId="Telobesedila-zamik32">
    <w:name w:val="Telo besedila - zamik 32"/>
    <w:basedOn w:val="Navaden"/>
    <w:pPr>
      <w:ind w:left="567"/>
      <w:jc w:val="both"/>
    </w:pPr>
    <w:rPr>
      <w:szCs w:val="20"/>
    </w:rPr>
  </w:style>
  <w:style w:type="paragraph" w:styleId="HTML-oblikovano">
    <w:name w:val="HTML Preformatted"/>
    <w:basedOn w:val="Nava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paragraph" w:styleId="Glava">
    <w:name w:val="header"/>
    <w:aliases w:val="APEK-4,Znak,E-PVO-glava, Znak,Header-PR"/>
    <w:basedOn w:val="Navaden"/>
    <w:link w:val="GlavaZnak"/>
    <w:pPr>
      <w:tabs>
        <w:tab w:val="center" w:pos="4536"/>
        <w:tab w:val="right" w:pos="9072"/>
      </w:tabs>
    </w:pPr>
    <w:rPr>
      <w:szCs w:val="20"/>
    </w:rPr>
  </w:style>
  <w:style w:type="paragraph" w:customStyle="1" w:styleId="Preformatted">
    <w:name w:val="Preformatted"/>
    <w:basedOn w:val="Navaden"/>
    <w:uiPriority w:val="99"/>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customStyle="1" w:styleId="odstavek">
    <w:name w:val="odstavek"/>
    <w:basedOn w:val="Navaden"/>
    <w:pPr>
      <w:ind w:left="720"/>
      <w:jc w:val="both"/>
    </w:pPr>
    <w:rPr>
      <w:szCs w:val="20"/>
    </w:rPr>
  </w:style>
  <w:style w:type="paragraph" w:styleId="Telobesedila-zamik">
    <w:name w:val="Body Text Indent"/>
    <w:basedOn w:val="Navaden"/>
    <w:link w:val="Telobesedila-zamikZnak"/>
    <w:uiPriority w:val="99"/>
    <w:pPr>
      <w:ind w:left="284"/>
      <w:jc w:val="both"/>
    </w:pPr>
    <w:rPr>
      <w:b/>
      <w:i/>
      <w:szCs w:val="20"/>
    </w:rPr>
  </w:style>
  <w:style w:type="paragraph" w:styleId="Sprotnaopomba-besedilo">
    <w:name w:val="footnote text"/>
    <w:basedOn w:val="Navaden"/>
    <w:link w:val="Sprotnaopomba-besediloZnak"/>
    <w:uiPriority w:val="99"/>
    <w:rPr>
      <w:sz w:val="20"/>
      <w:szCs w:val="20"/>
    </w:rPr>
  </w:style>
  <w:style w:type="paragraph" w:styleId="Noga">
    <w:name w:val="footer"/>
    <w:aliases w:val="APEK-5"/>
    <w:basedOn w:val="Navaden"/>
    <w:link w:val="NogaZnak"/>
    <w:uiPriority w:val="99"/>
    <w:pPr>
      <w:tabs>
        <w:tab w:val="center" w:pos="4536"/>
        <w:tab w:val="right" w:pos="9072"/>
      </w:tabs>
    </w:pPr>
    <w:rPr>
      <w:szCs w:val="20"/>
    </w:rPr>
  </w:style>
  <w:style w:type="paragraph" w:customStyle="1" w:styleId="SITUACIJA">
    <w:name w:val="SITUACIJA"/>
    <w:basedOn w:val="Navaden"/>
    <w:pPr>
      <w:spacing w:line="348" w:lineRule="auto"/>
    </w:pPr>
    <w:rPr>
      <w:szCs w:val="20"/>
      <w:lang w:val="en-GB"/>
    </w:rPr>
  </w:style>
  <w:style w:type="paragraph" w:customStyle="1" w:styleId="TableContents">
    <w:name w:val="Table Contents"/>
    <w:basedOn w:val="Navaden"/>
    <w:pPr>
      <w:suppressLineNumbers/>
    </w:pPr>
  </w:style>
  <w:style w:type="paragraph" w:customStyle="1" w:styleId="TableHeading">
    <w:name w:val="Table Heading"/>
    <w:basedOn w:val="TableContents"/>
    <w:pPr>
      <w:jc w:val="center"/>
    </w:pPr>
    <w:rPr>
      <w:b/>
      <w:bCs/>
    </w:rPr>
  </w:style>
  <w:style w:type="paragraph" w:customStyle="1" w:styleId="western">
    <w:name w:val="western"/>
    <w:basedOn w:val="Navaden"/>
    <w:pPr>
      <w:spacing w:before="280"/>
      <w:jc w:val="center"/>
    </w:pPr>
    <w:rPr>
      <w:rFonts w:eastAsia="Arial Unicode MS"/>
      <w:b/>
      <w:bCs/>
      <w:color w:val="000000"/>
    </w:rPr>
  </w:style>
  <w:style w:type="paragraph" w:customStyle="1" w:styleId="Telobesedila21">
    <w:name w:val="Telo besedila 21"/>
    <w:basedOn w:val="Navaden"/>
    <w:uiPriority w:val="99"/>
    <w:rPr>
      <w:b/>
      <w:sz w:val="22"/>
      <w:szCs w:val="20"/>
    </w:rPr>
  </w:style>
  <w:style w:type="paragraph" w:styleId="Navadensplet">
    <w:name w:val="Normal (Web)"/>
    <w:basedOn w:val="Navaden"/>
    <w:uiPriority w:val="99"/>
    <w:pPr>
      <w:tabs>
        <w:tab w:val="left" w:pos="1440"/>
      </w:tabs>
      <w:spacing w:before="100" w:after="100"/>
    </w:pPr>
    <w:rPr>
      <w:lang w:val="en-GB"/>
    </w:rPr>
  </w:style>
  <w:style w:type="paragraph" w:customStyle="1" w:styleId="BodyText32">
    <w:name w:val="Body Text 32"/>
    <w:basedOn w:val="Navaden"/>
    <w:pPr>
      <w:jc w:val="both"/>
    </w:pPr>
    <w:rPr>
      <w:rFonts w:ascii="Arial" w:hAnsi="Arial" w:cs="Arial"/>
      <w:sz w:val="22"/>
      <w:szCs w:val="20"/>
    </w:rPr>
  </w:style>
  <w:style w:type="paragraph" w:customStyle="1" w:styleId="Framecontents">
    <w:name w:val="Frame contents"/>
    <w:basedOn w:val="Telobesedila"/>
  </w:style>
  <w:style w:type="paragraph" w:styleId="Besedilooblaka">
    <w:name w:val="Balloon Text"/>
    <w:basedOn w:val="Navaden"/>
    <w:uiPriority w:val="99"/>
    <w:rPr>
      <w:rFonts w:ascii="Tahoma" w:hAnsi="Tahoma" w:cs="Tahoma"/>
      <w:sz w:val="16"/>
      <w:szCs w:val="16"/>
    </w:rPr>
  </w:style>
  <w:style w:type="paragraph" w:customStyle="1" w:styleId="Vsebinatabele">
    <w:name w:val="Vsebina tabele"/>
    <w:basedOn w:val="Navaden"/>
    <w:pPr>
      <w:suppressLineNumbers/>
    </w:pPr>
  </w:style>
  <w:style w:type="paragraph" w:customStyle="1" w:styleId="Naslovtabele">
    <w:name w:val="Naslov tabele"/>
    <w:basedOn w:val="Vsebinatabele"/>
    <w:pPr>
      <w:jc w:val="center"/>
    </w:pPr>
    <w:rPr>
      <w:b/>
      <w:bCs/>
    </w:rPr>
  </w:style>
  <w:style w:type="paragraph" w:customStyle="1" w:styleId="Vsebinaokvira">
    <w:name w:val="Vsebina okvira"/>
    <w:basedOn w:val="Navaden"/>
  </w:style>
  <w:style w:type="paragraph" w:customStyle="1" w:styleId="Telobesedila31">
    <w:name w:val="Telo besedila 31"/>
    <w:basedOn w:val="Navaden"/>
    <w:rPr>
      <w:b/>
      <w:szCs w:val="20"/>
    </w:rPr>
  </w:style>
  <w:style w:type="paragraph" w:customStyle="1" w:styleId="Telobesedila-zamik31">
    <w:name w:val="Telo besedila - zamik 31"/>
    <w:basedOn w:val="Navaden"/>
    <w:pPr>
      <w:ind w:left="567"/>
      <w:jc w:val="both"/>
    </w:pPr>
    <w:rPr>
      <w:szCs w:val="20"/>
    </w:rPr>
  </w:style>
  <w:style w:type="paragraph" w:customStyle="1" w:styleId="Telobesedila-zamik21">
    <w:name w:val="Telo besedila - zamik 21"/>
    <w:basedOn w:val="Navaden"/>
    <w:pPr>
      <w:ind w:left="567" w:hanging="567"/>
      <w:jc w:val="both"/>
    </w:pPr>
    <w:rPr>
      <w:szCs w:val="20"/>
    </w:rPr>
  </w:style>
  <w:style w:type="paragraph" w:customStyle="1" w:styleId="Telobesedila22">
    <w:name w:val="Telo besedila 22"/>
    <w:basedOn w:val="Navaden"/>
    <w:rPr>
      <w:b/>
      <w:sz w:val="22"/>
      <w:szCs w:val="20"/>
    </w:rPr>
  </w:style>
  <w:style w:type="paragraph" w:customStyle="1" w:styleId="ListParagraph1">
    <w:name w:val="List Paragraph1"/>
    <w:basedOn w:val="Navaden"/>
  </w:style>
  <w:style w:type="paragraph" w:customStyle="1" w:styleId="Naslov10">
    <w:name w:val="Naslov1"/>
    <w:basedOn w:val="Navaden"/>
    <w:next w:val="Telobesedila"/>
    <w:pPr>
      <w:suppressAutoHyphens w:val="0"/>
      <w:spacing w:before="240" w:after="60"/>
      <w:jc w:val="center"/>
    </w:pPr>
    <w:rPr>
      <w:rFonts w:ascii="Arial" w:hAnsi="Arial" w:cs="Arial"/>
      <w:b/>
      <w:bCs/>
      <w:kern w:val="1"/>
      <w:sz w:val="32"/>
      <w:szCs w:val="32"/>
    </w:rPr>
  </w:style>
  <w:style w:type="paragraph" w:customStyle="1" w:styleId="BESEDILO">
    <w:name w:val="_BESEDILO"/>
    <w:pPr>
      <w:widowControl w:val="0"/>
      <w:suppressAutoHyphens/>
      <w:jc w:val="both"/>
    </w:pPr>
    <w:rPr>
      <w:rFonts w:eastAsia="SimSun" w:cs="Mangal"/>
      <w:sz w:val="23"/>
      <w:szCs w:val="24"/>
      <w:lang w:eastAsia="zh-CN" w:bidi="hi-IN"/>
    </w:rPr>
  </w:style>
  <w:style w:type="paragraph" w:customStyle="1" w:styleId="NASLOV">
    <w:name w:val="_NASLOV"/>
    <w:rsid w:val="00895210"/>
    <w:pPr>
      <w:widowControl w:val="0"/>
      <w:suppressAutoHyphens/>
    </w:pPr>
    <w:rPr>
      <w:rFonts w:eastAsia="SimSun" w:cs="Mangal"/>
      <w:b/>
      <w:sz w:val="23"/>
      <w:szCs w:val="24"/>
      <w:lang w:eastAsia="zh-CN" w:bidi="hi-IN"/>
    </w:rPr>
  </w:style>
  <w:style w:type="paragraph" w:styleId="Naslov0">
    <w:name w:val="Title"/>
    <w:basedOn w:val="Navaden"/>
    <w:link w:val="NaslovZnak"/>
    <w:uiPriority w:val="99"/>
    <w:qFormat/>
    <w:rsid w:val="00233986"/>
    <w:pPr>
      <w:suppressAutoHyphens w:val="0"/>
      <w:jc w:val="center"/>
    </w:pPr>
    <w:rPr>
      <w:b/>
      <w:szCs w:val="20"/>
      <w:lang w:eastAsia="sl-SI"/>
    </w:rPr>
  </w:style>
  <w:style w:type="character" w:customStyle="1" w:styleId="NaslovZnak">
    <w:name w:val="Naslov Znak"/>
    <w:link w:val="Naslov0"/>
    <w:uiPriority w:val="99"/>
    <w:rsid w:val="00233986"/>
    <w:rPr>
      <w:b/>
      <w:sz w:val="24"/>
    </w:rPr>
  </w:style>
  <w:style w:type="character" w:customStyle="1" w:styleId="Naslov1Znak">
    <w:name w:val="Naslov 1 Znak"/>
    <w:aliases w:val="APEK-1 Znak,H1 Znak"/>
    <w:link w:val="Naslov1"/>
    <w:rsid w:val="003B6459"/>
    <w:rPr>
      <w:b/>
      <w:sz w:val="22"/>
      <w:lang w:eastAsia="zh-CN"/>
    </w:rPr>
  </w:style>
  <w:style w:type="character" w:customStyle="1" w:styleId="Naslov5Znak">
    <w:name w:val="Naslov 5 Znak"/>
    <w:link w:val="Naslov5"/>
    <w:rsid w:val="003B6459"/>
    <w:rPr>
      <w:b/>
      <w:sz w:val="28"/>
      <w:szCs w:val="24"/>
      <w:lang w:eastAsia="zh-CN"/>
    </w:rPr>
  </w:style>
  <w:style w:type="character" w:customStyle="1" w:styleId="GlavaZnak">
    <w:name w:val="Glava Znak"/>
    <w:aliases w:val="APEK-4 Znak,Znak Znak,E-PVO-glava Znak, Znak Znak,Header-PR Znak"/>
    <w:link w:val="Glava"/>
    <w:rsid w:val="003B6459"/>
    <w:rPr>
      <w:sz w:val="24"/>
      <w:lang w:eastAsia="zh-CN"/>
    </w:rPr>
  </w:style>
  <w:style w:type="paragraph" w:styleId="Telobesedila-zamik2">
    <w:name w:val="Body Text Indent 2"/>
    <w:basedOn w:val="Navaden"/>
    <w:link w:val="Telobesedila-zamik2Znak"/>
    <w:uiPriority w:val="99"/>
    <w:unhideWhenUsed/>
    <w:rsid w:val="003B6459"/>
    <w:pPr>
      <w:spacing w:after="120" w:line="480" w:lineRule="auto"/>
      <w:ind w:left="283"/>
    </w:pPr>
  </w:style>
  <w:style w:type="character" w:customStyle="1" w:styleId="Telobesedila-zamik2Znak">
    <w:name w:val="Telo besedila - zamik 2 Znak"/>
    <w:link w:val="Telobesedila-zamik2"/>
    <w:uiPriority w:val="99"/>
    <w:rsid w:val="003B6459"/>
    <w:rPr>
      <w:sz w:val="24"/>
      <w:szCs w:val="24"/>
      <w:lang w:eastAsia="zh-CN"/>
    </w:rPr>
  </w:style>
  <w:style w:type="paragraph" w:styleId="Odstavekseznama">
    <w:name w:val="List Paragraph"/>
    <w:aliases w:val="Liste 1,FooterText,numbered,Paragraphe de liste1,Bulletr List Paragraph,列出段落,列出段落1,lp1,lp11,Use Case List Paragraph,Num Bullet 1,List Paragraph11,Liste à puce - Normal,List Paragraph2,List Paragraph21,Listeafsnit1,b1"/>
    <w:basedOn w:val="Navaden"/>
    <w:link w:val="OdstavekseznamaZnak"/>
    <w:uiPriority w:val="99"/>
    <w:qFormat/>
    <w:rsid w:val="00C1181B"/>
    <w:pPr>
      <w:suppressAutoHyphens w:val="0"/>
      <w:ind w:left="720"/>
      <w:contextualSpacing/>
    </w:pPr>
    <w:rPr>
      <w:rFonts w:ascii="Trebuchet MS" w:eastAsia="Cambria" w:hAnsi="Trebuchet MS" w:cs="Arial"/>
      <w:sz w:val="20"/>
      <w:lang w:eastAsia="sl-SI"/>
    </w:rPr>
  </w:style>
  <w:style w:type="character" w:customStyle="1" w:styleId="UnresolvedMention1">
    <w:name w:val="Unresolved Mention1"/>
    <w:uiPriority w:val="99"/>
    <w:semiHidden/>
    <w:unhideWhenUsed/>
    <w:rsid w:val="00A14941"/>
    <w:rPr>
      <w:color w:val="808080"/>
      <w:shd w:val="clear" w:color="auto" w:fill="E6E6E6"/>
    </w:rPr>
  </w:style>
  <w:style w:type="table" w:styleId="Tabelamrea">
    <w:name w:val="Table Grid"/>
    <w:basedOn w:val="Navadnatabela"/>
    <w:uiPriority w:val="39"/>
    <w:rsid w:val="006965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unhideWhenUsed/>
    <w:rsid w:val="00397A15"/>
    <w:rPr>
      <w:sz w:val="16"/>
      <w:szCs w:val="16"/>
    </w:rPr>
  </w:style>
  <w:style w:type="paragraph" w:styleId="Pripombabesedilo">
    <w:name w:val="annotation text"/>
    <w:basedOn w:val="Navaden"/>
    <w:link w:val="PripombabesediloZnak"/>
    <w:uiPriority w:val="99"/>
    <w:unhideWhenUsed/>
    <w:rsid w:val="00397A15"/>
    <w:rPr>
      <w:sz w:val="20"/>
      <w:szCs w:val="20"/>
    </w:rPr>
  </w:style>
  <w:style w:type="character" w:customStyle="1" w:styleId="PripombabesediloZnak">
    <w:name w:val="Pripomba – besedilo Znak"/>
    <w:link w:val="Pripombabesedilo"/>
    <w:uiPriority w:val="99"/>
    <w:rsid w:val="00397A15"/>
    <w:rPr>
      <w:lang w:val="sl-SI" w:eastAsia="zh-CN"/>
    </w:rPr>
  </w:style>
  <w:style w:type="paragraph" w:styleId="Zadevapripombe">
    <w:name w:val="annotation subject"/>
    <w:basedOn w:val="Pripombabesedilo"/>
    <w:next w:val="Pripombabesedilo"/>
    <w:link w:val="ZadevapripombeZnak"/>
    <w:uiPriority w:val="99"/>
    <w:unhideWhenUsed/>
    <w:rsid w:val="00397A15"/>
    <w:rPr>
      <w:b/>
      <w:bCs/>
    </w:rPr>
  </w:style>
  <w:style w:type="character" w:customStyle="1" w:styleId="ZadevapripombeZnak">
    <w:name w:val="Zadeva pripombe Znak"/>
    <w:link w:val="Zadevapripombe"/>
    <w:uiPriority w:val="99"/>
    <w:rsid w:val="00397A15"/>
    <w:rPr>
      <w:b/>
      <w:bCs/>
      <w:lang w:val="sl-SI" w:eastAsia="zh-CN"/>
    </w:rPr>
  </w:style>
  <w:style w:type="paragraph" w:styleId="Telobesedila2">
    <w:name w:val="Body Text 2"/>
    <w:basedOn w:val="Navaden"/>
    <w:link w:val="Telobesedila2Znak"/>
    <w:uiPriority w:val="99"/>
    <w:unhideWhenUsed/>
    <w:rsid w:val="00EB3A1B"/>
    <w:pPr>
      <w:spacing w:after="120" w:line="480" w:lineRule="auto"/>
    </w:pPr>
  </w:style>
  <w:style w:type="character" w:customStyle="1" w:styleId="Telobesedila2Znak">
    <w:name w:val="Telo besedila 2 Znak"/>
    <w:link w:val="Telobesedila2"/>
    <w:uiPriority w:val="99"/>
    <w:rsid w:val="00EB3A1B"/>
    <w:rPr>
      <w:sz w:val="24"/>
      <w:szCs w:val="24"/>
      <w:lang w:eastAsia="zh-CN"/>
    </w:rPr>
  </w:style>
  <w:style w:type="character" w:customStyle="1" w:styleId="TelobesedilaZnak">
    <w:name w:val="Telo besedila Znak"/>
    <w:aliases w:val="Bulets Znak"/>
    <w:link w:val="Telobesedila"/>
    <w:uiPriority w:val="99"/>
    <w:rsid w:val="00A54D5F"/>
    <w:rPr>
      <w:sz w:val="22"/>
      <w:lang w:eastAsia="zh-CN"/>
    </w:rPr>
  </w:style>
  <w:style w:type="character" w:customStyle="1" w:styleId="Sprotnaopomba-besediloZnak">
    <w:name w:val="Sprotna opomba - besedilo Znak"/>
    <w:link w:val="Sprotnaopomba-besedilo"/>
    <w:uiPriority w:val="99"/>
    <w:rsid w:val="00D335C2"/>
    <w:rPr>
      <w:lang w:eastAsia="zh-CN"/>
    </w:rPr>
  </w:style>
  <w:style w:type="character" w:styleId="Sprotnaopomba-sklic">
    <w:name w:val="footnote reference"/>
    <w:uiPriority w:val="99"/>
    <w:unhideWhenUsed/>
    <w:rsid w:val="00D335C2"/>
    <w:rPr>
      <w:rFonts w:ascii="Arial" w:hAnsi="Arial" w:cs="Arial" w:hint="default"/>
      <w:i/>
      <w:iCs w:val="0"/>
      <w:sz w:val="18"/>
      <w:vertAlign w:val="superscript"/>
    </w:rPr>
  </w:style>
  <w:style w:type="paragraph" w:customStyle="1" w:styleId="Standard">
    <w:name w:val="Standard"/>
    <w:uiPriority w:val="99"/>
    <w:rsid w:val="0046479E"/>
    <w:pPr>
      <w:autoSpaceDN w:val="0"/>
      <w:spacing w:after="160"/>
    </w:pPr>
    <w:rPr>
      <w:rFonts w:ascii="Calibri" w:eastAsia="Calibri" w:hAnsi="Calibri"/>
      <w:sz w:val="22"/>
      <w:szCs w:val="22"/>
      <w:lang w:eastAsia="en-US"/>
    </w:rPr>
  </w:style>
  <w:style w:type="character" w:customStyle="1" w:styleId="apple-converted-space">
    <w:name w:val="apple-converted-space"/>
    <w:rsid w:val="00C9152A"/>
  </w:style>
  <w:style w:type="table" w:customStyle="1" w:styleId="TableNormal">
    <w:name w:val="Table Normal"/>
    <w:uiPriority w:val="2"/>
    <w:semiHidden/>
    <w:unhideWhenUsed/>
    <w:qFormat/>
    <w:rsid w:val="004F565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4F5651"/>
    <w:pPr>
      <w:widowControl w:val="0"/>
      <w:suppressAutoHyphens w:val="0"/>
      <w:autoSpaceDE w:val="0"/>
      <w:autoSpaceDN w:val="0"/>
      <w:ind w:left="108"/>
    </w:pPr>
    <w:rPr>
      <w:sz w:val="22"/>
      <w:szCs w:val="22"/>
      <w:lang w:val="en-US" w:eastAsia="en-US"/>
    </w:rPr>
  </w:style>
  <w:style w:type="paragraph" w:customStyle="1" w:styleId="headerpodatki">
    <w:name w:val="header podatki"/>
    <w:basedOn w:val="Navaden"/>
    <w:qFormat/>
    <w:rsid w:val="003A0D64"/>
    <w:pPr>
      <w:tabs>
        <w:tab w:val="center" w:pos="4513"/>
        <w:tab w:val="right" w:pos="9026"/>
      </w:tabs>
      <w:suppressAutoHyphens w:val="0"/>
    </w:pPr>
    <w:rPr>
      <w:rFonts w:ascii="Segoe UI" w:eastAsia="Calibri" w:hAnsi="Segoe UI" w:cs="Segoe UI"/>
      <w:sz w:val="16"/>
      <w:szCs w:val="16"/>
      <w:lang w:eastAsia="en-US"/>
    </w:rPr>
  </w:style>
  <w:style w:type="character" w:customStyle="1" w:styleId="NogaZnak">
    <w:name w:val="Noga Znak"/>
    <w:aliases w:val="APEK-5 Znak"/>
    <w:link w:val="Noga"/>
    <w:uiPriority w:val="99"/>
    <w:rsid w:val="003A0D64"/>
    <w:rPr>
      <w:sz w:val="24"/>
      <w:lang w:val="sl-SI" w:eastAsia="zh-CN"/>
    </w:rPr>
  </w:style>
  <w:style w:type="character" w:customStyle="1" w:styleId="Naslov2Znak">
    <w:name w:val="Naslov 2 Znak"/>
    <w:aliases w:val="APEK-2 Znak"/>
    <w:link w:val="Naslov2"/>
    <w:rsid w:val="00E97FA3"/>
    <w:rPr>
      <w:b/>
      <w:sz w:val="24"/>
      <w:lang w:val="sl-SI" w:eastAsia="zh-CN"/>
    </w:rPr>
  </w:style>
  <w:style w:type="character" w:customStyle="1" w:styleId="Naslov3Znak">
    <w:name w:val="Naslov 3 Znak"/>
    <w:aliases w:val="APEK-3 Znak"/>
    <w:link w:val="Naslov3"/>
    <w:rsid w:val="00E97FA3"/>
    <w:rPr>
      <w:b/>
      <w:bCs/>
      <w:kern w:val="1"/>
      <w:sz w:val="28"/>
      <w:szCs w:val="32"/>
      <w:lang w:val="sl-SI" w:eastAsia="zh-CN"/>
    </w:rPr>
  </w:style>
  <w:style w:type="character" w:customStyle="1" w:styleId="Naslov4Znak">
    <w:name w:val="Naslov 4 Znak"/>
    <w:link w:val="Naslov4"/>
    <w:rsid w:val="00E97FA3"/>
    <w:rPr>
      <w:b/>
      <w:sz w:val="24"/>
      <w:lang w:val="sl-SI" w:eastAsia="zh-CN"/>
    </w:rPr>
  </w:style>
  <w:style w:type="character" w:customStyle="1" w:styleId="Naslov6Znak">
    <w:name w:val="Naslov 6 Znak"/>
    <w:link w:val="Naslov6"/>
    <w:rsid w:val="00E97FA3"/>
    <w:rPr>
      <w:b/>
      <w:sz w:val="24"/>
      <w:lang w:val="sl-SI" w:eastAsia="zh-CN"/>
    </w:rPr>
  </w:style>
  <w:style w:type="character" w:customStyle="1" w:styleId="Naslov7Znak">
    <w:name w:val="Naslov 7 Znak"/>
    <w:link w:val="Naslov7"/>
    <w:uiPriority w:val="99"/>
    <w:rsid w:val="00E97FA3"/>
    <w:rPr>
      <w:b/>
      <w:sz w:val="24"/>
      <w:szCs w:val="24"/>
      <w:lang w:val="sl-SI" w:eastAsia="zh-CN"/>
    </w:rPr>
  </w:style>
  <w:style w:type="character" w:customStyle="1" w:styleId="Naslov8Znak">
    <w:name w:val="Naslov 8 Znak"/>
    <w:link w:val="Naslov8"/>
    <w:uiPriority w:val="99"/>
    <w:rsid w:val="00E97FA3"/>
    <w:rPr>
      <w:b/>
      <w:sz w:val="24"/>
      <w:szCs w:val="24"/>
      <w:lang w:val="sl-SI" w:eastAsia="zh-CN"/>
    </w:rPr>
  </w:style>
  <w:style w:type="character" w:customStyle="1" w:styleId="Naslov9Znak">
    <w:name w:val="Naslov 9 Znak"/>
    <w:link w:val="Naslov9"/>
    <w:uiPriority w:val="99"/>
    <w:rsid w:val="00E97FA3"/>
    <w:rPr>
      <w:b/>
      <w:bCs/>
      <w:szCs w:val="24"/>
      <w:lang w:val="sl-SI" w:eastAsia="zh-CN"/>
    </w:rPr>
  </w:style>
  <w:style w:type="paragraph" w:customStyle="1" w:styleId="Naslov41">
    <w:name w:val="Naslov 41"/>
    <w:basedOn w:val="Navaden"/>
    <w:next w:val="Navaden"/>
    <w:unhideWhenUsed/>
    <w:qFormat/>
    <w:rsid w:val="00E97FA3"/>
    <w:pPr>
      <w:keepNext/>
      <w:keepLines/>
      <w:suppressAutoHyphens w:val="0"/>
      <w:spacing w:before="40"/>
      <w:jc w:val="both"/>
      <w:outlineLvl w:val="3"/>
    </w:pPr>
    <w:rPr>
      <w:rFonts w:ascii="Calibri Light" w:hAnsi="Calibri Light"/>
      <w:i/>
      <w:iCs/>
      <w:noProof/>
      <w:color w:val="2E74B5"/>
      <w:sz w:val="18"/>
      <w:lang w:eastAsia="sl-SI"/>
    </w:rPr>
  </w:style>
  <w:style w:type="paragraph" w:customStyle="1" w:styleId="Naslov51">
    <w:name w:val="Naslov 51"/>
    <w:basedOn w:val="Navaden"/>
    <w:next w:val="Navaden"/>
    <w:unhideWhenUsed/>
    <w:qFormat/>
    <w:rsid w:val="00E97FA3"/>
    <w:pPr>
      <w:keepNext/>
      <w:keepLines/>
      <w:suppressAutoHyphens w:val="0"/>
      <w:spacing w:before="40"/>
      <w:jc w:val="both"/>
      <w:outlineLvl w:val="4"/>
    </w:pPr>
    <w:rPr>
      <w:rFonts w:ascii="Calibri Light" w:hAnsi="Calibri Light"/>
      <w:noProof/>
      <w:color w:val="2E74B5"/>
      <w:sz w:val="18"/>
      <w:lang w:eastAsia="sl-SI"/>
    </w:rPr>
  </w:style>
  <w:style w:type="paragraph" w:customStyle="1" w:styleId="Naslov61">
    <w:name w:val="Naslov 61"/>
    <w:basedOn w:val="Navaden"/>
    <w:next w:val="Navaden"/>
    <w:unhideWhenUsed/>
    <w:qFormat/>
    <w:rsid w:val="00E97FA3"/>
    <w:pPr>
      <w:keepNext/>
      <w:keepLines/>
      <w:suppressAutoHyphens w:val="0"/>
      <w:spacing w:before="40"/>
      <w:jc w:val="both"/>
      <w:outlineLvl w:val="5"/>
    </w:pPr>
    <w:rPr>
      <w:rFonts w:ascii="Calibri Light" w:hAnsi="Calibri Light"/>
      <w:noProof/>
      <w:color w:val="1F4D78"/>
      <w:sz w:val="18"/>
      <w:lang w:eastAsia="sl-SI"/>
    </w:rPr>
  </w:style>
  <w:style w:type="paragraph" w:customStyle="1" w:styleId="Naslov81">
    <w:name w:val="Naslov 81"/>
    <w:basedOn w:val="Navaden"/>
    <w:next w:val="Navaden"/>
    <w:uiPriority w:val="99"/>
    <w:unhideWhenUsed/>
    <w:qFormat/>
    <w:rsid w:val="00E97FA3"/>
    <w:pPr>
      <w:keepNext/>
      <w:keepLines/>
      <w:suppressAutoHyphens w:val="0"/>
      <w:spacing w:before="40"/>
      <w:jc w:val="both"/>
      <w:outlineLvl w:val="7"/>
    </w:pPr>
    <w:rPr>
      <w:rFonts w:ascii="Calibri Light" w:hAnsi="Calibri Light"/>
      <w:noProof/>
      <w:color w:val="272727"/>
      <w:sz w:val="21"/>
      <w:szCs w:val="21"/>
      <w:lang w:eastAsia="sl-SI"/>
    </w:rPr>
  </w:style>
  <w:style w:type="paragraph" w:customStyle="1" w:styleId="Naslov91">
    <w:name w:val="Naslov 91"/>
    <w:basedOn w:val="Navaden"/>
    <w:next w:val="Navaden"/>
    <w:uiPriority w:val="99"/>
    <w:unhideWhenUsed/>
    <w:qFormat/>
    <w:rsid w:val="00E97FA3"/>
    <w:pPr>
      <w:keepNext/>
      <w:keepLines/>
      <w:suppressAutoHyphens w:val="0"/>
      <w:spacing w:before="40"/>
      <w:jc w:val="both"/>
      <w:outlineLvl w:val="8"/>
    </w:pPr>
    <w:rPr>
      <w:rFonts w:ascii="Calibri Light" w:hAnsi="Calibri Light"/>
      <w:i/>
      <w:iCs/>
      <w:noProof/>
      <w:color w:val="272727"/>
      <w:sz w:val="21"/>
      <w:szCs w:val="21"/>
      <w:lang w:eastAsia="sl-SI"/>
    </w:rPr>
  </w:style>
  <w:style w:type="numbering" w:customStyle="1" w:styleId="Brezseznama1">
    <w:name w:val="Brez seznama1"/>
    <w:next w:val="Brezseznama"/>
    <w:uiPriority w:val="99"/>
    <w:semiHidden/>
    <w:unhideWhenUsed/>
    <w:rsid w:val="00E97FA3"/>
  </w:style>
  <w:style w:type="table" w:customStyle="1" w:styleId="TableNormal1">
    <w:name w:val="Table Normal1"/>
    <w:uiPriority w:val="2"/>
    <w:semiHidden/>
    <w:unhideWhenUsed/>
    <w:qFormat/>
    <w:rsid w:val="00E97FA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styleId="Besedilooznabemesta">
    <w:name w:val="Placeholder Text"/>
    <w:uiPriority w:val="99"/>
    <w:semiHidden/>
    <w:rsid w:val="00E97FA3"/>
    <w:rPr>
      <w:color w:val="808080"/>
    </w:rPr>
  </w:style>
  <w:style w:type="paragraph" w:customStyle="1" w:styleId="BodyText21">
    <w:name w:val="Body Text 21"/>
    <w:basedOn w:val="Navaden"/>
    <w:uiPriority w:val="99"/>
    <w:rsid w:val="00E97FA3"/>
    <w:pPr>
      <w:suppressAutoHyphens w:val="0"/>
      <w:jc w:val="both"/>
    </w:pPr>
    <w:rPr>
      <w:noProof/>
      <w:szCs w:val="20"/>
      <w:lang w:eastAsia="sl-SI"/>
    </w:rPr>
  </w:style>
  <w:style w:type="paragraph" w:styleId="Telobesedila3">
    <w:name w:val="Body Text 3"/>
    <w:basedOn w:val="Navaden"/>
    <w:link w:val="Telobesedila3Znak"/>
    <w:uiPriority w:val="99"/>
    <w:unhideWhenUsed/>
    <w:rsid w:val="00E97FA3"/>
    <w:pPr>
      <w:suppressAutoHyphens w:val="0"/>
      <w:spacing w:after="120"/>
      <w:jc w:val="both"/>
    </w:pPr>
    <w:rPr>
      <w:rFonts w:ascii="Arial" w:hAnsi="Arial"/>
      <w:noProof/>
      <w:sz w:val="16"/>
      <w:szCs w:val="16"/>
      <w:lang w:eastAsia="sl-SI"/>
    </w:rPr>
  </w:style>
  <w:style w:type="character" w:customStyle="1" w:styleId="Telobesedila3Znak">
    <w:name w:val="Telo besedila 3 Znak"/>
    <w:link w:val="Telobesedila3"/>
    <w:uiPriority w:val="99"/>
    <w:rsid w:val="00E97FA3"/>
    <w:rPr>
      <w:rFonts w:ascii="Arial" w:hAnsi="Arial"/>
      <w:noProof/>
      <w:sz w:val="16"/>
      <w:szCs w:val="16"/>
      <w:lang w:val="sl-SI" w:eastAsia="sl-SI"/>
    </w:rPr>
  </w:style>
  <w:style w:type="character" w:customStyle="1" w:styleId="Telobesedila-zamikZnak">
    <w:name w:val="Telo besedila - zamik Znak"/>
    <w:link w:val="Telobesedila-zamik"/>
    <w:uiPriority w:val="99"/>
    <w:rsid w:val="00E97FA3"/>
    <w:rPr>
      <w:b/>
      <w:i/>
      <w:sz w:val="24"/>
      <w:lang w:val="sl-SI" w:eastAsia="zh-CN"/>
    </w:rPr>
  </w:style>
  <w:style w:type="paragraph" w:customStyle="1" w:styleId="podatki">
    <w:name w:val="podatki"/>
    <w:basedOn w:val="Navaden"/>
    <w:rsid w:val="00E97FA3"/>
    <w:pPr>
      <w:suppressAutoHyphens w:val="0"/>
      <w:spacing w:line="160" w:lineRule="atLeast"/>
      <w:ind w:left="1077"/>
    </w:pPr>
    <w:rPr>
      <w:rFonts w:ascii="Arial" w:hAnsi="Arial"/>
      <w:noProof/>
      <w:sz w:val="13"/>
      <w:szCs w:val="20"/>
      <w:lang w:val="en-GB" w:eastAsia="en-US"/>
    </w:rPr>
  </w:style>
  <w:style w:type="paragraph" w:styleId="Oznaenseznam2">
    <w:name w:val="List Bullet 2"/>
    <w:basedOn w:val="Navaden"/>
    <w:autoRedefine/>
    <w:rsid w:val="00E97FA3"/>
    <w:pPr>
      <w:tabs>
        <w:tab w:val="num" w:pos="643"/>
      </w:tabs>
      <w:suppressAutoHyphens w:val="0"/>
      <w:ind w:left="643" w:hanging="360"/>
    </w:pPr>
    <w:rPr>
      <w:rFonts w:ascii="Arial" w:hAnsi="Arial"/>
      <w:noProof/>
      <w:lang w:eastAsia="sl-SI"/>
    </w:rPr>
  </w:style>
  <w:style w:type="paragraph" w:customStyle="1" w:styleId="0tekst">
    <w:name w:val="0tekst"/>
    <w:rsid w:val="00E97FA3"/>
    <w:pPr>
      <w:spacing w:line="200" w:lineRule="atLeast"/>
      <w:ind w:firstLine="397"/>
      <w:jc w:val="both"/>
    </w:pPr>
    <w:rPr>
      <w:rFonts w:ascii="NimbusSanDEE" w:hAnsi="NimbusSanDEE" w:cs="NimbusSanDEE"/>
      <w:color w:val="000000"/>
      <w:sz w:val="19"/>
      <w:szCs w:val="19"/>
      <w:lang w:val="en-US" w:eastAsia="en-US"/>
    </w:rPr>
  </w:style>
  <w:style w:type="paragraph" w:styleId="Kazalovsebine2">
    <w:name w:val="toc 2"/>
    <w:basedOn w:val="Navaden"/>
    <w:next w:val="Navaden"/>
    <w:uiPriority w:val="39"/>
    <w:qFormat/>
    <w:rsid w:val="00E97FA3"/>
    <w:pPr>
      <w:tabs>
        <w:tab w:val="right" w:leader="dot" w:pos="9355"/>
      </w:tabs>
      <w:suppressAutoHyphens w:val="0"/>
      <w:spacing w:after="100" w:line="300" w:lineRule="atLeast"/>
      <w:ind w:left="992" w:hanging="992"/>
    </w:pPr>
    <w:rPr>
      <w:rFonts w:ascii="Arial" w:hAnsi="Arial"/>
      <w:caps/>
      <w:noProof/>
      <w:sz w:val="22"/>
      <w:szCs w:val="20"/>
      <w:lang w:eastAsia="sl-SI"/>
    </w:rPr>
  </w:style>
  <w:style w:type="paragraph" w:styleId="Kazalovsebine1">
    <w:name w:val="toc 1"/>
    <w:basedOn w:val="Navaden"/>
    <w:next w:val="Navaden"/>
    <w:uiPriority w:val="39"/>
    <w:qFormat/>
    <w:rsid w:val="00E97FA3"/>
    <w:pPr>
      <w:tabs>
        <w:tab w:val="right" w:leader="dot" w:pos="9355"/>
      </w:tabs>
      <w:suppressAutoHyphens w:val="0"/>
      <w:spacing w:before="120" w:after="120" w:line="300" w:lineRule="atLeast"/>
      <w:ind w:left="992" w:hanging="992"/>
    </w:pPr>
    <w:rPr>
      <w:rFonts w:ascii="Arial" w:hAnsi="Arial"/>
      <w:b/>
      <w:caps/>
      <w:noProof/>
      <w:sz w:val="22"/>
      <w:szCs w:val="20"/>
      <w:lang w:eastAsia="sl-SI"/>
    </w:rPr>
  </w:style>
  <w:style w:type="paragraph" w:styleId="Kazalovsebine3">
    <w:name w:val="toc 3"/>
    <w:basedOn w:val="Navaden"/>
    <w:next w:val="Navaden"/>
    <w:uiPriority w:val="39"/>
    <w:qFormat/>
    <w:rsid w:val="00E97FA3"/>
    <w:pPr>
      <w:tabs>
        <w:tab w:val="right" w:leader="dot" w:pos="9355"/>
      </w:tabs>
      <w:suppressAutoHyphens w:val="0"/>
      <w:spacing w:after="40" w:line="300" w:lineRule="atLeast"/>
      <w:ind w:left="992" w:hanging="992"/>
    </w:pPr>
    <w:rPr>
      <w:rFonts w:ascii="Arial" w:hAnsi="Arial"/>
      <w:i/>
      <w:noProof/>
      <w:sz w:val="22"/>
      <w:szCs w:val="20"/>
      <w:lang w:eastAsia="sl-SI"/>
    </w:rPr>
  </w:style>
  <w:style w:type="paragraph" w:styleId="Kazalovsebine4">
    <w:name w:val="toc 4"/>
    <w:basedOn w:val="Navaden"/>
    <w:next w:val="Navaden"/>
    <w:uiPriority w:val="39"/>
    <w:rsid w:val="00E97FA3"/>
    <w:pPr>
      <w:tabs>
        <w:tab w:val="right" w:leader="dot" w:pos="9355"/>
      </w:tabs>
      <w:suppressAutoHyphens w:val="0"/>
      <w:spacing w:line="300" w:lineRule="atLeast"/>
      <w:ind w:left="992" w:hanging="992"/>
    </w:pPr>
    <w:rPr>
      <w:rFonts w:ascii="Arial" w:hAnsi="Arial"/>
      <w:noProof/>
      <w:sz w:val="20"/>
      <w:szCs w:val="20"/>
      <w:lang w:eastAsia="sl-SI"/>
    </w:rPr>
  </w:style>
  <w:style w:type="paragraph" w:styleId="Kazalovsebine5">
    <w:name w:val="toc 5"/>
    <w:basedOn w:val="Navaden"/>
    <w:next w:val="Navaden"/>
    <w:uiPriority w:val="39"/>
    <w:rsid w:val="00E97FA3"/>
    <w:pPr>
      <w:tabs>
        <w:tab w:val="right" w:leader="dot" w:pos="9355"/>
      </w:tabs>
      <w:suppressAutoHyphens w:val="0"/>
      <w:spacing w:line="300" w:lineRule="atLeast"/>
      <w:ind w:left="992" w:hanging="992"/>
    </w:pPr>
    <w:rPr>
      <w:rFonts w:ascii="Arial" w:hAnsi="Arial"/>
      <w:i/>
      <w:noProof/>
      <w:sz w:val="20"/>
      <w:szCs w:val="20"/>
      <w:lang w:eastAsia="sl-SI"/>
    </w:rPr>
  </w:style>
  <w:style w:type="paragraph" w:styleId="Kazalovsebine6">
    <w:name w:val="toc 6"/>
    <w:basedOn w:val="Navaden"/>
    <w:next w:val="Navaden"/>
    <w:uiPriority w:val="39"/>
    <w:rsid w:val="00E97FA3"/>
    <w:pPr>
      <w:tabs>
        <w:tab w:val="right" w:leader="dot" w:pos="9355"/>
      </w:tabs>
      <w:suppressAutoHyphens w:val="0"/>
      <w:spacing w:line="300" w:lineRule="atLeast"/>
      <w:ind w:left="992" w:hanging="992"/>
    </w:pPr>
    <w:rPr>
      <w:rFonts w:ascii="Arial" w:hAnsi="Arial"/>
      <w:noProof/>
      <w:sz w:val="18"/>
      <w:szCs w:val="20"/>
      <w:lang w:eastAsia="sl-SI"/>
    </w:rPr>
  </w:style>
  <w:style w:type="paragraph" w:styleId="Kazalovsebine7">
    <w:name w:val="toc 7"/>
    <w:basedOn w:val="Navaden"/>
    <w:next w:val="Navaden"/>
    <w:uiPriority w:val="39"/>
    <w:rsid w:val="00E97FA3"/>
    <w:pPr>
      <w:tabs>
        <w:tab w:val="right" w:leader="dot" w:pos="9355"/>
      </w:tabs>
      <w:suppressAutoHyphens w:val="0"/>
      <w:spacing w:line="300" w:lineRule="atLeast"/>
      <w:ind w:left="1320"/>
    </w:pPr>
    <w:rPr>
      <w:rFonts w:ascii="Arial" w:hAnsi="Arial"/>
      <w:noProof/>
      <w:sz w:val="18"/>
      <w:szCs w:val="20"/>
      <w:lang w:eastAsia="sl-SI"/>
    </w:rPr>
  </w:style>
  <w:style w:type="paragraph" w:styleId="Kazalovsebine8">
    <w:name w:val="toc 8"/>
    <w:basedOn w:val="Navaden"/>
    <w:next w:val="Navaden"/>
    <w:uiPriority w:val="39"/>
    <w:rsid w:val="00E97FA3"/>
    <w:pPr>
      <w:tabs>
        <w:tab w:val="right" w:leader="dot" w:pos="9355"/>
      </w:tabs>
      <w:suppressAutoHyphens w:val="0"/>
      <w:spacing w:line="300" w:lineRule="atLeast"/>
      <w:ind w:left="1540"/>
    </w:pPr>
    <w:rPr>
      <w:rFonts w:ascii="Arial" w:hAnsi="Arial"/>
      <w:noProof/>
      <w:sz w:val="18"/>
      <w:szCs w:val="20"/>
      <w:lang w:eastAsia="sl-SI"/>
    </w:rPr>
  </w:style>
  <w:style w:type="paragraph" w:styleId="Kazalovsebine9">
    <w:name w:val="toc 9"/>
    <w:basedOn w:val="Navaden"/>
    <w:next w:val="Navaden"/>
    <w:uiPriority w:val="39"/>
    <w:rsid w:val="00E97FA3"/>
    <w:pPr>
      <w:tabs>
        <w:tab w:val="right" w:leader="dot" w:pos="9355"/>
      </w:tabs>
      <w:suppressAutoHyphens w:val="0"/>
      <w:spacing w:line="300" w:lineRule="atLeast"/>
      <w:ind w:left="1760"/>
    </w:pPr>
    <w:rPr>
      <w:rFonts w:ascii="Arial" w:hAnsi="Arial"/>
      <w:noProof/>
      <w:sz w:val="18"/>
      <w:szCs w:val="20"/>
      <w:lang w:eastAsia="sl-SI"/>
    </w:rPr>
  </w:style>
  <w:style w:type="paragraph" w:styleId="Kazalovirov">
    <w:name w:val="table of authorities"/>
    <w:basedOn w:val="Navaden"/>
    <w:next w:val="Navaden"/>
    <w:rsid w:val="00E97FA3"/>
    <w:pPr>
      <w:tabs>
        <w:tab w:val="right" w:leader="dot" w:pos="9355"/>
      </w:tabs>
      <w:suppressAutoHyphens w:val="0"/>
      <w:spacing w:line="300" w:lineRule="atLeast"/>
      <w:ind w:left="220" w:hanging="220"/>
      <w:jc w:val="both"/>
    </w:pPr>
    <w:rPr>
      <w:rFonts w:ascii="Arial" w:hAnsi="Arial"/>
      <w:noProof/>
      <w:sz w:val="22"/>
      <w:szCs w:val="20"/>
      <w:lang w:eastAsia="sl-SI"/>
    </w:rPr>
  </w:style>
  <w:style w:type="paragraph" w:styleId="Otevilenseznam5">
    <w:name w:val="List Number 5"/>
    <w:basedOn w:val="Navaden"/>
    <w:rsid w:val="00E97FA3"/>
    <w:pPr>
      <w:suppressAutoHyphens w:val="0"/>
      <w:spacing w:line="300" w:lineRule="atLeast"/>
      <w:ind w:left="1415" w:hanging="283"/>
      <w:jc w:val="both"/>
    </w:pPr>
    <w:rPr>
      <w:rFonts w:ascii="Arial" w:hAnsi="Arial"/>
      <w:noProof/>
      <w:sz w:val="22"/>
      <w:szCs w:val="20"/>
      <w:lang w:eastAsia="sl-SI"/>
    </w:rPr>
  </w:style>
  <w:style w:type="paragraph" w:styleId="Kazaloslik">
    <w:name w:val="table of figures"/>
    <w:basedOn w:val="Navaden"/>
    <w:next w:val="Navaden"/>
    <w:rsid w:val="00E97FA3"/>
    <w:pPr>
      <w:tabs>
        <w:tab w:val="right" w:leader="dot" w:pos="9355"/>
      </w:tabs>
      <w:suppressAutoHyphens w:val="0"/>
      <w:spacing w:line="300" w:lineRule="atLeast"/>
      <w:ind w:left="440" w:hanging="440"/>
      <w:jc w:val="both"/>
    </w:pPr>
    <w:rPr>
      <w:rFonts w:ascii="Arial" w:hAnsi="Arial"/>
      <w:noProof/>
      <w:sz w:val="22"/>
      <w:szCs w:val="20"/>
      <w:lang w:eastAsia="sl-SI"/>
    </w:rPr>
  </w:style>
  <w:style w:type="paragraph" w:styleId="Seznam2">
    <w:name w:val="List 2"/>
    <w:basedOn w:val="Navaden"/>
    <w:rsid w:val="00E97FA3"/>
    <w:pPr>
      <w:suppressAutoHyphens w:val="0"/>
      <w:spacing w:line="300" w:lineRule="atLeast"/>
      <w:ind w:left="566" w:hanging="283"/>
      <w:jc w:val="both"/>
    </w:pPr>
    <w:rPr>
      <w:rFonts w:ascii="Arial" w:hAnsi="Arial"/>
      <w:noProof/>
      <w:sz w:val="22"/>
      <w:szCs w:val="20"/>
      <w:lang w:eastAsia="sl-SI"/>
    </w:rPr>
  </w:style>
  <w:style w:type="paragraph" w:styleId="Kazalovirov-naslov">
    <w:name w:val="toa heading"/>
    <w:basedOn w:val="Navaden"/>
    <w:next w:val="Navaden"/>
    <w:rsid w:val="00E97FA3"/>
    <w:pPr>
      <w:suppressAutoHyphens w:val="0"/>
      <w:spacing w:before="120" w:line="300" w:lineRule="atLeast"/>
      <w:jc w:val="both"/>
    </w:pPr>
    <w:rPr>
      <w:rFonts w:ascii="Arial" w:hAnsi="Arial"/>
      <w:b/>
      <w:noProof/>
      <w:szCs w:val="20"/>
      <w:lang w:eastAsia="sl-SI"/>
    </w:rPr>
  </w:style>
  <w:style w:type="paragraph" w:styleId="Oznaenseznam">
    <w:name w:val="List Bullet"/>
    <w:basedOn w:val="Navaden"/>
    <w:rsid w:val="00E97FA3"/>
    <w:pPr>
      <w:suppressAutoHyphens w:val="0"/>
      <w:spacing w:after="100" w:line="300" w:lineRule="atLeast"/>
      <w:ind w:left="284" w:hanging="284"/>
      <w:jc w:val="both"/>
    </w:pPr>
    <w:rPr>
      <w:rFonts w:ascii="Arial" w:hAnsi="Arial"/>
      <w:noProof/>
      <w:sz w:val="22"/>
      <w:szCs w:val="20"/>
      <w:lang w:eastAsia="sl-SI"/>
    </w:rPr>
  </w:style>
  <w:style w:type="paragraph" w:styleId="Telobesedila-zamik3">
    <w:name w:val="Body Text Indent 3"/>
    <w:basedOn w:val="Navaden"/>
    <w:link w:val="Telobesedila-zamik3Znak"/>
    <w:uiPriority w:val="99"/>
    <w:rsid w:val="00E97FA3"/>
    <w:pPr>
      <w:suppressAutoHyphens w:val="0"/>
      <w:spacing w:before="120" w:line="300" w:lineRule="atLeast"/>
      <w:ind w:left="355"/>
    </w:pPr>
    <w:rPr>
      <w:rFonts w:ascii="Arial" w:hAnsi="Arial"/>
      <w:sz w:val="22"/>
      <w:szCs w:val="20"/>
      <w:lang w:val="x-none" w:eastAsia="x-none"/>
    </w:rPr>
  </w:style>
  <w:style w:type="character" w:customStyle="1" w:styleId="Telobesedila-zamik3Znak">
    <w:name w:val="Telo besedila - zamik 3 Znak"/>
    <w:link w:val="Telobesedila-zamik3"/>
    <w:uiPriority w:val="99"/>
    <w:rsid w:val="00E97FA3"/>
    <w:rPr>
      <w:rFonts w:ascii="Arial" w:hAnsi="Arial"/>
      <w:sz w:val="22"/>
      <w:lang w:val="x-none" w:eastAsia="x-none"/>
    </w:rPr>
  </w:style>
  <w:style w:type="paragraph" w:customStyle="1" w:styleId="Slog2">
    <w:name w:val="Slog2"/>
    <w:basedOn w:val="Navaden"/>
    <w:rsid w:val="00E97FA3"/>
    <w:pPr>
      <w:numPr>
        <w:ilvl w:val="1"/>
        <w:numId w:val="34"/>
      </w:numPr>
      <w:suppressAutoHyphens w:val="0"/>
      <w:spacing w:before="120" w:line="300" w:lineRule="atLeast"/>
      <w:jc w:val="both"/>
    </w:pPr>
    <w:rPr>
      <w:rFonts w:ascii="Arial" w:hAnsi="Arial"/>
      <w:noProof/>
      <w:sz w:val="22"/>
      <w:szCs w:val="20"/>
      <w:lang w:eastAsia="sl-SI"/>
    </w:rPr>
  </w:style>
  <w:style w:type="character" w:customStyle="1" w:styleId="Slog12pt">
    <w:name w:val="Slog 12 pt"/>
    <w:rsid w:val="00E97FA3"/>
    <w:rPr>
      <w:rFonts w:ascii="Arial" w:hAnsi="Arial" w:cs="Times New Roman"/>
      <w:sz w:val="22"/>
    </w:rPr>
  </w:style>
  <w:style w:type="paragraph" w:customStyle="1" w:styleId="alinea">
    <w:name w:val="alinea"/>
    <w:basedOn w:val="Navaden"/>
    <w:rsid w:val="00E97FA3"/>
    <w:pPr>
      <w:numPr>
        <w:numId w:val="35"/>
      </w:numPr>
      <w:suppressAutoHyphens w:val="0"/>
      <w:spacing w:before="120" w:line="300" w:lineRule="atLeast"/>
      <w:jc w:val="both"/>
    </w:pPr>
    <w:rPr>
      <w:rFonts w:ascii="Arial" w:hAnsi="Arial"/>
      <w:noProof/>
      <w:sz w:val="22"/>
      <w:szCs w:val="20"/>
      <w:lang w:eastAsia="sl-SI"/>
    </w:rPr>
  </w:style>
  <w:style w:type="paragraph" w:customStyle="1" w:styleId="Barvniseznampoudarek11">
    <w:name w:val="Barvni seznam – poudarek 11"/>
    <w:basedOn w:val="Navaden"/>
    <w:rsid w:val="00E97FA3"/>
    <w:pPr>
      <w:suppressAutoHyphens w:val="0"/>
      <w:spacing w:line="192" w:lineRule="atLeast"/>
      <w:ind w:left="720"/>
      <w:contextualSpacing/>
    </w:pPr>
    <w:rPr>
      <w:rFonts w:ascii="Arial" w:hAnsi="Arial"/>
      <w:noProof/>
      <w:sz w:val="18"/>
      <w:szCs w:val="20"/>
      <w:lang w:val="en-GB" w:eastAsia="en-US"/>
    </w:rPr>
  </w:style>
  <w:style w:type="paragraph" w:customStyle="1" w:styleId="SlogNaslov110ptObojestranskoPred0ptPo0ptRazm">
    <w:name w:val="Slog Naslov 1 + 10 pt Obojestransko Pred:  0 pt Po:  0 pt Razm..."/>
    <w:basedOn w:val="Naslov1"/>
    <w:rsid w:val="00E97FA3"/>
    <w:pPr>
      <w:numPr>
        <w:numId w:val="36"/>
      </w:numPr>
      <w:suppressAutoHyphens w:val="0"/>
      <w:spacing w:line="300" w:lineRule="atLeast"/>
      <w:jc w:val="both"/>
    </w:pPr>
    <w:rPr>
      <w:rFonts w:ascii="Arial" w:hAnsi="Arial"/>
      <w:bCs/>
      <w:noProof/>
      <w:kern w:val="32"/>
      <w:sz w:val="20"/>
      <w:lang w:val="en-GB" w:eastAsia="en-US"/>
    </w:rPr>
  </w:style>
  <w:style w:type="paragraph" w:customStyle="1" w:styleId="SlogNaslov2ObojestranskoRazmikvrsticVsaj15pt">
    <w:name w:val="Slog Naslov 2 + Obojestransko Razmik vrstic:  Vsaj 15 pt"/>
    <w:basedOn w:val="Naslov2"/>
    <w:rsid w:val="00E97FA3"/>
    <w:pPr>
      <w:numPr>
        <w:numId w:val="36"/>
      </w:numPr>
      <w:tabs>
        <w:tab w:val="clear" w:pos="7088"/>
      </w:tabs>
      <w:suppressAutoHyphens w:val="0"/>
      <w:spacing w:before="0" w:after="0" w:line="300" w:lineRule="atLeast"/>
      <w:jc w:val="both"/>
    </w:pPr>
    <w:rPr>
      <w:rFonts w:ascii="Arial" w:hAnsi="Arial"/>
      <w:bCs/>
      <w:noProof/>
      <w:sz w:val="20"/>
      <w:lang w:val="en-GB" w:eastAsia="en-US"/>
    </w:rPr>
  </w:style>
  <w:style w:type="paragraph" w:customStyle="1" w:styleId="ColorfulList-Accent11">
    <w:name w:val="Colorful List - Accent 11"/>
    <w:basedOn w:val="Navaden"/>
    <w:uiPriority w:val="34"/>
    <w:qFormat/>
    <w:rsid w:val="00E97FA3"/>
    <w:pPr>
      <w:suppressAutoHyphens w:val="0"/>
      <w:ind w:left="720"/>
    </w:pPr>
    <w:rPr>
      <w:noProof/>
      <w:lang w:val="en-GB" w:eastAsia="en-US"/>
    </w:rPr>
  </w:style>
  <w:style w:type="paragraph" w:styleId="Zgradbadokumenta">
    <w:name w:val="Document Map"/>
    <w:basedOn w:val="Navaden"/>
    <w:link w:val="ZgradbadokumentaZnak"/>
    <w:uiPriority w:val="99"/>
    <w:rsid w:val="00E97FA3"/>
    <w:pPr>
      <w:suppressAutoHyphens w:val="0"/>
      <w:spacing w:line="192" w:lineRule="atLeast"/>
    </w:pPr>
    <w:rPr>
      <w:rFonts w:ascii="Lucida Grande" w:hAnsi="Lucida Grande"/>
      <w:noProof/>
      <w:lang w:val="en-GB" w:eastAsia="x-none"/>
    </w:rPr>
  </w:style>
  <w:style w:type="character" w:customStyle="1" w:styleId="ZgradbadokumentaZnak">
    <w:name w:val="Zgradba dokumenta Znak"/>
    <w:link w:val="Zgradbadokumenta"/>
    <w:uiPriority w:val="99"/>
    <w:rsid w:val="00E97FA3"/>
    <w:rPr>
      <w:rFonts w:ascii="Lucida Grande" w:hAnsi="Lucida Grande"/>
      <w:noProof/>
      <w:sz w:val="24"/>
      <w:szCs w:val="24"/>
      <w:lang w:val="en-GB" w:eastAsia="x-none"/>
    </w:rPr>
  </w:style>
  <w:style w:type="paragraph" w:customStyle="1" w:styleId="ColorfulList-Accent12">
    <w:name w:val="Colorful List - Accent 12"/>
    <w:basedOn w:val="Navaden"/>
    <w:qFormat/>
    <w:rsid w:val="00E97FA3"/>
    <w:pPr>
      <w:suppressAutoHyphens w:val="0"/>
      <w:spacing w:line="192" w:lineRule="atLeast"/>
      <w:ind w:left="708"/>
    </w:pPr>
    <w:rPr>
      <w:rFonts w:ascii="Arial" w:hAnsi="Arial"/>
      <w:noProof/>
      <w:sz w:val="18"/>
      <w:szCs w:val="20"/>
      <w:lang w:val="en-GB" w:eastAsia="en-US"/>
    </w:rPr>
  </w:style>
  <w:style w:type="paragraph" w:customStyle="1" w:styleId="ColorfulShading-Accent11">
    <w:name w:val="Colorful Shading - Accent 11"/>
    <w:hidden/>
    <w:rsid w:val="00E97FA3"/>
    <w:rPr>
      <w:rFonts w:ascii="Arial" w:hAnsi="Arial"/>
      <w:noProof/>
      <w:sz w:val="18"/>
      <w:lang w:val="en-GB" w:eastAsia="en-US"/>
    </w:rPr>
  </w:style>
  <w:style w:type="paragraph" w:customStyle="1" w:styleId="Default">
    <w:name w:val="Default"/>
    <w:uiPriority w:val="99"/>
    <w:rsid w:val="00E97FA3"/>
    <w:pPr>
      <w:widowControl w:val="0"/>
      <w:autoSpaceDE w:val="0"/>
      <w:autoSpaceDN w:val="0"/>
      <w:adjustRightInd w:val="0"/>
    </w:pPr>
    <w:rPr>
      <w:rFonts w:ascii="Arial Narrow" w:hAnsi="Arial Narrow" w:cs="Arial Narrow"/>
      <w:color w:val="000000"/>
      <w:sz w:val="24"/>
      <w:szCs w:val="24"/>
      <w:lang w:val="en-US" w:eastAsia="en-US"/>
    </w:rPr>
  </w:style>
  <w:style w:type="paragraph" w:styleId="Podnaslov">
    <w:name w:val="Subtitle"/>
    <w:basedOn w:val="Navaden"/>
    <w:next w:val="Navaden"/>
    <w:link w:val="PodnaslovZnak"/>
    <w:uiPriority w:val="11"/>
    <w:qFormat/>
    <w:rsid w:val="00E97FA3"/>
    <w:pPr>
      <w:numPr>
        <w:ilvl w:val="1"/>
      </w:numPr>
      <w:suppressAutoHyphens w:val="0"/>
    </w:pPr>
    <w:rPr>
      <w:rFonts w:ascii="Cambria" w:eastAsia="SimSun" w:hAnsi="Cambria"/>
      <w:i/>
      <w:iCs/>
      <w:color w:val="4F81BD"/>
      <w:spacing w:val="15"/>
      <w:lang w:val="x-none" w:eastAsia="sl-SI"/>
    </w:rPr>
  </w:style>
  <w:style w:type="character" w:customStyle="1" w:styleId="PodnaslovZnak">
    <w:name w:val="Podnaslov Znak"/>
    <w:link w:val="Podnaslov"/>
    <w:uiPriority w:val="11"/>
    <w:rsid w:val="00E97FA3"/>
    <w:rPr>
      <w:rFonts w:ascii="Cambria" w:eastAsia="SimSun" w:hAnsi="Cambria"/>
      <w:i/>
      <w:iCs/>
      <w:color w:val="4F81BD"/>
      <w:spacing w:val="15"/>
      <w:sz w:val="24"/>
      <w:szCs w:val="24"/>
      <w:lang w:val="x-none" w:eastAsia="sl-SI"/>
    </w:rPr>
  </w:style>
  <w:style w:type="character" w:styleId="SledenaHiperpovezava">
    <w:name w:val="FollowedHyperlink"/>
    <w:uiPriority w:val="99"/>
    <w:unhideWhenUsed/>
    <w:rsid w:val="00E97FA3"/>
    <w:rPr>
      <w:color w:val="800080"/>
      <w:u w:val="single"/>
    </w:rPr>
  </w:style>
  <w:style w:type="paragraph" w:customStyle="1" w:styleId="MediumList2-Accent41">
    <w:name w:val="Medium List 2 - Accent 41"/>
    <w:basedOn w:val="Navaden"/>
    <w:qFormat/>
    <w:rsid w:val="00E97FA3"/>
    <w:pPr>
      <w:numPr>
        <w:ilvl w:val="2"/>
        <w:numId w:val="37"/>
      </w:numPr>
      <w:suppressAutoHyphens w:val="0"/>
      <w:contextualSpacing/>
      <w:jc w:val="both"/>
    </w:pPr>
    <w:rPr>
      <w:rFonts w:ascii="Arial" w:hAnsi="Arial" w:cs="Arial"/>
      <w:bCs/>
      <w:noProof/>
      <w:sz w:val="22"/>
      <w:szCs w:val="22"/>
      <w:lang w:eastAsia="sl-SI"/>
    </w:rPr>
  </w:style>
  <w:style w:type="paragraph" w:customStyle="1" w:styleId="ColorfulList-Accent13">
    <w:name w:val="Colorful List - Accent 13"/>
    <w:basedOn w:val="Navaden"/>
    <w:qFormat/>
    <w:rsid w:val="00E97FA3"/>
    <w:pPr>
      <w:suppressAutoHyphens w:val="0"/>
      <w:ind w:left="720" w:hanging="720"/>
      <w:contextualSpacing/>
      <w:jc w:val="both"/>
    </w:pPr>
    <w:rPr>
      <w:rFonts w:ascii="Arial" w:hAnsi="Arial" w:cs="Arial"/>
      <w:bCs/>
      <w:noProof/>
      <w:sz w:val="22"/>
      <w:szCs w:val="22"/>
      <w:lang w:eastAsia="sl-SI"/>
    </w:rPr>
  </w:style>
  <w:style w:type="character" w:customStyle="1" w:styleId="hps">
    <w:name w:val="hps"/>
    <w:rsid w:val="00E97FA3"/>
  </w:style>
  <w:style w:type="paragraph" w:styleId="Brezrazmikov">
    <w:name w:val="No Spacing"/>
    <w:uiPriority w:val="1"/>
    <w:qFormat/>
    <w:rsid w:val="00E97FA3"/>
    <w:pPr>
      <w:widowControl w:val="0"/>
    </w:pPr>
    <w:rPr>
      <w:rFonts w:ascii="Calibri" w:eastAsia="Calibri" w:hAnsi="Calibri"/>
      <w:sz w:val="22"/>
      <w:szCs w:val="22"/>
      <w:lang w:val="en-US" w:eastAsia="en-US"/>
    </w:rPr>
  </w:style>
  <w:style w:type="table" w:customStyle="1" w:styleId="Tabelamrea4poudarek11">
    <w:name w:val="Tabela – mreža 4 (poudarek 1)1"/>
    <w:basedOn w:val="Navadnatabela"/>
    <w:uiPriority w:val="49"/>
    <w:rsid w:val="00E97FA3"/>
    <w:pPr>
      <w:widowControl w:val="0"/>
    </w:pPr>
    <w:rPr>
      <w:rFonts w:ascii="Calibri" w:eastAsia="Calibri" w:hAnsi="Calibri"/>
      <w:sz w:val="22"/>
      <w:szCs w:val="22"/>
      <w:lang w:val="en-US"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BESEDILO0">
    <w:name w:val="BESEDILO"/>
    <w:rsid w:val="00E97FA3"/>
    <w:pPr>
      <w:keepLines/>
      <w:widowControl w:val="0"/>
      <w:tabs>
        <w:tab w:val="left" w:pos="2155"/>
      </w:tabs>
      <w:jc w:val="both"/>
    </w:pPr>
    <w:rPr>
      <w:rFonts w:ascii="Arial" w:hAnsi="Arial"/>
      <w:kern w:val="16"/>
      <w:lang w:eastAsia="en-US"/>
    </w:rPr>
  </w:style>
  <w:style w:type="paragraph" w:styleId="Naslovpoiljatelja">
    <w:name w:val="envelope return"/>
    <w:basedOn w:val="Navaden"/>
    <w:rsid w:val="00E97FA3"/>
    <w:pPr>
      <w:suppressAutoHyphens w:val="0"/>
    </w:pPr>
    <w:rPr>
      <w:szCs w:val="20"/>
      <w:lang w:eastAsia="sl-SI"/>
    </w:rPr>
  </w:style>
  <w:style w:type="character" w:customStyle="1" w:styleId="Naslov1Znak1">
    <w:name w:val="Naslov 1 Znak1"/>
    <w:aliases w:val="H1 Znak1"/>
    <w:rsid w:val="00E97FA3"/>
    <w:rPr>
      <w:rFonts w:ascii="Calibri Light" w:eastAsia="Times New Roman" w:hAnsi="Calibri Light" w:cs="Times New Roman"/>
      <w:color w:val="2E74B5"/>
      <w:sz w:val="32"/>
      <w:szCs w:val="32"/>
      <w:lang w:eastAsia="sl-SI"/>
    </w:rPr>
  </w:style>
  <w:style w:type="paragraph" w:styleId="Stvarnokazalo3">
    <w:name w:val="index 3"/>
    <w:basedOn w:val="Navaden"/>
    <w:next w:val="Navaden"/>
    <w:autoRedefine/>
    <w:uiPriority w:val="99"/>
    <w:semiHidden/>
    <w:unhideWhenUsed/>
    <w:rsid w:val="00E97FA3"/>
    <w:pPr>
      <w:suppressAutoHyphens w:val="0"/>
      <w:ind w:left="720" w:hanging="240"/>
    </w:pPr>
    <w:rPr>
      <w:lang w:eastAsia="sl-SI"/>
    </w:rPr>
  </w:style>
  <w:style w:type="character" w:customStyle="1" w:styleId="GlavaZnak1">
    <w:name w:val="Glava Znak1"/>
    <w:aliases w:val="E-PVO-glava Znak1"/>
    <w:semiHidden/>
    <w:rsid w:val="00E97FA3"/>
    <w:rPr>
      <w:rFonts w:ascii="Times New Roman" w:eastAsia="Times New Roman" w:hAnsi="Times New Roman" w:cs="Times New Roman"/>
      <w:sz w:val="24"/>
      <w:szCs w:val="24"/>
      <w:lang w:eastAsia="sl-SI"/>
    </w:rPr>
  </w:style>
  <w:style w:type="character" w:customStyle="1" w:styleId="BodyText3Znak">
    <w:name w:val="Body Text 3 Znak"/>
    <w:link w:val="BodyText33"/>
    <w:locked/>
    <w:rsid w:val="00E97FA3"/>
    <w:rPr>
      <w:sz w:val="24"/>
      <w:lang w:eastAsia="sl-SI"/>
    </w:rPr>
  </w:style>
  <w:style w:type="paragraph" w:customStyle="1" w:styleId="BodyText33">
    <w:name w:val="Body Text 33"/>
    <w:basedOn w:val="Navaden"/>
    <w:link w:val="BodyText3Znak"/>
    <w:rsid w:val="00E97FA3"/>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jc w:val="both"/>
    </w:pPr>
    <w:rPr>
      <w:szCs w:val="20"/>
      <w:lang w:eastAsia="sl-SI"/>
    </w:rPr>
  </w:style>
  <w:style w:type="paragraph" w:customStyle="1" w:styleId="WW-Telobesedila2">
    <w:name w:val="WW-Telo besedila 2"/>
    <w:basedOn w:val="Navaden"/>
    <w:uiPriority w:val="99"/>
    <w:rsid w:val="00E97FA3"/>
    <w:pPr>
      <w:spacing w:after="120"/>
      <w:jc w:val="center"/>
    </w:pPr>
    <w:rPr>
      <w:rFonts w:ascii="Verdana" w:hAnsi="Verdana"/>
      <w:b/>
      <w:bCs/>
      <w:sz w:val="44"/>
      <w:lang w:eastAsia="ar-SA"/>
    </w:rPr>
  </w:style>
  <w:style w:type="paragraph" w:customStyle="1" w:styleId="CM1">
    <w:name w:val="CM1"/>
    <w:basedOn w:val="Default"/>
    <w:next w:val="Default"/>
    <w:uiPriority w:val="99"/>
    <w:rsid w:val="00E97FA3"/>
    <w:pPr>
      <w:spacing w:line="258" w:lineRule="atLeast"/>
    </w:pPr>
    <w:rPr>
      <w:rFonts w:ascii="Helvetica" w:hAnsi="Helvetica" w:cs="Helvetica"/>
      <w:color w:val="auto"/>
      <w:lang w:val="sl-SI" w:eastAsia="sl-SI"/>
    </w:rPr>
  </w:style>
  <w:style w:type="paragraph" w:customStyle="1" w:styleId="CM54">
    <w:name w:val="CM54"/>
    <w:basedOn w:val="Default"/>
    <w:next w:val="Default"/>
    <w:uiPriority w:val="99"/>
    <w:rsid w:val="00E97FA3"/>
    <w:rPr>
      <w:rFonts w:ascii="Helvetica" w:hAnsi="Helvetica" w:cs="Helvetica"/>
      <w:color w:val="auto"/>
      <w:lang w:val="sl-SI" w:eastAsia="sl-SI"/>
    </w:rPr>
  </w:style>
  <w:style w:type="paragraph" w:customStyle="1" w:styleId="CM55">
    <w:name w:val="CM55"/>
    <w:basedOn w:val="Default"/>
    <w:next w:val="Default"/>
    <w:uiPriority w:val="99"/>
    <w:rsid w:val="00E97FA3"/>
    <w:rPr>
      <w:rFonts w:ascii="Helvetica" w:hAnsi="Helvetica" w:cs="Helvetica"/>
      <w:color w:val="auto"/>
      <w:lang w:val="sl-SI" w:eastAsia="sl-SI"/>
    </w:rPr>
  </w:style>
  <w:style w:type="paragraph" w:customStyle="1" w:styleId="CM2">
    <w:name w:val="CM2"/>
    <w:basedOn w:val="Default"/>
    <w:next w:val="Default"/>
    <w:uiPriority w:val="99"/>
    <w:rsid w:val="00E97FA3"/>
    <w:rPr>
      <w:rFonts w:ascii="Helvetica" w:hAnsi="Helvetica" w:cs="Helvetica"/>
      <w:color w:val="auto"/>
      <w:lang w:val="sl-SI" w:eastAsia="sl-SI"/>
    </w:rPr>
  </w:style>
  <w:style w:type="paragraph" w:customStyle="1" w:styleId="CM56">
    <w:name w:val="CM56"/>
    <w:basedOn w:val="Default"/>
    <w:next w:val="Default"/>
    <w:uiPriority w:val="99"/>
    <w:rsid w:val="00E97FA3"/>
    <w:rPr>
      <w:rFonts w:ascii="Helvetica" w:hAnsi="Helvetica" w:cs="Helvetica"/>
      <w:color w:val="auto"/>
      <w:lang w:val="sl-SI" w:eastAsia="sl-SI"/>
    </w:rPr>
  </w:style>
  <w:style w:type="paragraph" w:customStyle="1" w:styleId="CM57">
    <w:name w:val="CM57"/>
    <w:basedOn w:val="Default"/>
    <w:next w:val="Default"/>
    <w:uiPriority w:val="99"/>
    <w:rsid w:val="00E97FA3"/>
    <w:rPr>
      <w:rFonts w:ascii="Helvetica" w:hAnsi="Helvetica" w:cs="Helvetica"/>
      <w:color w:val="auto"/>
      <w:lang w:val="sl-SI" w:eastAsia="sl-SI"/>
    </w:rPr>
  </w:style>
  <w:style w:type="paragraph" w:customStyle="1" w:styleId="CM3">
    <w:name w:val="CM3"/>
    <w:basedOn w:val="Default"/>
    <w:next w:val="Default"/>
    <w:uiPriority w:val="99"/>
    <w:rsid w:val="00E97FA3"/>
    <w:pPr>
      <w:spacing w:line="258" w:lineRule="atLeast"/>
    </w:pPr>
    <w:rPr>
      <w:rFonts w:ascii="Helvetica" w:hAnsi="Helvetica" w:cs="Helvetica"/>
      <w:color w:val="auto"/>
      <w:lang w:val="sl-SI" w:eastAsia="sl-SI"/>
    </w:rPr>
  </w:style>
  <w:style w:type="paragraph" w:customStyle="1" w:styleId="CM58">
    <w:name w:val="CM58"/>
    <w:basedOn w:val="Default"/>
    <w:next w:val="Default"/>
    <w:uiPriority w:val="99"/>
    <w:rsid w:val="00E97FA3"/>
    <w:rPr>
      <w:rFonts w:ascii="Helvetica" w:hAnsi="Helvetica" w:cs="Helvetica"/>
      <w:color w:val="auto"/>
      <w:lang w:val="sl-SI" w:eastAsia="sl-SI"/>
    </w:rPr>
  </w:style>
  <w:style w:type="paragraph" w:customStyle="1" w:styleId="CM4">
    <w:name w:val="CM4"/>
    <w:basedOn w:val="Default"/>
    <w:next w:val="Default"/>
    <w:uiPriority w:val="99"/>
    <w:rsid w:val="00E97FA3"/>
    <w:pPr>
      <w:spacing w:line="571" w:lineRule="atLeast"/>
    </w:pPr>
    <w:rPr>
      <w:rFonts w:ascii="Helvetica" w:hAnsi="Helvetica" w:cs="Helvetica"/>
      <w:color w:val="auto"/>
      <w:lang w:val="sl-SI" w:eastAsia="sl-SI"/>
    </w:rPr>
  </w:style>
  <w:style w:type="paragraph" w:customStyle="1" w:styleId="CM59">
    <w:name w:val="CM59"/>
    <w:basedOn w:val="Default"/>
    <w:next w:val="Default"/>
    <w:uiPriority w:val="99"/>
    <w:rsid w:val="00E97FA3"/>
    <w:rPr>
      <w:rFonts w:ascii="Helvetica" w:hAnsi="Helvetica" w:cs="Helvetica"/>
      <w:color w:val="auto"/>
      <w:lang w:val="sl-SI" w:eastAsia="sl-SI"/>
    </w:rPr>
  </w:style>
  <w:style w:type="paragraph" w:customStyle="1" w:styleId="CM60">
    <w:name w:val="CM60"/>
    <w:basedOn w:val="Default"/>
    <w:next w:val="Default"/>
    <w:uiPriority w:val="99"/>
    <w:rsid w:val="00E97FA3"/>
    <w:rPr>
      <w:rFonts w:ascii="Helvetica" w:hAnsi="Helvetica" w:cs="Helvetica"/>
      <w:color w:val="auto"/>
      <w:lang w:val="sl-SI" w:eastAsia="sl-SI"/>
    </w:rPr>
  </w:style>
  <w:style w:type="paragraph" w:customStyle="1" w:styleId="CM6">
    <w:name w:val="CM6"/>
    <w:basedOn w:val="Default"/>
    <w:next w:val="Default"/>
    <w:uiPriority w:val="99"/>
    <w:rsid w:val="00E97FA3"/>
    <w:pPr>
      <w:spacing w:line="513" w:lineRule="atLeast"/>
    </w:pPr>
    <w:rPr>
      <w:rFonts w:ascii="Helvetica" w:hAnsi="Helvetica" w:cs="Helvetica"/>
      <w:color w:val="auto"/>
      <w:lang w:val="sl-SI" w:eastAsia="sl-SI"/>
    </w:rPr>
  </w:style>
  <w:style w:type="paragraph" w:customStyle="1" w:styleId="CM61">
    <w:name w:val="CM61"/>
    <w:basedOn w:val="Default"/>
    <w:next w:val="Default"/>
    <w:uiPriority w:val="99"/>
    <w:rsid w:val="00E97FA3"/>
    <w:rPr>
      <w:rFonts w:ascii="Helvetica" w:hAnsi="Helvetica" w:cs="Helvetica"/>
      <w:color w:val="auto"/>
      <w:lang w:val="sl-SI" w:eastAsia="sl-SI"/>
    </w:rPr>
  </w:style>
  <w:style w:type="paragraph" w:customStyle="1" w:styleId="CM7">
    <w:name w:val="CM7"/>
    <w:basedOn w:val="Default"/>
    <w:next w:val="Default"/>
    <w:uiPriority w:val="99"/>
    <w:rsid w:val="00E97FA3"/>
    <w:rPr>
      <w:rFonts w:ascii="Helvetica" w:hAnsi="Helvetica" w:cs="Helvetica"/>
      <w:color w:val="auto"/>
      <w:lang w:val="sl-SI" w:eastAsia="sl-SI"/>
    </w:rPr>
  </w:style>
  <w:style w:type="paragraph" w:customStyle="1" w:styleId="CM62">
    <w:name w:val="CM62"/>
    <w:basedOn w:val="Default"/>
    <w:next w:val="Default"/>
    <w:uiPriority w:val="99"/>
    <w:rsid w:val="00E97FA3"/>
    <w:rPr>
      <w:rFonts w:ascii="Helvetica" w:hAnsi="Helvetica" w:cs="Helvetica"/>
      <w:color w:val="auto"/>
      <w:lang w:val="sl-SI" w:eastAsia="sl-SI"/>
    </w:rPr>
  </w:style>
  <w:style w:type="paragraph" w:customStyle="1" w:styleId="CM8">
    <w:name w:val="CM8"/>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9">
    <w:name w:val="CM9"/>
    <w:basedOn w:val="Default"/>
    <w:next w:val="Default"/>
    <w:uiPriority w:val="99"/>
    <w:rsid w:val="00E97FA3"/>
    <w:pPr>
      <w:spacing w:line="251" w:lineRule="atLeast"/>
    </w:pPr>
    <w:rPr>
      <w:rFonts w:ascii="Helvetica" w:hAnsi="Helvetica" w:cs="Helvetica"/>
      <w:color w:val="auto"/>
      <w:lang w:val="sl-SI" w:eastAsia="sl-SI"/>
    </w:rPr>
  </w:style>
  <w:style w:type="paragraph" w:customStyle="1" w:styleId="CM10">
    <w:name w:val="CM10"/>
    <w:basedOn w:val="Default"/>
    <w:next w:val="Default"/>
    <w:uiPriority w:val="99"/>
    <w:rsid w:val="00E97FA3"/>
    <w:pPr>
      <w:spacing w:line="251" w:lineRule="atLeast"/>
    </w:pPr>
    <w:rPr>
      <w:rFonts w:ascii="Helvetica" w:hAnsi="Helvetica" w:cs="Helvetica"/>
      <w:color w:val="auto"/>
      <w:lang w:val="sl-SI" w:eastAsia="sl-SI"/>
    </w:rPr>
  </w:style>
  <w:style w:type="paragraph" w:customStyle="1" w:styleId="CM12">
    <w:name w:val="CM12"/>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13">
    <w:name w:val="CM13"/>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14">
    <w:name w:val="CM14"/>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15">
    <w:name w:val="CM15"/>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16">
    <w:name w:val="CM16"/>
    <w:basedOn w:val="Default"/>
    <w:next w:val="Default"/>
    <w:uiPriority w:val="99"/>
    <w:rsid w:val="00E97FA3"/>
    <w:pPr>
      <w:spacing w:line="251" w:lineRule="atLeast"/>
    </w:pPr>
    <w:rPr>
      <w:rFonts w:ascii="Helvetica" w:hAnsi="Helvetica" w:cs="Helvetica"/>
      <w:color w:val="auto"/>
      <w:lang w:val="sl-SI" w:eastAsia="sl-SI"/>
    </w:rPr>
  </w:style>
  <w:style w:type="paragraph" w:customStyle="1" w:styleId="CM17">
    <w:name w:val="CM17"/>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18">
    <w:name w:val="CM18"/>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19">
    <w:name w:val="CM19"/>
    <w:basedOn w:val="Default"/>
    <w:next w:val="Default"/>
    <w:uiPriority w:val="99"/>
    <w:rsid w:val="00E97FA3"/>
    <w:rPr>
      <w:rFonts w:ascii="Helvetica" w:hAnsi="Helvetica" w:cs="Helvetica"/>
      <w:color w:val="auto"/>
      <w:lang w:val="sl-SI" w:eastAsia="sl-SI"/>
    </w:rPr>
  </w:style>
  <w:style w:type="paragraph" w:customStyle="1" w:styleId="CM20">
    <w:name w:val="CM20"/>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21">
    <w:name w:val="CM21"/>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23">
    <w:name w:val="CM23"/>
    <w:basedOn w:val="Default"/>
    <w:next w:val="Default"/>
    <w:uiPriority w:val="99"/>
    <w:rsid w:val="00E97FA3"/>
    <w:pPr>
      <w:spacing w:line="228" w:lineRule="atLeast"/>
    </w:pPr>
    <w:rPr>
      <w:rFonts w:ascii="Helvetica" w:hAnsi="Helvetica" w:cs="Helvetica"/>
      <w:color w:val="auto"/>
      <w:lang w:val="sl-SI" w:eastAsia="sl-SI"/>
    </w:rPr>
  </w:style>
  <w:style w:type="paragraph" w:customStyle="1" w:styleId="CM24">
    <w:name w:val="CM24"/>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25">
    <w:name w:val="CM25"/>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26">
    <w:name w:val="CM26"/>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27">
    <w:name w:val="CM27"/>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28">
    <w:name w:val="CM28"/>
    <w:basedOn w:val="Default"/>
    <w:next w:val="Default"/>
    <w:uiPriority w:val="99"/>
    <w:rsid w:val="00E97FA3"/>
    <w:pPr>
      <w:spacing w:line="251" w:lineRule="atLeast"/>
    </w:pPr>
    <w:rPr>
      <w:rFonts w:ascii="Helvetica" w:hAnsi="Helvetica" w:cs="Helvetica"/>
      <w:color w:val="auto"/>
      <w:lang w:val="sl-SI" w:eastAsia="sl-SI"/>
    </w:rPr>
  </w:style>
  <w:style w:type="paragraph" w:customStyle="1" w:styleId="CM63">
    <w:name w:val="CM63"/>
    <w:basedOn w:val="Default"/>
    <w:next w:val="Default"/>
    <w:uiPriority w:val="99"/>
    <w:rsid w:val="00E97FA3"/>
    <w:rPr>
      <w:rFonts w:ascii="Helvetica" w:hAnsi="Helvetica" w:cs="Helvetica"/>
      <w:color w:val="auto"/>
      <w:lang w:val="sl-SI" w:eastAsia="sl-SI"/>
    </w:rPr>
  </w:style>
  <w:style w:type="paragraph" w:customStyle="1" w:styleId="CM64">
    <w:name w:val="CM64"/>
    <w:basedOn w:val="Default"/>
    <w:next w:val="Default"/>
    <w:uiPriority w:val="99"/>
    <w:rsid w:val="00E97FA3"/>
    <w:rPr>
      <w:rFonts w:ascii="Helvetica" w:hAnsi="Helvetica" w:cs="Helvetica"/>
      <w:color w:val="auto"/>
      <w:lang w:val="sl-SI" w:eastAsia="sl-SI"/>
    </w:rPr>
  </w:style>
  <w:style w:type="paragraph" w:customStyle="1" w:styleId="CM29">
    <w:name w:val="CM29"/>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65">
    <w:name w:val="CM65"/>
    <w:basedOn w:val="Default"/>
    <w:next w:val="Default"/>
    <w:uiPriority w:val="99"/>
    <w:rsid w:val="00E97FA3"/>
    <w:rPr>
      <w:rFonts w:ascii="Helvetica" w:hAnsi="Helvetica" w:cs="Helvetica"/>
      <w:color w:val="auto"/>
      <w:lang w:val="sl-SI" w:eastAsia="sl-SI"/>
    </w:rPr>
  </w:style>
  <w:style w:type="paragraph" w:customStyle="1" w:styleId="CM30">
    <w:name w:val="CM30"/>
    <w:basedOn w:val="Default"/>
    <w:next w:val="Default"/>
    <w:uiPriority w:val="99"/>
    <w:rsid w:val="00E97FA3"/>
    <w:pPr>
      <w:spacing w:line="266" w:lineRule="atLeast"/>
    </w:pPr>
    <w:rPr>
      <w:rFonts w:ascii="Helvetica" w:hAnsi="Helvetica" w:cs="Helvetica"/>
      <w:color w:val="auto"/>
      <w:lang w:val="sl-SI" w:eastAsia="sl-SI"/>
    </w:rPr>
  </w:style>
  <w:style w:type="paragraph" w:customStyle="1" w:styleId="CM31">
    <w:name w:val="CM31"/>
    <w:basedOn w:val="Default"/>
    <w:next w:val="Default"/>
    <w:uiPriority w:val="99"/>
    <w:rsid w:val="00E97FA3"/>
    <w:pPr>
      <w:spacing w:line="426" w:lineRule="atLeast"/>
    </w:pPr>
    <w:rPr>
      <w:rFonts w:ascii="Helvetica" w:hAnsi="Helvetica" w:cs="Helvetica"/>
      <w:color w:val="auto"/>
      <w:lang w:val="sl-SI" w:eastAsia="sl-SI"/>
    </w:rPr>
  </w:style>
  <w:style w:type="paragraph" w:customStyle="1" w:styleId="CM32">
    <w:name w:val="CM32"/>
    <w:basedOn w:val="Default"/>
    <w:next w:val="Default"/>
    <w:uiPriority w:val="99"/>
    <w:rsid w:val="00E97FA3"/>
    <w:pPr>
      <w:spacing w:line="426" w:lineRule="atLeast"/>
    </w:pPr>
    <w:rPr>
      <w:rFonts w:ascii="Helvetica" w:hAnsi="Helvetica" w:cs="Helvetica"/>
      <w:color w:val="auto"/>
      <w:lang w:val="sl-SI" w:eastAsia="sl-SI"/>
    </w:rPr>
  </w:style>
  <w:style w:type="paragraph" w:customStyle="1" w:styleId="CM66">
    <w:name w:val="CM66"/>
    <w:basedOn w:val="Default"/>
    <w:next w:val="Default"/>
    <w:uiPriority w:val="99"/>
    <w:rsid w:val="00E97FA3"/>
    <w:rPr>
      <w:rFonts w:ascii="Helvetica" w:hAnsi="Helvetica" w:cs="Helvetica"/>
      <w:color w:val="auto"/>
      <w:lang w:val="sl-SI" w:eastAsia="sl-SI"/>
    </w:rPr>
  </w:style>
  <w:style w:type="paragraph" w:customStyle="1" w:styleId="CM33">
    <w:name w:val="CM33"/>
    <w:basedOn w:val="Default"/>
    <w:next w:val="Default"/>
    <w:uiPriority w:val="99"/>
    <w:rsid w:val="00E97FA3"/>
    <w:pPr>
      <w:spacing w:line="383" w:lineRule="atLeast"/>
    </w:pPr>
    <w:rPr>
      <w:rFonts w:ascii="Helvetica" w:hAnsi="Helvetica" w:cs="Helvetica"/>
      <w:color w:val="auto"/>
      <w:lang w:val="sl-SI" w:eastAsia="sl-SI"/>
    </w:rPr>
  </w:style>
  <w:style w:type="paragraph" w:customStyle="1" w:styleId="CM67">
    <w:name w:val="CM67"/>
    <w:basedOn w:val="Default"/>
    <w:next w:val="Default"/>
    <w:uiPriority w:val="99"/>
    <w:rsid w:val="00E97FA3"/>
    <w:rPr>
      <w:rFonts w:ascii="Helvetica" w:hAnsi="Helvetica" w:cs="Helvetica"/>
      <w:color w:val="auto"/>
      <w:lang w:val="sl-SI" w:eastAsia="sl-SI"/>
    </w:rPr>
  </w:style>
  <w:style w:type="paragraph" w:customStyle="1" w:styleId="CM34">
    <w:name w:val="CM34"/>
    <w:basedOn w:val="Default"/>
    <w:next w:val="Default"/>
    <w:uiPriority w:val="99"/>
    <w:rsid w:val="00E97FA3"/>
    <w:pPr>
      <w:spacing w:line="623" w:lineRule="atLeast"/>
    </w:pPr>
    <w:rPr>
      <w:rFonts w:ascii="Helvetica" w:hAnsi="Helvetica" w:cs="Helvetica"/>
      <w:color w:val="auto"/>
      <w:lang w:val="sl-SI" w:eastAsia="sl-SI"/>
    </w:rPr>
  </w:style>
  <w:style w:type="paragraph" w:customStyle="1" w:styleId="CM68">
    <w:name w:val="CM68"/>
    <w:basedOn w:val="Default"/>
    <w:next w:val="Default"/>
    <w:uiPriority w:val="99"/>
    <w:rsid w:val="00E97FA3"/>
    <w:rPr>
      <w:rFonts w:ascii="Helvetica" w:hAnsi="Helvetica" w:cs="Helvetica"/>
      <w:color w:val="auto"/>
      <w:lang w:val="sl-SI" w:eastAsia="sl-SI"/>
    </w:rPr>
  </w:style>
  <w:style w:type="paragraph" w:customStyle="1" w:styleId="CM35">
    <w:name w:val="CM35"/>
    <w:basedOn w:val="Default"/>
    <w:next w:val="Default"/>
    <w:uiPriority w:val="99"/>
    <w:rsid w:val="00E97FA3"/>
    <w:pPr>
      <w:spacing w:line="248" w:lineRule="atLeast"/>
    </w:pPr>
    <w:rPr>
      <w:rFonts w:ascii="Helvetica" w:hAnsi="Helvetica" w:cs="Helvetica"/>
      <w:color w:val="auto"/>
      <w:lang w:val="sl-SI" w:eastAsia="sl-SI"/>
    </w:rPr>
  </w:style>
  <w:style w:type="paragraph" w:customStyle="1" w:styleId="CM37">
    <w:name w:val="CM37"/>
    <w:basedOn w:val="Default"/>
    <w:next w:val="Default"/>
    <w:uiPriority w:val="99"/>
    <w:rsid w:val="00E97FA3"/>
    <w:pPr>
      <w:spacing w:line="283" w:lineRule="atLeast"/>
    </w:pPr>
    <w:rPr>
      <w:rFonts w:ascii="Helvetica" w:hAnsi="Helvetica" w:cs="Helvetica"/>
      <w:color w:val="auto"/>
      <w:lang w:val="sl-SI" w:eastAsia="sl-SI"/>
    </w:rPr>
  </w:style>
  <w:style w:type="paragraph" w:customStyle="1" w:styleId="CM38">
    <w:name w:val="CM38"/>
    <w:basedOn w:val="Default"/>
    <w:next w:val="Default"/>
    <w:uiPriority w:val="99"/>
    <w:rsid w:val="00E97FA3"/>
    <w:pPr>
      <w:spacing w:line="546" w:lineRule="atLeast"/>
    </w:pPr>
    <w:rPr>
      <w:rFonts w:ascii="Helvetica" w:hAnsi="Helvetica" w:cs="Helvetica"/>
      <w:color w:val="auto"/>
      <w:lang w:val="sl-SI" w:eastAsia="sl-SI"/>
    </w:rPr>
  </w:style>
  <w:style w:type="paragraph" w:customStyle="1" w:styleId="CM40">
    <w:name w:val="CM40"/>
    <w:basedOn w:val="Default"/>
    <w:next w:val="Default"/>
    <w:uiPriority w:val="99"/>
    <w:rsid w:val="00E97FA3"/>
    <w:pPr>
      <w:spacing w:line="256" w:lineRule="atLeast"/>
    </w:pPr>
    <w:rPr>
      <w:rFonts w:ascii="Helvetica" w:hAnsi="Helvetica" w:cs="Helvetica"/>
      <w:color w:val="auto"/>
      <w:lang w:val="sl-SI" w:eastAsia="sl-SI"/>
    </w:rPr>
  </w:style>
  <w:style w:type="paragraph" w:customStyle="1" w:styleId="CM42">
    <w:name w:val="CM42"/>
    <w:basedOn w:val="Default"/>
    <w:next w:val="Default"/>
    <w:uiPriority w:val="99"/>
    <w:rsid w:val="00E97FA3"/>
    <w:pPr>
      <w:spacing w:line="246" w:lineRule="atLeast"/>
    </w:pPr>
    <w:rPr>
      <w:rFonts w:ascii="Helvetica" w:hAnsi="Helvetica" w:cs="Helvetica"/>
      <w:color w:val="auto"/>
      <w:lang w:val="sl-SI" w:eastAsia="sl-SI"/>
    </w:rPr>
  </w:style>
  <w:style w:type="paragraph" w:customStyle="1" w:styleId="CM44">
    <w:name w:val="CM44"/>
    <w:basedOn w:val="Default"/>
    <w:next w:val="Default"/>
    <w:uiPriority w:val="99"/>
    <w:rsid w:val="00E97FA3"/>
    <w:pPr>
      <w:spacing w:line="246" w:lineRule="atLeast"/>
    </w:pPr>
    <w:rPr>
      <w:rFonts w:ascii="Helvetica" w:hAnsi="Helvetica" w:cs="Helvetica"/>
      <w:color w:val="auto"/>
      <w:lang w:val="sl-SI" w:eastAsia="sl-SI"/>
    </w:rPr>
  </w:style>
  <w:style w:type="paragraph" w:customStyle="1" w:styleId="CM43">
    <w:name w:val="CM43"/>
    <w:basedOn w:val="Default"/>
    <w:next w:val="Default"/>
    <w:uiPriority w:val="99"/>
    <w:rsid w:val="00E97FA3"/>
    <w:pPr>
      <w:spacing w:line="246" w:lineRule="atLeast"/>
    </w:pPr>
    <w:rPr>
      <w:rFonts w:ascii="Helvetica" w:hAnsi="Helvetica" w:cs="Helvetica"/>
      <w:color w:val="auto"/>
      <w:lang w:val="sl-SI" w:eastAsia="sl-SI"/>
    </w:rPr>
  </w:style>
  <w:style w:type="paragraph" w:customStyle="1" w:styleId="CM45">
    <w:name w:val="CM45"/>
    <w:basedOn w:val="Default"/>
    <w:next w:val="Default"/>
    <w:uiPriority w:val="99"/>
    <w:rsid w:val="00E97FA3"/>
    <w:pPr>
      <w:spacing w:line="246" w:lineRule="atLeast"/>
    </w:pPr>
    <w:rPr>
      <w:rFonts w:ascii="Helvetica" w:hAnsi="Helvetica" w:cs="Helvetica"/>
      <w:color w:val="auto"/>
      <w:lang w:val="sl-SI" w:eastAsia="sl-SI"/>
    </w:rPr>
  </w:style>
  <w:style w:type="paragraph" w:customStyle="1" w:styleId="CM47">
    <w:name w:val="CM47"/>
    <w:basedOn w:val="Default"/>
    <w:next w:val="Default"/>
    <w:uiPriority w:val="99"/>
    <w:rsid w:val="00E97FA3"/>
    <w:rPr>
      <w:rFonts w:ascii="Helvetica" w:hAnsi="Helvetica" w:cs="Helvetica"/>
      <w:color w:val="auto"/>
      <w:lang w:val="sl-SI" w:eastAsia="sl-SI"/>
    </w:rPr>
  </w:style>
  <w:style w:type="paragraph" w:customStyle="1" w:styleId="CM48">
    <w:name w:val="CM48"/>
    <w:basedOn w:val="Default"/>
    <w:next w:val="Default"/>
    <w:uiPriority w:val="99"/>
    <w:rsid w:val="00E97FA3"/>
    <w:pPr>
      <w:spacing w:line="246" w:lineRule="atLeast"/>
    </w:pPr>
    <w:rPr>
      <w:rFonts w:ascii="Helvetica" w:hAnsi="Helvetica" w:cs="Helvetica"/>
      <w:color w:val="auto"/>
      <w:lang w:val="sl-SI" w:eastAsia="sl-SI"/>
    </w:rPr>
  </w:style>
  <w:style w:type="paragraph" w:customStyle="1" w:styleId="CM50">
    <w:name w:val="CM50"/>
    <w:basedOn w:val="Default"/>
    <w:next w:val="Default"/>
    <w:uiPriority w:val="99"/>
    <w:rsid w:val="00E97FA3"/>
    <w:pPr>
      <w:spacing w:line="251" w:lineRule="atLeast"/>
    </w:pPr>
    <w:rPr>
      <w:rFonts w:ascii="Helvetica" w:hAnsi="Helvetica" w:cs="Helvetica"/>
      <w:color w:val="auto"/>
      <w:lang w:val="sl-SI" w:eastAsia="sl-SI"/>
    </w:rPr>
  </w:style>
  <w:style w:type="paragraph" w:customStyle="1" w:styleId="CM51">
    <w:name w:val="CM51"/>
    <w:basedOn w:val="Default"/>
    <w:next w:val="Default"/>
    <w:uiPriority w:val="99"/>
    <w:rsid w:val="00E97FA3"/>
    <w:pPr>
      <w:spacing w:line="451" w:lineRule="atLeast"/>
    </w:pPr>
    <w:rPr>
      <w:rFonts w:ascii="Helvetica" w:hAnsi="Helvetica" w:cs="Helvetica"/>
      <w:color w:val="auto"/>
      <w:lang w:val="sl-SI" w:eastAsia="sl-SI"/>
    </w:rPr>
  </w:style>
  <w:style w:type="paragraph" w:customStyle="1" w:styleId="CM52">
    <w:name w:val="CM52"/>
    <w:basedOn w:val="Default"/>
    <w:next w:val="Default"/>
    <w:uiPriority w:val="99"/>
    <w:rsid w:val="00E97FA3"/>
    <w:pPr>
      <w:spacing w:line="246" w:lineRule="atLeast"/>
    </w:pPr>
    <w:rPr>
      <w:rFonts w:ascii="Helvetica" w:hAnsi="Helvetica" w:cs="Helvetica"/>
      <w:color w:val="auto"/>
      <w:lang w:val="sl-SI" w:eastAsia="sl-SI"/>
    </w:rPr>
  </w:style>
  <w:style w:type="paragraph" w:customStyle="1" w:styleId="CM53">
    <w:name w:val="CM53"/>
    <w:basedOn w:val="Default"/>
    <w:next w:val="Default"/>
    <w:uiPriority w:val="99"/>
    <w:rsid w:val="00E97FA3"/>
    <w:rPr>
      <w:rFonts w:ascii="Helvetica" w:hAnsi="Helvetica" w:cs="Helvetica"/>
      <w:color w:val="auto"/>
      <w:lang w:val="sl-SI" w:eastAsia="sl-SI"/>
    </w:rPr>
  </w:style>
  <w:style w:type="paragraph" w:customStyle="1" w:styleId="Slog1">
    <w:name w:val="Slog1"/>
    <w:basedOn w:val="Navaden"/>
    <w:uiPriority w:val="99"/>
    <w:rsid w:val="00E97FA3"/>
    <w:pPr>
      <w:suppressAutoHyphens w:val="0"/>
      <w:spacing w:before="120" w:after="120"/>
    </w:pPr>
    <w:rPr>
      <w:rFonts w:ascii="Verdana" w:hAnsi="Verdana"/>
      <w:sz w:val="18"/>
      <w:szCs w:val="22"/>
      <w:lang w:val="en-GB" w:eastAsia="en-US"/>
    </w:rPr>
  </w:style>
  <w:style w:type="paragraph" w:customStyle="1" w:styleId="Naslov-zadeva">
    <w:name w:val="Naslov - zadeva"/>
    <w:basedOn w:val="Navaden"/>
    <w:next w:val="Navaden"/>
    <w:uiPriority w:val="99"/>
    <w:rsid w:val="00E97FA3"/>
    <w:pPr>
      <w:suppressAutoHyphens w:val="0"/>
      <w:spacing w:line="260" w:lineRule="atLeast"/>
    </w:pPr>
    <w:rPr>
      <w:rFonts w:ascii="Frutiger" w:hAnsi="Frutiger"/>
      <w:b/>
      <w:sz w:val="22"/>
      <w:szCs w:val="20"/>
      <w:lang w:eastAsia="sl-SI"/>
    </w:rPr>
  </w:style>
  <w:style w:type="paragraph" w:customStyle="1" w:styleId="Odstavekseznama1">
    <w:name w:val="Odstavek seznama1"/>
    <w:basedOn w:val="Navaden"/>
    <w:uiPriority w:val="34"/>
    <w:qFormat/>
    <w:rsid w:val="00E97FA3"/>
    <w:pPr>
      <w:suppressAutoHyphens w:val="0"/>
      <w:ind w:left="708"/>
    </w:pPr>
    <w:rPr>
      <w:lang w:eastAsia="sl-SI"/>
    </w:rPr>
  </w:style>
  <w:style w:type="paragraph" w:customStyle="1" w:styleId="NaslovTOC1">
    <w:name w:val="Naslov TOC1"/>
    <w:basedOn w:val="Naslov1"/>
    <w:next w:val="Navaden"/>
    <w:uiPriority w:val="39"/>
    <w:qFormat/>
    <w:rsid w:val="00E97FA3"/>
    <w:pPr>
      <w:keepLines/>
      <w:tabs>
        <w:tab w:val="num" w:pos="432"/>
      </w:tabs>
      <w:suppressAutoHyphens w:val="0"/>
      <w:spacing w:before="480" w:line="276" w:lineRule="auto"/>
      <w:ind w:left="432" w:hanging="432"/>
      <w:outlineLvl w:val="9"/>
    </w:pPr>
    <w:rPr>
      <w:rFonts w:ascii="Cambria" w:hAnsi="Cambria"/>
      <w:bCs/>
      <w:color w:val="365F91"/>
      <w:sz w:val="28"/>
      <w:szCs w:val="28"/>
      <w:lang w:eastAsia="en-US"/>
    </w:rPr>
  </w:style>
  <w:style w:type="paragraph" w:customStyle="1" w:styleId="FE1">
    <w:name w:val="FE1"/>
    <w:basedOn w:val="Navaden"/>
    <w:uiPriority w:val="99"/>
    <w:qFormat/>
    <w:rsid w:val="00E97FA3"/>
    <w:pPr>
      <w:suppressAutoHyphens w:val="0"/>
    </w:pPr>
    <w:rPr>
      <w:rFonts w:ascii="Arial" w:hAnsi="Arial" w:cs="Arial"/>
      <w:b/>
      <w:i/>
      <w:sz w:val="28"/>
      <w:szCs w:val="22"/>
      <w:lang w:eastAsia="sl-SI"/>
    </w:rPr>
  </w:style>
  <w:style w:type="paragraph" w:customStyle="1" w:styleId="FE2">
    <w:name w:val="FE2"/>
    <w:basedOn w:val="Naslov2"/>
    <w:uiPriority w:val="99"/>
    <w:qFormat/>
    <w:rsid w:val="00E97FA3"/>
    <w:pPr>
      <w:numPr>
        <w:numId w:val="53"/>
      </w:numPr>
      <w:tabs>
        <w:tab w:val="clear" w:pos="7088"/>
      </w:tabs>
      <w:suppressAutoHyphens w:val="0"/>
      <w:spacing w:before="0" w:after="0"/>
    </w:pPr>
    <w:rPr>
      <w:rFonts w:ascii="Arial" w:hAnsi="Arial"/>
      <w:bCs/>
      <w:i/>
      <w:iCs/>
      <w:sz w:val="28"/>
      <w:szCs w:val="28"/>
      <w:lang w:val="x-none" w:eastAsia="x-none"/>
    </w:rPr>
  </w:style>
  <w:style w:type="paragraph" w:customStyle="1" w:styleId="NoSpacing1">
    <w:name w:val="No Spacing1"/>
    <w:uiPriority w:val="1"/>
    <w:qFormat/>
    <w:rsid w:val="00E97FA3"/>
    <w:rPr>
      <w:rFonts w:ascii="Calibri" w:eastAsia="Calibri" w:hAnsi="Calibri"/>
      <w:sz w:val="22"/>
      <w:szCs w:val="22"/>
      <w:lang w:eastAsia="en-US"/>
    </w:rPr>
  </w:style>
  <w:style w:type="table" w:customStyle="1" w:styleId="Navadnatabela11">
    <w:name w:val="Navadna tabela 11"/>
    <w:basedOn w:val="Navadnatabela"/>
    <w:uiPriority w:val="41"/>
    <w:rsid w:val="00E97FA3"/>
    <w:rPr>
      <w:rFonts w:ascii="Calibri" w:eastAsia="Calibri" w:hAnsi="Calibri"/>
      <w:sz w:val="22"/>
      <w:szCs w:val="22"/>
      <w:lang w:eastAsia="en-US"/>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paragraph">
    <w:name w:val="paragraph"/>
    <w:basedOn w:val="Navaden"/>
    <w:rsid w:val="00E97FA3"/>
    <w:pPr>
      <w:suppressAutoHyphens w:val="0"/>
      <w:spacing w:before="100" w:beforeAutospacing="1" w:after="100" w:afterAutospacing="1"/>
    </w:pPr>
    <w:rPr>
      <w:lang w:eastAsia="sl-SI"/>
    </w:rPr>
  </w:style>
  <w:style w:type="character" w:customStyle="1" w:styleId="normaltextrun">
    <w:name w:val="normaltextrun"/>
    <w:basedOn w:val="Privzetapisavaodstavka"/>
    <w:rsid w:val="00E97FA3"/>
  </w:style>
  <w:style w:type="character" w:customStyle="1" w:styleId="eop">
    <w:name w:val="eop"/>
    <w:basedOn w:val="Privzetapisavaodstavka"/>
    <w:rsid w:val="00E97FA3"/>
  </w:style>
  <w:style w:type="paragraph" w:customStyle="1" w:styleId="Golobesedilo1">
    <w:name w:val="Golo besedilo1"/>
    <w:basedOn w:val="Navaden"/>
    <w:next w:val="Golobesedilo"/>
    <w:link w:val="GolobesediloZnak"/>
    <w:uiPriority w:val="99"/>
    <w:semiHidden/>
    <w:unhideWhenUsed/>
    <w:rsid w:val="00E97FA3"/>
    <w:pPr>
      <w:suppressAutoHyphens w:val="0"/>
    </w:pPr>
    <w:rPr>
      <w:rFonts w:ascii="Calibri" w:eastAsia="Calibri" w:hAnsi="Calibri"/>
      <w:sz w:val="22"/>
      <w:szCs w:val="21"/>
      <w:lang w:eastAsia="en-US"/>
    </w:rPr>
  </w:style>
  <w:style w:type="character" w:customStyle="1" w:styleId="GolobesediloZnak">
    <w:name w:val="Golo besedilo Znak"/>
    <w:link w:val="Golobesedilo1"/>
    <w:uiPriority w:val="99"/>
    <w:semiHidden/>
    <w:rsid w:val="00E97FA3"/>
    <w:rPr>
      <w:rFonts w:ascii="Calibri" w:eastAsia="Calibri" w:hAnsi="Calibri"/>
      <w:sz w:val="22"/>
      <w:szCs w:val="21"/>
      <w:lang w:val="sl-SI" w:eastAsia="en-US"/>
    </w:rPr>
  </w:style>
  <w:style w:type="character" w:customStyle="1" w:styleId="Naslov4Znak1">
    <w:name w:val="Naslov 4 Znak1"/>
    <w:uiPriority w:val="9"/>
    <w:semiHidden/>
    <w:rsid w:val="00E97FA3"/>
    <w:rPr>
      <w:rFonts w:ascii="Calibri Light" w:eastAsia="Times New Roman" w:hAnsi="Calibri Light" w:cs="Times New Roman"/>
      <w:i/>
      <w:iCs/>
      <w:color w:val="2F5496"/>
    </w:rPr>
  </w:style>
  <w:style w:type="character" w:customStyle="1" w:styleId="Naslov5Znak1">
    <w:name w:val="Naslov 5 Znak1"/>
    <w:uiPriority w:val="9"/>
    <w:semiHidden/>
    <w:rsid w:val="00E97FA3"/>
    <w:rPr>
      <w:rFonts w:ascii="Calibri Light" w:eastAsia="Times New Roman" w:hAnsi="Calibri Light" w:cs="Times New Roman"/>
      <w:color w:val="2F5496"/>
    </w:rPr>
  </w:style>
  <w:style w:type="character" w:customStyle="1" w:styleId="Naslov6Znak1">
    <w:name w:val="Naslov 6 Znak1"/>
    <w:uiPriority w:val="9"/>
    <w:semiHidden/>
    <w:rsid w:val="00E97FA3"/>
    <w:rPr>
      <w:rFonts w:ascii="Calibri Light" w:eastAsia="Times New Roman" w:hAnsi="Calibri Light" w:cs="Times New Roman"/>
      <w:color w:val="1F3763"/>
    </w:rPr>
  </w:style>
  <w:style w:type="character" w:customStyle="1" w:styleId="Naslov8Znak1">
    <w:name w:val="Naslov 8 Znak1"/>
    <w:uiPriority w:val="9"/>
    <w:semiHidden/>
    <w:rsid w:val="00E97FA3"/>
    <w:rPr>
      <w:rFonts w:ascii="Calibri Light" w:eastAsia="Times New Roman" w:hAnsi="Calibri Light" w:cs="Times New Roman"/>
      <w:color w:val="272727"/>
      <w:sz w:val="21"/>
      <w:szCs w:val="21"/>
    </w:rPr>
  </w:style>
  <w:style w:type="character" w:customStyle="1" w:styleId="Naslov9Znak1">
    <w:name w:val="Naslov 9 Znak1"/>
    <w:uiPriority w:val="9"/>
    <w:semiHidden/>
    <w:rsid w:val="00E97FA3"/>
    <w:rPr>
      <w:rFonts w:ascii="Calibri Light" w:eastAsia="Times New Roman" w:hAnsi="Calibri Light" w:cs="Times New Roman"/>
      <w:i/>
      <w:iCs/>
      <w:color w:val="272727"/>
      <w:sz w:val="21"/>
      <w:szCs w:val="21"/>
    </w:rPr>
  </w:style>
  <w:style w:type="paragraph" w:styleId="Golobesedilo">
    <w:name w:val="Plain Text"/>
    <w:basedOn w:val="Navaden"/>
    <w:link w:val="GolobesediloZnak1"/>
    <w:uiPriority w:val="99"/>
    <w:semiHidden/>
    <w:unhideWhenUsed/>
    <w:rsid w:val="00E97FA3"/>
    <w:pPr>
      <w:suppressAutoHyphens w:val="0"/>
    </w:pPr>
    <w:rPr>
      <w:rFonts w:ascii="Consolas" w:eastAsia="Calibri" w:hAnsi="Consolas"/>
      <w:sz w:val="21"/>
      <w:szCs w:val="21"/>
      <w:lang w:eastAsia="en-US"/>
    </w:rPr>
  </w:style>
  <w:style w:type="character" w:customStyle="1" w:styleId="GolobesediloZnak1">
    <w:name w:val="Golo besedilo Znak1"/>
    <w:link w:val="Golobesedilo"/>
    <w:uiPriority w:val="99"/>
    <w:semiHidden/>
    <w:rsid w:val="00E97FA3"/>
    <w:rPr>
      <w:rFonts w:ascii="Consolas" w:eastAsia="Calibri" w:hAnsi="Consolas"/>
      <w:sz w:val="21"/>
      <w:szCs w:val="21"/>
      <w:lang w:val="sl-SI" w:eastAsia="en-US"/>
    </w:rPr>
  </w:style>
  <w:style w:type="character" w:styleId="Nerazreenaomemba">
    <w:name w:val="Unresolved Mention"/>
    <w:uiPriority w:val="99"/>
    <w:semiHidden/>
    <w:unhideWhenUsed/>
    <w:rsid w:val="009D2BBE"/>
    <w:rPr>
      <w:color w:val="605E5C"/>
      <w:shd w:val="clear" w:color="auto" w:fill="E1DFDD"/>
    </w:rPr>
  </w:style>
  <w:style w:type="character" w:customStyle="1" w:styleId="OdstavekseznamaZnak">
    <w:name w:val="Odstavek seznama Znak"/>
    <w:aliases w:val="Liste 1 Znak,FooterText Znak,numbered Znak,Paragraphe de liste1 Znak,Bulletr List Paragraph Znak,列出段落 Znak,列出段落1 Znak,lp1 Znak,lp11 Znak,Use Case List Paragraph Znak,Num Bullet 1 Znak,List Paragraph11 Znak,List Paragraph2 Znak"/>
    <w:basedOn w:val="Privzetapisavaodstavka"/>
    <w:link w:val="Odstavekseznama"/>
    <w:uiPriority w:val="34"/>
    <w:qFormat/>
    <w:rsid w:val="00BF6340"/>
    <w:rPr>
      <w:rFonts w:ascii="Trebuchet MS" w:eastAsia="Cambria" w:hAnsi="Trebuchet MS" w:cs="Arial"/>
      <w:szCs w:val="24"/>
    </w:rPr>
  </w:style>
  <w:style w:type="paragraph" w:styleId="Revizija">
    <w:name w:val="Revision"/>
    <w:hidden/>
    <w:uiPriority w:val="99"/>
    <w:semiHidden/>
    <w:rsid w:val="00FD13A4"/>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410037">
      <w:bodyDiv w:val="1"/>
      <w:marLeft w:val="0"/>
      <w:marRight w:val="0"/>
      <w:marTop w:val="0"/>
      <w:marBottom w:val="0"/>
      <w:divBdr>
        <w:top w:val="none" w:sz="0" w:space="0" w:color="auto"/>
        <w:left w:val="none" w:sz="0" w:space="0" w:color="auto"/>
        <w:bottom w:val="none" w:sz="0" w:space="0" w:color="auto"/>
        <w:right w:val="none" w:sz="0" w:space="0" w:color="auto"/>
      </w:divBdr>
    </w:div>
    <w:div w:id="927468729">
      <w:bodyDiv w:val="1"/>
      <w:marLeft w:val="0"/>
      <w:marRight w:val="0"/>
      <w:marTop w:val="0"/>
      <w:marBottom w:val="0"/>
      <w:divBdr>
        <w:top w:val="none" w:sz="0" w:space="0" w:color="auto"/>
        <w:left w:val="none" w:sz="0" w:space="0" w:color="auto"/>
        <w:bottom w:val="none" w:sz="0" w:space="0" w:color="auto"/>
        <w:right w:val="none" w:sz="0" w:space="0" w:color="auto"/>
      </w:divBdr>
    </w:div>
    <w:div w:id="1140616256">
      <w:bodyDiv w:val="1"/>
      <w:marLeft w:val="0"/>
      <w:marRight w:val="0"/>
      <w:marTop w:val="0"/>
      <w:marBottom w:val="0"/>
      <w:divBdr>
        <w:top w:val="none" w:sz="0" w:space="0" w:color="auto"/>
        <w:left w:val="none" w:sz="0" w:space="0" w:color="auto"/>
        <w:bottom w:val="none" w:sz="0" w:space="0" w:color="auto"/>
        <w:right w:val="none" w:sz="0" w:space="0" w:color="auto"/>
      </w:divBdr>
    </w:div>
    <w:div w:id="1639458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mojejn" TargetMode="External"/><Relationship Id="rId18" Type="http://schemas.openxmlformats.org/officeDocument/2006/relationships/header" Target="header2.xml"/><Relationship Id="rId26" Type="http://schemas.openxmlformats.org/officeDocument/2006/relationships/footer" Target="footer6.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s://ejn.gov.si/mojejn" TargetMode="External"/><Relationship Id="rId17" Type="http://schemas.openxmlformats.org/officeDocument/2006/relationships/hyperlink" Target="http://www.enarocanje.si/_ESPD/" TargetMode="External"/><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yperlink" Target="https://ejn.gov.si/mojejn" TargetMode="External"/><Relationship Id="rId20" Type="http://schemas.openxmlformats.org/officeDocument/2006/relationships/footer" Target="foot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arjeticakoper.si/" TargetMode="External"/><Relationship Id="rId24"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hyperlink" Target="https://ejn.gov.si/eJN2" TargetMode="External"/><Relationship Id="rId23" Type="http://schemas.openxmlformats.org/officeDocument/2006/relationships/header" Target="header4.xml"/><Relationship Id="rId28" Type="http://schemas.openxmlformats.org/officeDocument/2006/relationships/footer" Target="footer7.xml"/><Relationship Id="rId10" Type="http://schemas.openxmlformats.org/officeDocument/2006/relationships/footer" Target="footer1.xm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s://ejn.gov.si/mojejn" TargetMode="External"/><Relationship Id="rId22" Type="http://schemas.openxmlformats.org/officeDocument/2006/relationships/footer" Target="footer4.xml"/><Relationship Id="rId27" Type="http://schemas.openxmlformats.org/officeDocument/2006/relationships/header" Target="header6.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mailto:info@marjeticakoper.si" TargetMode="External"/><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gner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A8792B-3FAF-443E-B7EC-89C2D27BF62C}">
  <ds:schemaRefs/>
</ds:datastoreItem>
</file>

<file path=customXml/itemProps2.xml><?xml version="1.0" encoding="utf-8"?>
<ds:datastoreItem xmlns:ds="http://schemas.openxmlformats.org/officeDocument/2006/customXml" ds:itemID="{136F31E4-3F70-4D49-8B66-4DB6F3C5B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13692</Words>
  <Characters>78050</Characters>
  <Application>Microsoft Office Word</Application>
  <DocSecurity>0</DocSecurity>
  <Lines>650</Lines>
  <Paragraphs>183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 razpisne dokumentacije: RI-44/42-04, z dne 9</vt:lpstr>
      <vt:lpstr>Številka razpisne dokumentacije: RI-44/42-04, z dne 9</vt:lpstr>
    </vt:vector>
  </TitlesOfParts>
  <Manager/>
  <Company/>
  <LinksUpToDate>false</LinksUpToDate>
  <CharactersWithSpaces>91559</CharactersWithSpaces>
  <SharedDoc>false</SharedDoc>
  <HLinks>
    <vt:vector size="48" baseType="variant">
      <vt:variant>
        <vt:i4>4456557</vt:i4>
      </vt:variant>
      <vt:variant>
        <vt:i4>69</vt:i4>
      </vt:variant>
      <vt:variant>
        <vt:i4>0</vt:i4>
      </vt:variant>
      <vt:variant>
        <vt:i4>5</vt:i4>
      </vt:variant>
      <vt:variant>
        <vt:lpwstr>http://www.enarocanje.si/_ESPD/</vt:lpwstr>
      </vt:variant>
      <vt:variant>
        <vt:lpwstr/>
      </vt:variant>
      <vt:variant>
        <vt:i4>1048588</vt:i4>
      </vt:variant>
      <vt:variant>
        <vt:i4>15</vt:i4>
      </vt:variant>
      <vt:variant>
        <vt:i4>0</vt:i4>
      </vt:variant>
      <vt:variant>
        <vt:i4>5</vt:i4>
      </vt:variant>
      <vt:variant>
        <vt:lpwstr>https://ejn.gov.si/mojejn</vt:lpwstr>
      </vt:variant>
      <vt:variant>
        <vt:lpwstr/>
      </vt:variant>
      <vt:variant>
        <vt:i4>7733356</vt:i4>
      </vt:variant>
      <vt:variant>
        <vt:i4>12</vt:i4>
      </vt:variant>
      <vt:variant>
        <vt:i4>0</vt:i4>
      </vt:variant>
      <vt:variant>
        <vt:i4>5</vt:i4>
      </vt:variant>
      <vt:variant>
        <vt:lpwstr>https://ejn.gov.si/eJN2</vt:lpwstr>
      </vt:variant>
      <vt:variant>
        <vt:lpwstr/>
      </vt:variant>
      <vt:variant>
        <vt:i4>1048588</vt:i4>
      </vt:variant>
      <vt:variant>
        <vt:i4>9</vt:i4>
      </vt:variant>
      <vt:variant>
        <vt:i4>0</vt:i4>
      </vt:variant>
      <vt:variant>
        <vt:i4>5</vt:i4>
      </vt:variant>
      <vt:variant>
        <vt:lpwstr>https://ejn.gov.si/mojejn</vt:lpwstr>
      </vt:variant>
      <vt:variant>
        <vt:lpwstr/>
      </vt:variant>
      <vt:variant>
        <vt:i4>1048588</vt:i4>
      </vt:variant>
      <vt:variant>
        <vt:i4>6</vt:i4>
      </vt:variant>
      <vt:variant>
        <vt:i4>0</vt:i4>
      </vt:variant>
      <vt:variant>
        <vt:i4>5</vt:i4>
      </vt:variant>
      <vt:variant>
        <vt:lpwstr>https://ejn.gov.si/mojejn</vt:lpwstr>
      </vt:variant>
      <vt:variant>
        <vt:lpwstr/>
      </vt:variant>
      <vt:variant>
        <vt:i4>1048588</vt:i4>
      </vt:variant>
      <vt:variant>
        <vt:i4>3</vt:i4>
      </vt:variant>
      <vt:variant>
        <vt:i4>0</vt:i4>
      </vt:variant>
      <vt:variant>
        <vt:i4>5</vt:i4>
      </vt:variant>
      <vt:variant>
        <vt:lpwstr>https://ejn.gov.si/mojejn</vt:lpwstr>
      </vt:variant>
      <vt:variant>
        <vt:lpwstr/>
      </vt:variant>
      <vt:variant>
        <vt:i4>1310806</vt:i4>
      </vt:variant>
      <vt:variant>
        <vt:i4>0</vt:i4>
      </vt:variant>
      <vt:variant>
        <vt:i4>0</vt:i4>
      </vt:variant>
      <vt:variant>
        <vt:i4>5</vt:i4>
      </vt:variant>
      <vt:variant>
        <vt:lpwstr>http://www.marjeticakoper.si/</vt:lpwstr>
      </vt:variant>
      <vt:variant>
        <vt:lpwstr/>
      </vt:variant>
      <vt:variant>
        <vt:i4>2162728</vt:i4>
      </vt:variant>
      <vt:variant>
        <vt:i4>0</vt:i4>
      </vt:variant>
      <vt:variant>
        <vt:i4>0</vt:i4>
      </vt:variant>
      <vt:variant>
        <vt:i4>5</vt:i4>
      </vt:variant>
      <vt:variant>
        <vt:lpwstr>http://pisrs.si/Pis.web/pregledPredpisa?id=ZAKO1263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 razpisne dokumentacije: RI-44/42-04, z dne 9</dc:title>
  <dc:subject/>
  <dc:creator/>
  <cp:keywords/>
  <cp:lastModifiedBy/>
  <cp:revision>1</cp:revision>
  <cp:lastPrinted>2017-06-01T09:27:00Z</cp:lastPrinted>
  <dcterms:created xsi:type="dcterms:W3CDTF">2023-10-17T15:10:00Z</dcterms:created>
  <dcterms:modified xsi:type="dcterms:W3CDTF">2023-10-17T15:10:00Z</dcterms:modified>
</cp:coreProperties>
</file>